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63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47"/>
        <w:gridCol w:w="5039"/>
      </w:tblGrid>
      <w:tr w:rsidR="00856C35" w:rsidRPr="00E300F2" w:rsidTr="00C90906">
        <w:tc>
          <w:tcPr>
            <w:tcW w:w="10347" w:type="dxa"/>
          </w:tcPr>
          <w:p w:rsidR="00856C35" w:rsidRPr="00E300F2" w:rsidRDefault="00856C35" w:rsidP="00CF65E3">
            <w:pPr>
              <w:jc w:val="center"/>
              <w:rPr>
                <w:rFonts w:ascii="Lucida Sans" w:hAnsi="Lucida Sans"/>
              </w:rPr>
            </w:pPr>
          </w:p>
        </w:tc>
        <w:tc>
          <w:tcPr>
            <w:tcW w:w="5039" w:type="dxa"/>
          </w:tcPr>
          <w:p w:rsidR="00856C35" w:rsidRPr="00E300F2" w:rsidRDefault="00856C35" w:rsidP="00856C35">
            <w:pPr>
              <w:pStyle w:val="CompanyName"/>
              <w:rPr>
                <w:rFonts w:ascii="Lucida Sans" w:hAnsi="Lucida Sans"/>
              </w:rPr>
            </w:pPr>
          </w:p>
        </w:tc>
      </w:tr>
    </w:tbl>
    <w:p w:rsidR="00AB6C50" w:rsidRPr="00AB6C50" w:rsidRDefault="00AB6C50" w:rsidP="00B10472">
      <w:pPr>
        <w:pStyle w:val="Heading1"/>
        <w:rPr>
          <w:rFonts w:ascii="Lucida Sans" w:hAnsi="Lucida Sans"/>
          <w:sz w:val="14"/>
          <w:lang w:val="pt-PT"/>
        </w:rPr>
      </w:pPr>
    </w:p>
    <w:p w:rsidR="00AB55D1" w:rsidRDefault="00CF65E3" w:rsidP="005819EB">
      <w:pPr>
        <w:pStyle w:val="Heading1"/>
        <w:jc w:val="center"/>
        <w:rPr>
          <w:rFonts w:ascii="Lucida Sans" w:hAnsi="Lucida Sans"/>
          <w:sz w:val="36"/>
          <w:lang w:val="pt-PT"/>
        </w:rPr>
      </w:pPr>
      <w:r w:rsidRPr="00E300F2">
        <w:rPr>
          <w:rFonts w:ascii="Lucida Sans" w:hAnsi="Lucida Sans"/>
          <w:sz w:val="36"/>
          <w:lang w:val="pt-PT"/>
        </w:rPr>
        <w:t>Formulário de Inquérito Pessoal</w:t>
      </w:r>
    </w:p>
    <w:p w:rsidR="00B10472" w:rsidRPr="00B10472" w:rsidRDefault="00B10472" w:rsidP="00B10472">
      <w:pPr>
        <w:rPr>
          <w:lang w:val="pt-PT"/>
        </w:rPr>
      </w:pPr>
      <w:bookmarkStart w:id="0" w:name="_GoBack"/>
      <w:bookmarkEnd w:id="0"/>
    </w:p>
    <w:p w:rsidR="005819EB" w:rsidRPr="00E300F2" w:rsidRDefault="005819EB" w:rsidP="005819EB">
      <w:pPr>
        <w:rPr>
          <w:rFonts w:ascii="Lucida Sans" w:hAnsi="Lucida Sans"/>
          <w:lang w:val="pt-PT"/>
        </w:rPr>
      </w:pPr>
    </w:p>
    <w:p w:rsidR="005819EB" w:rsidRPr="00E300F2" w:rsidRDefault="00024738" w:rsidP="009C0195">
      <w:pPr>
        <w:jc w:val="both"/>
        <w:rPr>
          <w:rFonts w:ascii="Lucida Sans" w:hAnsi="Lucida Sans"/>
          <w:lang w:val="pt-PT"/>
        </w:rPr>
      </w:pPr>
      <w:r w:rsidRPr="00E300F2">
        <w:rPr>
          <w:rFonts w:ascii="Lucida Sans" w:hAnsi="Lucida Sans"/>
          <w:lang w:val="pt-PT"/>
        </w:rPr>
        <w:t>Este formulário deve ser preenchido</w:t>
      </w:r>
      <w:r w:rsidR="009C0195" w:rsidRPr="00E300F2">
        <w:rPr>
          <w:rFonts w:ascii="Lucida Sans" w:hAnsi="Lucida Sans"/>
          <w:lang w:val="pt-PT"/>
        </w:rPr>
        <w:t xml:space="preserve"> na sua totalidade e</w:t>
      </w:r>
      <w:r w:rsidRPr="00E300F2">
        <w:rPr>
          <w:rFonts w:ascii="Lucida Sans" w:hAnsi="Lucida Sans"/>
          <w:lang w:val="pt-PT"/>
        </w:rPr>
        <w:t xml:space="preserve"> assinado</w:t>
      </w:r>
      <w:r w:rsidR="00F57F0C">
        <w:rPr>
          <w:rFonts w:ascii="Lucida Sans" w:hAnsi="Lucida Sans"/>
          <w:lang w:val="pt-PT"/>
        </w:rPr>
        <w:t xml:space="preserve"> pelo candidato e pela pessoa que realizar o Inquérito Pessoal</w:t>
      </w:r>
      <w:r w:rsidRPr="00E300F2">
        <w:rPr>
          <w:rFonts w:ascii="Lucida Sans" w:hAnsi="Lucida Sans"/>
          <w:lang w:val="pt-PT"/>
        </w:rPr>
        <w:t xml:space="preserve">, devendo também </w:t>
      </w:r>
      <w:r w:rsidR="009C0195" w:rsidRPr="00E300F2">
        <w:rPr>
          <w:rFonts w:ascii="Lucida Sans" w:hAnsi="Lucida Sans"/>
          <w:lang w:val="pt-PT"/>
        </w:rPr>
        <w:t>ser anexado</w:t>
      </w:r>
      <w:r w:rsidR="00580ED1">
        <w:rPr>
          <w:rFonts w:ascii="Lucida Sans" w:hAnsi="Lucida Sans"/>
          <w:lang w:val="pt-PT"/>
        </w:rPr>
        <w:t>s</w:t>
      </w:r>
      <w:r w:rsidRPr="00E300F2">
        <w:rPr>
          <w:rFonts w:ascii="Lucida Sans" w:hAnsi="Lucida Sans"/>
          <w:lang w:val="pt-PT"/>
        </w:rPr>
        <w:t xml:space="preserve"> os seguintes documentos</w:t>
      </w:r>
      <w:r w:rsidR="00EA65DA">
        <w:rPr>
          <w:rFonts w:ascii="Lucida Sans" w:hAnsi="Lucida Sans"/>
          <w:lang w:val="pt-PT"/>
        </w:rPr>
        <w:t xml:space="preserve"> referentes ao candidato</w:t>
      </w:r>
      <w:r w:rsidRPr="00E300F2">
        <w:rPr>
          <w:rFonts w:ascii="Lucida Sans" w:hAnsi="Lucida Sans"/>
          <w:lang w:val="pt-PT"/>
        </w:rPr>
        <w:t>:</w:t>
      </w:r>
    </w:p>
    <w:p w:rsidR="00024738" w:rsidRPr="00E300F2" w:rsidRDefault="00024738" w:rsidP="005819EB">
      <w:pPr>
        <w:rPr>
          <w:rFonts w:ascii="Lucida Sans" w:hAnsi="Lucida Sans"/>
          <w:lang w:val="pt-PT"/>
        </w:rPr>
      </w:pPr>
    </w:p>
    <w:p w:rsidR="005819EB" w:rsidRPr="00E300F2" w:rsidRDefault="00520553" w:rsidP="003236DF">
      <w:pPr>
        <w:pStyle w:val="ListParagraph"/>
        <w:numPr>
          <w:ilvl w:val="0"/>
          <w:numId w:val="11"/>
        </w:numPr>
        <w:rPr>
          <w:rFonts w:ascii="Lucida Sans" w:hAnsi="Lucida Sans"/>
          <w:lang w:val="pt-PT"/>
        </w:rPr>
      </w:pPr>
      <w:r>
        <w:rPr>
          <w:rFonts w:ascii="Lucida Sans" w:hAnsi="Lucida Sans"/>
          <w:lang w:val="pt-PT"/>
        </w:rPr>
        <w:t>Provas documentais</w:t>
      </w:r>
      <w:r w:rsidR="003236DF" w:rsidRPr="003236DF">
        <w:rPr>
          <w:rFonts w:ascii="Lucida Sans" w:hAnsi="Lucida Sans"/>
          <w:lang w:val="pt-PT"/>
        </w:rPr>
        <w:t xml:space="preserve"> que permitam determinar a identidade</w:t>
      </w:r>
      <w:r w:rsidR="005819EB" w:rsidRPr="00E300F2">
        <w:rPr>
          <w:rFonts w:ascii="Lucida Sans" w:hAnsi="Lucida Sans"/>
          <w:lang w:val="pt-PT"/>
        </w:rPr>
        <w:t>;</w:t>
      </w:r>
      <w:r w:rsidR="00CF65E3" w:rsidRPr="00E300F2">
        <w:rPr>
          <w:rFonts w:ascii="Lucida Sans" w:hAnsi="Lucida Sans"/>
          <w:lang w:val="pt-PT"/>
        </w:rPr>
        <w:t xml:space="preserve"> e</w:t>
      </w:r>
    </w:p>
    <w:p w:rsidR="005819EB" w:rsidRPr="00E300F2" w:rsidRDefault="00945114" w:rsidP="005819EB">
      <w:pPr>
        <w:pStyle w:val="ListParagraph"/>
        <w:numPr>
          <w:ilvl w:val="0"/>
          <w:numId w:val="11"/>
        </w:numPr>
        <w:rPr>
          <w:rFonts w:ascii="Lucida Sans" w:hAnsi="Lucida Sans"/>
          <w:lang w:val="pt-PT"/>
        </w:rPr>
      </w:pPr>
      <w:r w:rsidRPr="00E300F2">
        <w:rPr>
          <w:rFonts w:ascii="Lucida Sans" w:hAnsi="Lucida Sans"/>
          <w:lang w:val="pt-PT"/>
        </w:rPr>
        <w:t>Registo</w:t>
      </w:r>
      <w:r>
        <w:rPr>
          <w:rFonts w:ascii="Lucida Sans" w:hAnsi="Lucida Sans"/>
          <w:lang w:val="pt-PT"/>
        </w:rPr>
        <w:t>(s</w:t>
      </w:r>
      <w:r w:rsidR="0042156B">
        <w:rPr>
          <w:rFonts w:ascii="Lucida Sans" w:hAnsi="Lucida Sans"/>
          <w:lang w:val="pt-PT"/>
        </w:rPr>
        <w:t>)</w:t>
      </w:r>
      <w:r w:rsidR="00B9704D" w:rsidRPr="00E300F2">
        <w:rPr>
          <w:rFonts w:ascii="Lucida Sans" w:hAnsi="Lucida Sans"/>
          <w:lang w:val="pt-PT"/>
        </w:rPr>
        <w:t xml:space="preserve"> Crimina</w:t>
      </w:r>
      <w:r w:rsidR="0042156B">
        <w:rPr>
          <w:rFonts w:ascii="Lucida Sans" w:hAnsi="Lucida Sans"/>
          <w:lang w:val="pt-PT"/>
        </w:rPr>
        <w:t>l(</w:t>
      </w:r>
      <w:proofErr w:type="spellStart"/>
      <w:r w:rsidR="002C2622" w:rsidRPr="00E300F2">
        <w:rPr>
          <w:rFonts w:ascii="Lucida Sans" w:hAnsi="Lucida Sans"/>
          <w:lang w:val="pt-PT"/>
        </w:rPr>
        <w:t>is</w:t>
      </w:r>
      <w:proofErr w:type="spellEnd"/>
      <w:r w:rsidR="0042156B">
        <w:rPr>
          <w:rFonts w:ascii="Lucida Sans" w:hAnsi="Lucida Sans"/>
          <w:lang w:val="pt-PT"/>
        </w:rPr>
        <w:t>)</w:t>
      </w:r>
      <w:r w:rsidR="00B9704D" w:rsidRPr="00E300F2">
        <w:rPr>
          <w:rFonts w:ascii="Lucida Sans" w:hAnsi="Lucida Sans"/>
          <w:lang w:val="pt-PT"/>
        </w:rPr>
        <w:t xml:space="preserve"> válido</w:t>
      </w:r>
      <w:r w:rsidR="0042156B">
        <w:rPr>
          <w:rFonts w:ascii="Lucida Sans" w:hAnsi="Lucida Sans"/>
          <w:lang w:val="pt-PT"/>
        </w:rPr>
        <w:t>(</w:t>
      </w:r>
      <w:r w:rsidR="00B9704D" w:rsidRPr="00E300F2">
        <w:rPr>
          <w:rFonts w:ascii="Lucida Sans" w:hAnsi="Lucida Sans"/>
          <w:lang w:val="pt-PT"/>
        </w:rPr>
        <w:t>s</w:t>
      </w:r>
      <w:r w:rsidR="0042156B">
        <w:rPr>
          <w:rFonts w:ascii="Lucida Sans" w:hAnsi="Lucida Sans"/>
          <w:lang w:val="pt-PT"/>
        </w:rPr>
        <w:t>)</w:t>
      </w:r>
      <w:r w:rsidR="00B9704D" w:rsidRPr="00E300F2">
        <w:rPr>
          <w:rStyle w:val="FootnoteReference"/>
          <w:rFonts w:ascii="Lucida Sans" w:hAnsi="Lucida Sans"/>
          <w:b/>
          <w:sz w:val="24"/>
          <w:lang w:val="pt-PT"/>
        </w:rPr>
        <w:footnoteReference w:id="1"/>
      </w:r>
      <w:r w:rsidR="00CF65E3" w:rsidRPr="00E300F2">
        <w:rPr>
          <w:rFonts w:ascii="Lucida Sans" w:hAnsi="Lucida Sans"/>
          <w:sz w:val="24"/>
          <w:lang w:val="pt-PT"/>
        </w:rPr>
        <w:t>.</w:t>
      </w:r>
    </w:p>
    <w:p w:rsidR="00FB09BA" w:rsidRDefault="00FB09BA" w:rsidP="00FB09BA">
      <w:pPr>
        <w:pStyle w:val="Heading1"/>
        <w:jc w:val="center"/>
        <w:rPr>
          <w:rFonts w:ascii="Lucida Sans" w:hAnsi="Lucida Sans"/>
          <w:sz w:val="28"/>
          <w:lang w:val="pt-PT"/>
        </w:rPr>
      </w:pPr>
    </w:p>
    <w:p w:rsidR="00FB09BA" w:rsidRPr="00E300F2" w:rsidRDefault="00FB09BA" w:rsidP="00FB09BA">
      <w:pPr>
        <w:pStyle w:val="Heading1"/>
        <w:jc w:val="center"/>
        <w:rPr>
          <w:rFonts w:ascii="Lucida Sans" w:hAnsi="Lucida Sans"/>
          <w:sz w:val="28"/>
          <w:lang w:val="pt-PT"/>
        </w:rPr>
      </w:pPr>
      <w:r w:rsidRPr="00E300F2">
        <w:rPr>
          <w:rFonts w:ascii="Lucida Sans" w:hAnsi="Lucida Sans"/>
          <w:sz w:val="28"/>
          <w:lang w:val="pt-PT"/>
        </w:rPr>
        <w:t>Inquérito Pessoal</w:t>
      </w:r>
    </w:p>
    <w:p w:rsidR="00CF65E3" w:rsidRDefault="00FB09BA" w:rsidP="00FB09BA">
      <w:pPr>
        <w:jc w:val="center"/>
        <w:rPr>
          <w:rFonts w:ascii="Lucida Sans" w:hAnsi="Lucida Sans"/>
          <w:lang w:val="pt-PT"/>
        </w:rPr>
      </w:pPr>
      <w:r w:rsidRPr="00E300F2">
        <w:rPr>
          <w:rFonts w:ascii="Lucida Sans" w:hAnsi="Lucida Sans"/>
          <w:lang w:val="pt-PT"/>
        </w:rPr>
        <w:t>Ponto 11.1.3 do Anexo ao</w:t>
      </w:r>
      <w:r>
        <w:rPr>
          <w:rFonts w:ascii="Lucida Sans" w:hAnsi="Lucida Sans"/>
          <w:lang w:val="pt-PT"/>
        </w:rPr>
        <w:t xml:space="preserve"> Regulamento de Execução (UE)</w:t>
      </w:r>
      <w:r w:rsidRPr="00677116">
        <w:rPr>
          <w:rFonts w:ascii="Lucida Sans" w:hAnsi="Lucida Sans"/>
          <w:lang w:val="pt-PT"/>
        </w:rPr>
        <w:t xml:space="preserve"> 2015/1998 da Comissão, de 5 de novembro</w:t>
      </w:r>
      <w:r w:rsidRPr="00E300F2">
        <w:rPr>
          <w:rFonts w:ascii="Lucida Sans" w:hAnsi="Lucida Sans"/>
          <w:lang w:val="pt-PT"/>
        </w:rPr>
        <w:t>.</w:t>
      </w:r>
    </w:p>
    <w:p w:rsidR="00FB09BA" w:rsidRPr="00FB09BA" w:rsidRDefault="00FB09BA" w:rsidP="00FB09BA">
      <w:pPr>
        <w:jc w:val="center"/>
        <w:rPr>
          <w:rFonts w:ascii="Lucida Sans" w:hAnsi="Lucida Sans"/>
          <w:lang w:val="pt-PT"/>
        </w:rPr>
      </w:pPr>
    </w:p>
    <w:p w:rsidR="00224E63" w:rsidRPr="00E300F2" w:rsidRDefault="00224E63" w:rsidP="00224E63">
      <w:pPr>
        <w:pStyle w:val="Heading2"/>
        <w:spacing w:before="0"/>
        <w:rPr>
          <w:rFonts w:ascii="Lucida Sans" w:hAnsi="Lucida Sans"/>
          <w:sz w:val="28"/>
          <w:lang w:val="pt-PT"/>
        </w:rPr>
      </w:pPr>
      <w:r>
        <w:rPr>
          <w:rFonts w:ascii="Lucida Sans" w:hAnsi="Lucida Sans"/>
          <w:sz w:val="28"/>
          <w:lang w:val="pt-PT"/>
        </w:rPr>
        <w:t>1. Identificação</w:t>
      </w:r>
    </w:p>
    <w:p w:rsidR="00224E63" w:rsidRPr="00E300F2" w:rsidRDefault="00224E63" w:rsidP="00224E63">
      <w:pPr>
        <w:pStyle w:val="Heading2"/>
        <w:spacing w:before="0"/>
        <w:rPr>
          <w:rFonts w:ascii="Lucida Sans" w:hAnsi="Lucida Sans"/>
          <w:sz w:val="16"/>
          <w:lang w:val="pt-PT"/>
        </w:rPr>
      </w:pPr>
      <w:r w:rsidRPr="00E300F2">
        <w:rPr>
          <w:rFonts w:ascii="Lucida Sans" w:hAnsi="Lucida Sans"/>
          <w:sz w:val="16"/>
          <w:lang w:val="pt-PT"/>
        </w:rPr>
        <w:t>(</w:t>
      </w:r>
      <w:r w:rsidR="00520553">
        <w:rPr>
          <w:rFonts w:ascii="Lucida Sans" w:hAnsi="Lucida Sans"/>
          <w:sz w:val="16"/>
          <w:lang w:val="pt-PT"/>
        </w:rPr>
        <w:t xml:space="preserve">Conforme as provas </w:t>
      </w:r>
      <w:r w:rsidR="00970E5C">
        <w:rPr>
          <w:rFonts w:ascii="Lucida Sans" w:hAnsi="Lucida Sans"/>
          <w:sz w:val="16"/>
          <w:lang w:val="pt-PT"/>
        </w:rPr>
        <w:t xml:space="preserve">documentais que permitam </w:t>
      </w:r>
      <w:r>
        <w:rPr>
          <w:rFonts w:ascii="Lucida Sans" w:hAnsi="Lucida Sans"/>
          <w:sz w:val="16"/>
          <w:lang w:val="pt-PT"/>
        </w:rPr>
        <w:t>determinar a identidade</w:t>
      </w:r>
      <w:r w:rsidRPr="00E300F2">
        <w:rPr>
          <w:rFonts w:ascii="Lucida Sans" w:hAnsi="Lucida Sans"/>
          <w:sz w:val="16"/>
          <w:lang w:val="pt-PT"/>
        </w:rPr>
        <w:t>)</w:t>
      </w:r>
    </w:p>
    <w:p w:rsidR="00224E63" w:rsidRPr="00224E63" w:rsidRDefault="00224E63" w:rsidP="00224E63">
      <w:pPr>
        <w:rPr>
          <w:lang w:val="pt-P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5"/>
        <w:gridCol w:w="8375"/>
      </w:tblGrid>
      <w:tr w:rsidR="005819EB" w:rsidRPr="00E300F2" w:rsidTr="005819EB">
        <w:trPr>
          <w:trHeight w:val="432"/>
        </w:trPr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9EB" w:rsidRPr="00E300F2" w:rsidRDefault="005819EB" w:rsidP="00490804">
            <w:pPr>
              <w:rPr>
                <w:rFonts w:ascii="Lucida Sans" w:hAnsi="Lucida Sans"/>
              </w:rPr>
            </w:pPr>
            <w:r w:rsidRPr="00E300F2">
              <w:rPr>
                <w:rFonts w:ascii="Lucida Sans" w:hAnsi="Lucida Sans"/>
              </w:rPr>
              <w:t xml:space="preserve">Nome </w:t>
            </w:r>
            <w:proofErr w:type="spellStart"/>
            <w:r w:rsidRPr="00E300F2">
              <w:rPr>
                <w:rFonts w:ascii="Lucida Sans" w:hAnsi="Lucida Sans"/>
              </w:rPr>
              <w:t>Completo</w:t>
            </w:r>
            <w:proofErr w:type="spellEnd"/>
            <w:r w:rsidRPr="00E300F2">
              <w:rPr>
                <w:rFonts w:ascii="Lucida Sans" w:hAnsi="Lucida Sans"/>
              </w:rPr>
              <w:t>:</w:t>
            </w:r>
          </w:p>
        </w:tc>
        <w:tc>
          <w:tcPr>
            <w:tcW w:w="8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9EB" w:rsidRPr="00E300F2" w:rsidRDefault="005819EB" w:rsidP="00440CD8">
            <w:pPr>
              <w:pStyle w:val="FieldText"/>
              <w:rPr>
                <w:rFonts w:ascii="Lucida Sans" w:hAnsi="Lucida Sans"/>
              </w:rPr>
            </w:pPr>
          </w:p>
        </w:tc>
      </w:tr>
    </w:tbl>
    <w:p w:rsidR="00856C35" w:rsidRPr="00E300F2" w:rsidRDefault="00856C35">
      <w:pPr>
        <w:rPr>
          <w:rFonts w:ascii="Lucida Sans" w:hAnsi="Lucida Sans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843"/>
        <w:gridCol w:w="1134"/>
        <w:gridCol w:w="2268"/>
        <w:gridCol w:w="992"/>
        <w:gridCol w:w="2411"/>
      </w:tblGrid>
      <w:tr w:rsidR="00224E63" w:rsidRPr="00E300F2" w:rsidTr="00824ECD">
        <w:trPr>
          <w:trHeight w:val="28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4E63" w:rsidRPr="00E300F2" w:rsidRDefault="00224E63" w:rsidP="00490804">
            <w:pPr>
              <w:rPr>
                <w:rFonts w:ascii="Lucida Sans" w:hAnsi="Lucida Sans"/>
              </w:rPr>
            </w:pPr>
            <w:r w:rsidRPr="00E300F2">
              <w:rPr>
                <w:rFonts w:ascii="Lucida Sans" w:hAnsi="Lucida Sans"/>
              </w:rPr>
              <w:t xml:space="preserve">N.º Doc. </w:t>
            </w:r>
            <w:proofErr w:type="spellStart"/>
            <w:r w:rsidRPr="00E300F2">
              <w:rPr>
                <w:rFonts w:ascii="Lucida Sans" w:hAnsi="Lucida Sans"/>
              </w:rPr>
              <w:t>Identificação</w:t>
            </w:r>
            <w:proofErr w:type="spellEnd"/>
            <w:r w:rsidRPr="00E300F2">
              <w:rPr>
                <w:rFonts w:ascii="Lucida Sans" w:hAnsi="Lucida Sans"/>
              </w:rPr>
              <w:t xml:space="preserve"> 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4E63" w:rsidRPr="00E300F2" w:rsidRDefault="00224E63" w:rsidP="00440CD8">
            <w:pPr>
              <w:pStyle w:val="FieldText"/>
              <w:rPr>
                <w:rFonts w:ascii="Lucida Sans" w:hAnsi="Lucida San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4E63" w:rsidRPr="00E300F2" w:rsidRDefault="00224E63" w:rsidP="00824ECD">
            <w:pPr>
              <w:pStyle w:val="Heading4"/>
              <w:jc w:val="both"/>
              <w:rPr>
                <w:rFonts w:ascii="Lucida Sans" w:hAnsi="Lucida Sans"/>
              </w:rPr>
            </w:pPr>
            <w:r w:rsidRPr="00E300F2">
              <w:rPr>
                <w:rFonts w:ascii="Lucida Sans" w:hAnsi="Lucida Sans"/>
              </w:rPr>
              <w:t xml:space="preserve">Data de </w:t>
            </w:r>
            <w:proofErr w:type="spellStart"/>
            <w:proofErr w:type="gramStart"/>
            <w:r w:rsidRPr="00E300F2">
              <w:rPr>
                <w:rFonts w:ascii="Lucida Sans" w:hAnsi="Lucida Sans"/>
              </w:rPr>
              <w:t>Emissão</w:t>
            </w:r>
            <w:proofErr w:type="spellEnd"/>
            <w:r w:rsidR="00824ECD">
              <w:rPr>
                <w:rFonts w:ascii="Lucida Sans" w:hAnsi="Lucida Sans"/>
              </w:rPr>
              <w:t xml:space="preserve"> </w:t>
            </w:r>
            <w:r w:rsidRPr="00E300F2">
              <w:rPr>
                <w:rFonts w:ascii="Lucida Sans" w:hAnsi="Lucida Sans"/>
              </w:rPr>
              <w:t>: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vAlign w:val="bottom"/>
          </w:tcPr>
          <w:p w:rsidR="00224E63" w:rsidRPr="00E300F2" w:rsidRDefault="00224E63" w:rsidP="00440CD8">
            <w:pPr>
              <w:pStyle w:val="FieldText"/>
              <w:rPr>
                <w:rFonts w:ascii="Lucida Sans" w:hAnsi="Lucida San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4E63" w:rsidRPr="00E300F2" w:rsidRDefault="00224E63" w:rsidP="00490804">
            <w:pPr>
              <w:pStyle w:val="Heading4"/>
              <w:rPr>
                <w:rFonts w:ascii="Lucida Sans" w:hAnsi="Lucida Sans"/>
              </w:rPr>
            </w:pPr>
            <w:proofErr w:type="spellStart"/>
            <w:r w:rsidRPr="00E300F2">
              <w:rPr>
                <w:rFonts w:ascii="Lucida Sans" w:hAnsi="Lucida Sans"/>
              </w:rPr>
              <w:t>Validade</w:t>
            </w:r>
            <w:proofErr w:type="spellEnd"/>
            <w:r w:rsidRPr="00E300F2">
              <w:rPr>
                <w:rFonts w:ascii="Lucida Sans" w:hAnsi="Lucida Sans"/>
              </w:rPr>
              <w:t>:</w:t>
            </w:r>
          </w:p>
        </w:tc>
        <w:tc>
          <w:tcPr>
            <w:tcW w:w="2411" w:type="dxa"/>
            <w:tcBorders>
              <w:top w:val="nil"/>
              <w:left w:val="nil"/>
              <w:right w:val="nil"/>
            </w:tcBorders>
            <w:vAlign w:val="bottom"/>
          </w:tcPr>
          <w:p w:rsidR="00224E63" w:rsidRPr="00E300F2" w:rsidRDefault="00224E63" w:rsidP="00856C35">
            <w:pPr>
              <w:pStyle w:val="FieldText"/>
              <w:rPr>
                <w:rFonts w:ascii="Lucida Sans" w:hAnsi="Lucida Sans"/>
              </w:rPr>
            </w:pPr>
          </w:p>
        </w:tc>
      </w:tr>
    </w:tbl>
    <w:p w:rsidR="006A5E8F" w:rsidRDefault="006A5E8F" w:rsidP="006A5E8F">
      <w:pPr>
        <w:rPr>
          <w:rFonts w:ascii="Lucida Sans" w:hAnsi="Lucida Sans"/>
          <w:lang w:val="pt-PT"/>
        </w:rPr>
      </w:pPr>
    </w:p>
    <w:p w:rsidR="00FB09BA" w:rsidRPr="00E300F2" w:rsidRDefault="00FB09BA" w:rsidP="006A5E8F">
      <w:pPr>
        <w:rPr>
          <w:rFonts w:ascii="Lucida Sans" w:hAnsi="Lucida Sans"/>
          <w:lang w:val="pt-PT"/>
        </w:rPr>
      </w:pPr>
    </w:p>
    <w:p w:rsidR="00040F08" w:rsidRPr="00E300F2" w:rsidRDefault="00247DAE" w:rsidP="00040F08">
      <w:pPr>
        <w:pStyle w:val="Heading2"/>
        <w:spacing w:before="0"/>
        <w:rPr>
          <w:rFonts w:ascii="Lucida Sans" w:hAnsi="Lucida Sans"/>
          <w:sz w:val="28"/>
          <w:lang w:val="pt-PT"/>
        </w:rPr>
      </w:pPr>
      <w:r>
        <w:rPr>
          <w:rFonts w:ascii="Lucida Sans" w:hAnsi="Lucida Sans"/>
          <w:sz w:val="28"/>
          <w:lang w:val="pt-PT"/>
        </w:rPr>
        <w:t xml:space="preserve">2. </w:t>
      </w:r>
      <w:r w:rsidR="00040F08" w:rsidRPr="00E300F2">
        <w:rPr>
          <w:rFonts w:ascii="Lucida Sans" w:hAnsi="Lucida Sans"/>
          <w:sz w:val="28"/>
          <w:lang w:val="pt-PT"/>
        </w:rPr>
        <w:t>Residência</w:t>
      </w:r>
    </w:p>
    <w:p w:rsidR="00040F08" w:rsidRPr="00E300F2" w:rsidRDefault="00040F08" w:rsidP="00040F08">
      <w:pPr>
        <w:pStyle w:val="Heading2"/>
        <w:spacing w:before="0"/>
        <w:rPr>
          <w:rFonts w:ascii="Lucida Sans" w:hAnsi="Lucida Sans"/>
          <w:sz w:val="16"/>
          <w:lang w:val="pt-PT"/>
        </w:rPr>
      </w:pPr>
      <w:r w:rsidRPr="00E300F2">
        <w:rPr>
          <w:rFonts w:ascii="Lucida Sans" w:hAnsi="Lucida Sans"/>
          <w:sz w:val="16"/>
          <w:lang w:val="pt-PT"/>
        </w:rPr>
        <w:t>(Nos últimos 5 anos, de forma permane</w:t>
      </w:r>
      <w:r w:rsidR="00024738" w:rsidRPr="00E300F2">
        <w:rPr>
          <w:rFonts w:ascii="Lucida Sans" w:hAnsi="Lucida Sans"/>
          <w:sz w:val="16"/>
          <w:lang w:val="pt-PT"/>
        </w:rPr>
        <w:t>n</w:t>
      </w:r>
      <w:r w:rsidRPr="00E300F2">
        <w:rPr>
          <w:rFonts w:ascii="Lucida Sans" w:hAnsi="Lucida Sans"/>
          <w:sz w:val="16"/>
          <w:lang w:val="pt-PT"/>
        </w:rPr>
        <w:t>te num período igual ou superior a 6 meses)</w:t>
      </w:r>
    </w:p>
    <w:p w:rsidR="00AB6C50" w:rsidRDefault="00AB6C50">
      <w:pPr>
        <w:rPr>
          <w:rFonts w:ascii="Lucida Sans" w:hAnsi="Lucida Sans"/>
          <w:lang w:val="pt-PT"/>
        </w:rPr>
      </w:pPr>
    </w:p>
    <w:p w:rsidR="00612862" w:rsidRPr="00E300F2" w:rsidRDefault="00612862">
      <w:pPr>
        <w:rPr>
          <w:rFonts w:ascii="Lucida Sans" w:hAnsi="Lucida Sans"/>
          <w:lang w:val="pt-PT"/>
        </w:rPr>
      </w:pPr>
    </w:p>
    <w:tbl>
      <w:tblPr>
        <w:tblW w:w="1625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6"/>
        <w:gridCol w:w="962"/>
        <w:gridCol w:w="512"/>
        <w:gridCol w:w="1006"/>
      </w:tblGrid>
      <w:tr w:rsidR="00040F08" w:rsidRPr="00E300F2" w:rsidTr="00040F08">
        <w:tc>
          <w:tcPr>
            <w:tcW w:w="797" w:type="dxa"/>
            <w:vAlign w:val="bottom"/>
          </w:tcPr>
          <w:p w:rsidR="00040F08" w:rsidRPr="00E300F2" w:rsidRDefault="00040F08" w:rsidP="00490804">
            <w:pPr>
              <w:rPr>
                <w:rFonts w:ascii="Lucida Sans" w:hAnsi="Lucida Sans"/>
                <w:b/>
                <w:lang w:val="pt-PT"/>
              </w:rPr>
            </w:pPr>
            <w:r w:rsidRPr="00E300F2">
              <w:rPr>
                <w:rFonts w:ascii="Lucida Sans" w:hAnsi="Lucida Sans"/>
                <w:b/>
                <w:lang w:val="pt-PT"/>
              </w:rPr>
              <w:t>De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:rsidR="00040F08" w:rsidRPr="00E300F2" w:rsidRDefault="00F31E63" w:rsidP="00617C65">
            <w:pPr>
              <w:pStyle w:val="FieldText"/>
              <w:rPr>
                <w:rFonts w:ascii="Lucida Sans" w:hAnsi="Lucida Sans"/>
                <w:lang w:val="pt-PT"/>
              </w:rPr>
            </w:pPr>
            <w:r w:rsidRPr="00E300F2">
              <w:rPr>
                <w:rFonts w:ascii="Lucida Sans" w:hAnsi="Lucida Sans"/>
                <w:lang w:val="pt-PT"/>
              </w:rPr>
              <w:t xml:space="preserve"> </w:t>
            </w:r>
            <w:r w:rsidR="008B6473" w:rsidRPr="00E300F2">
              <w:rPr>
                <w:rFonts w:ascii="Lucida Sans" w:hAnsi="Lucida Sans"/>
                <w:lang w:val="pt-PT"/>
              </w:rPr>
              <w:t xml:space="preserve">   /     /    </w:t>
            </w:r>
          </w:p>
        </w:tc>
        <w:tc>
          <w:tcPr>
            <w:tcW w:w="512" w:type="dxa"/>
            <w:vAlign w:val="bottom"/>
          </w:tcPr>
          <w:p w:rsidR="00040F08" w:rsidRPr="00E300F2" w:rsidRDefault="00040F08" w:rsidP="00490804">
            <w:pPr>
              <w:pStyle w:val="Heading4"/>
              <w:rPr>
                <w:rFonts w:ascii="Lucida Sans" w:hAnsi="Lucida Sans"/>
                <w:b/>
                <w:lang w:val="pt-PT"/>
              </w:rPr>
            </w:pPr>
            <w:r w:rsidRPr="00E300F2">
              <w:rPr>
                <w:rFonts w:ascii="Lucida Sans" w:hAnsi="Lucida Sans"/>
                <w:b/>
                <w:lang w:val="pt-PT"/>
              </w:rPr>
              <w:t>a: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:rsidR="00040F08" w:rsidRPr="00E300F2" w:rsidRDefault="008B6473" w:rsidP="00617C65">
            <w:pPr>
              <w:pStyle w:val="FieldText"/>
              <w:rPr>
                <w:rFonts w:ascii="Lucida Sans" w:hAnsi="Lucida Sans"/>
                <w:lang w:val="pt-PT"/>
              </w:rPr>
            </w:pPr>
            <w:r w:rsidRPr="00E300F2">
              <w:rPr>
                <w:rFonts w:ascii="Lucida Sans" w:hAnsi="Lucida Sans"/>
                <w:lang w:val="pt-PT"/>
              </w:rPr>
              <w:t xml:space="preserve"> </w:t>
            </w:r>
            <w:r w:rsidR="00F31E63" w:rsidRPr="00E300F2">
              <w:rPr>
                <w:rFonts w:ascii="Lucida Sans" w:hAnsi="Lucida Sans"/>
                <w:lang w:val="pt-PT"/>
              </w:rPr>
              <w:t xml:space="preserve"> </w:t>
            </w:r>
            <w:r w:rsidRPr="00E300F2">
              <w:rPr>
                <w:rFonts w:ascii="Lucida Sans" w:hAnsi="Lucida Sans"/>
                <w:lang w:val="pt-PT"/>
              </w:rPr>
              <w:t xml:space="preserve">  /     /    </w:t>
            </w:r>
          </w:p>
        </w:tc>
      </w:tr>
    </w:tbl>
    <w:p w:rsidR="00330050" w:rsidRPr="00E300F2" w:rsidRDefault="00330050">
      <w:pPr>
        <w:rPr>
          <w:rFonts w:ascii="Lucida Sans" w:hAnsi="Lucida Sans"/>
          <w:lang w:val="pt-PT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7229"/>
        <w:gridCol w:w="1986"/>
      </w:tblGrid>
      <w:tr w:rsidR="00040F08" w:rsidRPr="00E300F2" w:rsidTr="00040F08">
        <w:trPr>
          <w:trHeight w:val="28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F08" w:rsidRPr="00E300F2" w:rsidRDefault="00040F08" w:rsidP="00040F08">
            <w:pPr>
              <w:rPr>
                <w:rFonts w:ascii="Lucida Sans" w:hAnsi="Lucida Sans"/>
              </w:rPr>
            </w:pPr>
            <w:proofErr w:type="spellStart"/>
            <w:r w:rsidRPr="00E300F2">
              <w:rPr>
                <w:rFonts w:ascii="Lucida Sans" w:hAnsi="Lucida Sans"/>
              </w:rPr>
              <w:t>Morada</w:t>
            </w:r>
            <w:proofErr w:type="spellEnd"/>
            <w:r w:rsidRPr="00E300F2">
              <w:rPr>
                <w:rFonts w:ascii="Lucida Sans" w:hAnsi="Lucida Sans"/>
              </w:rPr>
              <w:t xml:space="preserve"> :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040F08" w:rsidRPr="00E300F2" w:rsidRDefault="00040F08" w:rsidP="00040F08">
            <w:pPr>
              <w:pStyle w:val="FieldText"/>
              <w:rPr>
                <w:rFonts w:ascii="Lucida Sans" w:hAnsi="Lucida Sans"/>
              </w:rPr>
            </w:pPr>
          </w:p>
        </w:tc>
        <w:tc>
          <w:tcPr>
            <w:tcW w:w="1986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040F08" w:rsidRPr="00E300F2" w:rsidRDefault="00040F08" w:rsidP="00040F08">
            <w:pPr>
              <w:pStyle w:val="FieldText"/>
              <w:rPr>
                <w:rFonts w:ascii="Lucida Sans" w:hAnsi="Lucida Sans"/>
              </w:rPr>
            </w:pPr>
          </w:p>
        </w:tc>
      </w:tr>
      <w:tr w:rsidR="00040F08" w:rsidRPr="00973679" w:rsidTr="00040F0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F08" w:rsidRPr="00973679" w:rsidRDefault="00040F08" w:rsidP="00040F08">
            <w:pPr>
              <w:rPr>
                <w:rFonts w:ascii="Lucida Sans" w:hAnsi="Lucida Sans"/>
                <w:sz w:val="14"/>
              </w:rPr>
            </w:pPr>
          </w:p>
        </w:tc>
        <w:tc>
          <w:tcPr>
            <w:tcW w:w="7229" w:type="dxa"/>
            <w:tcBorders>
              <w:left w:val="nil"/>
              <w:bottom w:val="nil"/>
              <w:right w:val="nil"/>
            </w:tcBorders>
            <w:vAlign w:val="bottom"/>
          </w:tcPr>
          <w:p w:rsidR="00040F08" w:rsidRPr="00973679" w:rsidRDefault="00040F08" w:rsidP="00040F08">
            <w:pPr>
              <w:pStyle w:val="Heading3"/>
              <w:rPr>
                <w:rFonts w:ascii="Lucida Sans" w:hAnsi="Lucida Sans"/>
                <w:sz w:val="14"/>
              </w:rPr>
            </w:pPr>
            <w:r w:rsidRPr="00973679">
              <w:rPr>
                <w:rFonts w:ascii="Lucida Sans" w:hAnsi="Lucida Sans"/>
                <w:sz w:val="14"/>
              </w:rPr>
              <w:t>Av./</w:t>
            </w:r>
            <w:proofErr w:type="spellStart"/>
            <w:r w:rsidRPr="00973679">
              <w:rPr>
                <w:rFonts w:ascii="Lucida Sans" w:hAnsi="Lucida Sans"/>
                <w:sz w:val="14"/>
              </w:rPr>
              <w:t>Rua</w:t>
            </w:r>
            <w:proofErr w:type="spellEnd"/>
            <w:r w:rsidRPr="00973679">
              <w:rPr>
                <w:rFonts w:ascii="Lucida Sans" w:hAnsi="Lucida Sans"/>
                <w:sz w:val="14"/>
              </w:rPr>
              <w:t>/</w:t>
            </w:r>
            <w:proofErr w:type="spellStart"/>
            <w:r w:rsidRPr="00973679">
              <w:rPr>
                <w:rFonts w:ascii="Lucida Sans" w:hAnsi="Lucida Sans"/>
                <w:sz w:val="14"/>
              </w:rPr>
              <w:t>Praça</w:t>
            </w:r>
            <w:proofErr w:type="spellEnd"/>
            <w:r w:rsidRPr="00973679">
              <w:rPr>
                <w:rFonts w:ascii="Lucida Sans" w:hAnsi="Lucida Sans"/>
                <w:sz w:val="14"/>
              </w:rPr>
              <w:t>/etc.</w:t>
            </w:r>
          </w:p>
        </w:tc>
        <w:tc>
          <w:tcPr>
            <w:tcW w:w="1986" w:type="dxa"/>
            <w:tcBorders>
              <w:left w:val="nil"/>
              <w:bottom w:val="nil"/>
              <w:right w:val="nil"/>
            </w:tcBorders>
            <w:vAlign w:val="bottom"/>
          </w:tcPr>
          <w:p w:rsidR="00040F08" w:rsidRPr="00973679" w:rsidRDefault="00040F08" w:rsidP="00040F08">
            <w:pPr>
              <w:pStyle w:val="Heading3"/>
              <w:rPr>
                <w:rFonts w:ascii="Lucida Sans" w:hAnsi="Lucida Sans"/>
                <w:sz w:val="14"/>
              </w:rPr>
            </w:pPr>
            <w:r w:rsidRPr="00973679">
              <w:rPr>
                <w:rFonts w:ascii="Lucida Sans" w:hAnsi="Lucida Sans"/>
                <w:sz w:val="14"/>
              </w:rPr>
              <w:t>N.º/</w:t>
            </w:r>
            <w:proofErr w:type="spellStart"/>
            <w:r w:rsidRPr="00973679">
              <w:rPr>
                <w:rFonts w:ascii="Lucida Sans" w:hAnsi="Lucida Sans"/>
                <w:sz w:val="14"/>
              </w:rPr>
              <w:t>Piso</w:t>
            </w:r>
            <w:proofErr w:type="spellEnd"/>
            <w:r w:rsidRPr="00973679">
              <w:rPr>
                <w:rFonts w:ascii="Lucida Sans" w:hAnsi="Lucida Sans"/>
                <w:sz w:val="14"/>
              </w:rPr>
              <w:t>/</w:t>
            </w:r>
            <w:proofErr w:type="spellStart"/>
            <w:r w:rsidRPr="00973679">
              <w:rPr>
                <w:rFonts w:ascii="Lucida Sans" w:hAnsi="Lucida Sans"/>
                <w:sz w:val="14"/>
              </w:rPr>
              <w:t>Fração</w:t>
            </w:r>
            <w:proofErr w:type="spellEnd"/>
          </w:p>
        </w:tc>
      </w:tr>
    </w:tbl>
    <w:p w:rsidR="00040F08" w:rsidRPr="00E300F2" w:rsidRDefault="00040F08" w:rsidP="00040F08">
      <w:pPr>
        <w:rPr>
          <w:rFonts w:ascii="Lucida Sans" w:hAnsi="Lucida Sans"/>
        </w:rPr>
      </w:pPr>
    </w:p>
    <w:tbl>
      <w:tblPr>
        <w:tblW w:w="5000" w:type="pct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5"/>
        <w:gridCol w:w="2819"/>
        <w:gridCol w:w="2016"/>
      </w:tblGrid>
      <w:tr w:rsidR="00040F08" w:rsidRPr="00E300F2" w:rsidTr="00CF65E3">
        <w:trPr>
          <w:trHeight w:val="299"/>
        </w:trPr>
        <w:tc>
          <w:tcPr>
            <w:tcW w:w="5245" w:type="dxa"/>
            <w:tcBorders>
              <w:bottom w:val="single" w:sz="4" w:space="0" w:color="auto"/>
            </w:tcBorders>
            <w:vAlign w:val="bottom"/>
          </w:tcPr>
          <w:p w:rsidR="00040F08" w:rsidRPr="00E300F2" w:rsidRDefault="00040F08" w:rsidP="00040F08">
            <w:pPr>
              <w:pStyle w:val="FieldText"/>
              <w:ind w:hanging="230"/>
              <w:rPr>
                <w:rFonts w:ascii="Lucida Sans" w:hAnsi="Lucida Sans"/>
              </w:rPr>
            </w:pPr>
          </w:p>
        </w:tc>
        <w:tc>
          <w:tcPr>
            <w:tcW w:w="2819" w:type="dxa"/>
            <w:tcBorders>
              <w:bottom w:val="single" w:sz="4" w:space="0" w:color="auto"/>
            </w:tcBorders>
            <w:vAlign w:val="bottom"/>
          </w:tcPr>
          <w:p w:rsidR="00040F08" w:rsidRPr="00E300F2" w:rsidRDefault="00040F08" w:rsidP="00040F08">
            <w:pPr>
              <w:pStyle w:val="FieldText"/>
              <w:rPr>
                <w:rFonts w:ascii="Lucida Sans" w:hAnsi="Lucida Sans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:rsidR="00040F08" w:rsidRPr="00E300F2" w:rsidRDefault="00040F08" w:rsidP="00040F08">
            <w:pPr>
              <w:pStyle w:val="FieldText"/>
              <w:rPr>
                <w:rFonts w:ascii="Lucida Sans" w:hAnsi="Lucida Sans"/>
              </w:rPr>
            </w:pPr>
          </w:p>
        </w:tc>
      </w:tr>
      <w:tr w:rsidR="00040F08" w:rsidRPr="00973679" w:rsidTr="00816800">
        <w:trPr>
          <w:trHeight w:val="280"/>
        </w:trPr>
        <w:tc>
          <w:tcPr>
            <w:tcW w:w="5245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040F08" w:rsidRPr="00973679" w:rsidRDefault="00040F08" w:rsidP="00040F08">
            <w:pPr>
              <w:pStyle w:val="Heading3"/>
              <w:rPr>
                <w:rFonts w:ascii="Lucida Sans" w:hAnsi="Lucida Sans"/>
                <w:sz w:val="14"/>
              </w:rPr>
            </w:pPr>
            <w:proofErr w:type="spellStart"/>
            <w:r w:rsidRPr="00973679">
              <w:rPr>
                <w:rFonts w:ascii="Lucida Sans" w:hAnsi="Lucida Sans"/>
                <w:sz w:val="14"/>
              </w:rPr>
              <w:t>Cidade</w:t>
            </w:r>
            <w:proofErr w:type="spellEnd"/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40F08" w:rsidRPr="00973679" w:rsidRDefault="00040F08" w:rsidP="00040F08">
            <w:pPr>
              <w:pStyle w:val="Heading3"/>
              <w:rPr>
                <w:rFonts w:ascii="Lucida Sans" w:hAnsi="Lucida Sans"/>
                <w:sz w:val="14"/>
              </w:rPr>
            </w:pPr>
            <w:r w:rsidRPr="00973679">
              <w:rPr>
                <w:rFonts w:ascii="Lucida Sans" w:hAnsi="Lucida Sans"/>
                <w:sz w:val="14"/>
              </w:rPr>
              <w:t>País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040F08" w:rsidRPr="00973679" w:rsidRDefault="00040F08" w:rsidP="00040F08">
            <w:pPr>
              <w:pStyle w:val="Heading3"/>
              <w:rPr>
                <w:rFonts w:ascii="Lucida Sans" w:hAnsi="Lucida Sans"/>
                <w:sz w:val="14"/>
              </w:rPr>
            </w:pPr>
            <w:proofErr w:type="spellStart"/>
            <w:r w:rsidRPr="00973679">
              <w:rPr>
                <w:rFonts w:ascii="Lucida Sans" w:hAnsi="Lucida Sans"/>
                <w:sz w:val="14"/>
              </w:rPr>
              <w:t>Código</w:t>
            </w:r>
            <w:proofErr w:type="spellEnd"/>
            <w:r w:rsidRPr="00973679">
              <w:rPr>
                <w:rFonts w:ascii="Lucida Sans" w:hAnsi="Lucida Sans"/>
                <w:sz w:val="14"/>
              </w:rPr>
              <w:t xml:space="preserve"> Postal</w:t>
            </w:r>
          </w:p>
        </w:tc>
      </w:tr>
    </w:tbl>
    <w:p w:rsidR="00040F08" w:rsidRDefault="00040F08">
      <w:pPr>
        <w:rPr>
          <w:rFonts w:ascii="Lucida Sans" w:hAnsi="Lucida Sans"/>
          <w:lang w:val="pt-PT"/>
        </w:rPr>
      </w:pPr>
    </w:p>
    <w:p w:rsidR="00FB09BA" w:rsidRPr="00E300F2" w:rsidRDefault="00FB09BA">
      <w:pPr>
        <w:rPr>
          <w:rFonts w:ascii="Lucida Sans" w:hAnsi="Lucida Sans"/>
          <w:lang w:val="pt-PT"/>
        </w:rPr>
      </w:pPr>
    </w:p>
    <w:tbl>
      <w:tblPr>
        <w:tblW w:w="1625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6"/>
        <w:gridCol w:w="962"/>
        <w:gridCol w:w="512"/>
        <w:gridCol w:w="1006"/>
      </w:tblGrid>
      <w:tr w:rsidR="00040F08" w:rsidRPr="00247DAE" w:rsidTr="00040F08">
        <w:tc>
          <w:tcPr>
            <w:tcW w:w="796" w:type="dxa"/>
            <w:vAlign w:val="bottom"/>
          </w:tcPr>
          <w:p w:rsidR="00040F08" w:rsidRPr="00247DAE" w:rsidRDefault="00040F08" w:rsidP="00040F08">
            <w:pPr>
              <w:rPr>
                <w:rFonts w:ascii="Lucida Sans" w:hAnsi="Lucida Sans"/>
                <w:b/>
                <w:lang w:val="pt-PT"/>
              </w:rPr>
            </w:pPr>
            <w:r w:rsidRPr="00247DAE">
              <w:rPr>
                <w:rFonts w:ascii="Lucida Sans" w:hAnsi="Lucida Sans"/>
                <w:b/>
                <w:lang w:val="pt-PT"/>
              </w:rPr>
              <w:t>De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:rsidR="00040F08" w:rsidRPr="00247DAE" w:rsidRDefault="00F31E63" w:rsidP="00040F08">
            <w:pPr>
              <w:pStyle w:val="FieldText"/>
              <w:rPr>
                <w:rFonts w:ascii="Lucida Sans" w:hAnsi="Lucida Sans"/>
                <w:lang w:val="pt-PT"/>
              </w:rPr>
            </w:pPr>
            <w:r w:rsidRPr="00247DAE">
              <w:rPr>
                <w:rFonts w:ascii="Lucida Sans" w:hAnsi="Lucida Sans"/>
                <w:lang w:val="pt-PT"/>
              </w:rPr>
              <w:t xml:space="preserve"> </w:t>
            </w:r>
            <w:r w:rsidR="008B6473" w:rsidRPr="00247DAE">
              <w:rPr>
                <w:rFonts w:ascii="Lucida Sans" w:hAnsi="Lucida Sans"/>
                <w:lang w:val="pt-PT"/>
              </w:rPr>
              <w:t xml:space="preserve">   /     /    </w:t>
            </w:r>
          </w:p>
        </w:tc>
        <w:tc>
          <w:tcPr>
            <w:tcW w:w="512" w:type="dxa"/>
            <w:vAlign w:val="bottom"/>
          </w:tcPr>
          <w:p w:rsidR="00040F08" w:rsidRPr="00247DAE" w:rsidRDefault="00040F08" w:rsidP="00040F08">
            <w:pPr>
              <w:pStyle w:val="Heading4"/>
              <w:rPr>
                <w:rFonts w:ascii="Lucida Sans" w:hAnsi="Lucida Sans"/>
                <w:b/>
                <w:lang w:val="pt-PT"/>
              </w:rPr>
            </w:pPr>
            <w:r w:rsidRPr="00247DAE">
              <w:rPr>
                <w:rFonts w:ascii="Lucida Sans" w:hAnsi="Lucida Sans"/>
                <w:b/>
                <w:lang w:val="pt-PT"/>
              </w:rPr>
              <w:t>a: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:rsidR="00040F08" w:rsidRPr="00247DAE" w:rsidRDefault="008B6473" w:rsidP="00040F08">
            <w:pPr>
              <w:pStyle w:val="FieldText"/>
              <w:rPr>
                <w:rFonts w:ascii="Lucida Sans" w:hAnsi="Lucida Sans"/>
                <w:lang w:val="pt-PT"/>
              </w:rPr>
            </w:pPr>
            <w:r w:rsidRPr="00247DAE">
              <w:rPr>
                <w:rFonts w:ascii="Lucida Sans" w:hAnsi="Lucida Sans"/>
                <w:lang w:val="pt-PT"/>
              </w:rPr>
              <w:t xml:space="preserve">  </w:t>
            </w:r>
            <w:r w:rsidR="00F31E63" w:rsidRPr="00247DAE">
              <w:rPr>
                <w:rFonts w:ascii="Lucida Sans" w:hAnsi="Lucida Sans"/>
                <w:lang w:val="pt-PT"/>
              </w:rPr>
              <w:t xml:space="preserve"> </w:t>
            </w:r>
            <w:r w:rsidRPr="00247DAE">
              <w:rPr>
                <w:rFonts w:ascii="Lucida Sans" w:hAnsi="Lucida Sans"/>
                <w:lang w:val="pt-PT"/>
              </w:rPr>
              <w:t xml:space="preserve"> /     /    </w:t>
            </w:r>
          </w:p>
        </w:tc>
      </w:tr>
    </w:tbl>
    <w:p w:rsidR="00040F08" w:rsidRPr="00247DAE" w:rsidRDefault="00040F08" w:rsidP="00040F08">
      <w:pPr>
        <w:rPr>
          <w:rFonts w:ascii="Lucida Sans" w:hAnsi="Lucida Sans"/>
          <w:lang w:val="pt-PT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7229"/>
        <w:gridCol w:w="1986"/>
      </w:tblGrid>
      <w:tr w:rsidR="00040F08" w:rsidRPr="00E300F2" w:rsidTr="00040F08">
        <w:trPr>
          <w:trHeight w:val="28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F08" w:rsidRPr="00E300F2" w:rsidRDefault="00040F08" w:rsidP="00040F08">
            <w:pPr>
              <w:rPr>
                <w:rFonts w:ascii="Lucida Sans" w:hAnsi="Lucida Sans"/>
              </w:rPr>
            </w:pPr>
            <w:r w:rsidRPr="00247DAE">
              <w:rPr>
                <w:rFonts w:ascii="Lucida Sans" w:hAnsi="Lucida Sans"/>
                <w:lang w:val="pt-PT"/>
              </w:rPr>
              <w:t>Mo</w:t>
            </w:r>
            <w:proofErr w:type="spellStart"/>
            <w:r w:rsidRPr="00E300F2">
              <w:rPr>
                <w:rFonts w:ascii="Lucida Sans" w:hAnsi="Lucida Sans"/>
              </w:rPr>
              <w:t>rada</w:t>
            </w:r>
            <w:proofErr w:type="spellEnd"/>
            <w:r w:rsidRPr="00E300F2">
              <w:rPr>
                <w:rFonts w:ascii="Lucida Sans" w:hAnsi="Lucida Sans"/>
              </w:rPr>
              <w:t xml:space="preserve"> :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040F08" w:rsidRPr="00E300F2" w:rsidRDefault="00040F08" w:rsidP="00040F08">
            <w:pPr>
              <w:pStyle w:val="FieldText"/>
              <w:rPr>
                <w:rFonts w:ascii="Lucida Sans" w:hAnsi="Lucida Sans"/>
              </w:rPr>
            </w:pPr>
          </w:p>
        </w:tc>
        <w:tc>
          <w:tcPr>
            <w:tcW w:w="1986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040F08" w:rsidRPr="00E300F2" w:rsidRDefault="00040F08" w:rsidP="00040F08">
            <w:pPr>
              <w:pStyle w:val="FieldText"/>
              <w:rPr>
                <w:rFonts w:ascii="Lucida Sans" w:hAnsi="Lucida Sans"/>
              </w:rPr>
            </w:pPr>
          </w:p>
        </w:tc>
      </w:tr>
      <w:tr w:rsidR="00040F08" w:rsidRPr="00973679" w:rsidTr="00040F0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F08" w:rsidRPr="00973679" w:rsidRDefault="00040F08" w:rsidP="00040F08">
            <w:pPr>
              <w:rPr>
                <w:rFonts w:ascii="Lucida Sans" w:hAnsi="Lucida Sans"/>
                <w:sz w:val="14"/>
              </w:rPr>
            </w:pPr>
          </w:p>
        </w:tc>
        <w:tc>
          <w:tcPr>
            <w:tcW w:w="7229" w:type="dxa"/>
            <w:tcBorders>
              <w:left w:val="nil"/>
              <w:bottom w:val="nil"/>
              <w:right w:val="nil"/>
            </w:tcBorders>
            <w:vAlign w:val="bottom"/>
          </w:tcPr>
          <w:p w:rsidR="00040F08" w:rsidRPr="00973679" w:rsidRDefault="00040F08" w:rsidP="00040F08">
            <w:pPr>
              <w:pStyle w:val="Heading3"/>
              <w:rPr>
                <w:rFonts w:ascii="Lucida Sans" w:hAnsi="Lucida Sans"/>
                <w:sz w:val="14"/>
              </w:rPr>
            </w:pPr>
            <w:r w:rsidRPr="00973679">
              <w:rPr>
                <w:rFonts w:ascii="Lucida Sans" w:hAnsi="Lucida Sans"/>
                <w:sz w:val="14"/>
              </w:rPr>
              <w:t>Av./</w:t>
            </w:r>
            <w:proofErr w:type="spellStart"/>
            <w:r w:rsidRPr="00973679">
              <w:rPr>
                <w:rFonts w:ascii="Lucida Sans" w:hAnsi="Lucida Sans"/>
                <w:sz w:val="14"/>
              </w:rPr>
              <w:t>Rua</w:t>
            </w:r>
            <w:proofErr w:type="spellEnd"/>
            <w:r w:rsidRPr="00973679">
              <w:rPr>
                <w:rFonts w:ascii="Lucida Sans" w:hAnsi="Lucida Sans"/>
                <w:sz w:val="14"/>
              </w:rPr>
              <w:t>/</w:t>
            </w:r>
            <w:proofErr w:type="spellStart"/>
            <w:r w:rsidRPr="00973679">
              <w:rPr>
                <w:rFonts w:ascii="Lucida Sans" w:hAnsi="Lucida Sans"/>
                <w:sz w:val="14"/>
              </w:rPr>
              <w:t>Praça</w:t>
            </w:r>
            <w:proofErr w:type="spellEnd"/>
            <w:r w:rsidRPr="00973679">
              <w:rPr>
                <w:rFonts w:ascii="Lucida Sans" w:hAnsi="Lucida Sans"/>
                <w:sz w:val="14"/>
              </w:rPr>
              <w:t>/etc.</w:t>
            </w:r>
          </w:p>
        </w:tc>
        <w:tc>
          <w:tcPr>
            <w:tcW w:w="1986" w:type="dxa"/>
            <w:tcBorders>
              <w:left w:val="nil"/>
              <w:bottom w:val="nil"/>
              <w:right w:val="nil"/>
            </w:tcBorders>
            <w:vAlign w:val="bottom"/>
          </w:tcPr>
          <w:p w:rsidR="00040F08" w:rsidRPr="00973679" w:rsidRDefault="00040F08" w:rsidP="00040F08">
            <w:pPr>
              <w:pStyle w:val="Heading3"/>
              <w:rPr>
                <w:rFonts w:ascii="Lucida Sans" w:hAnsi="Lucida Sans"/>
                <w:sz w:val="14"/>
              </w:rPr>
            </w:pPr>
            <w:r w:rsidRPr="00973679">
              <w:rPr>
                <w:rFonts w:ascii="Lucida Sans" w:hAnsi="Lucida Sans"/>
                <w:sz w:val="14"/>
              </w:rPr>
              <w:t>N.º/</w:t>
            </w:r>
            <w:proofErr w:type="spellStart"/>
            <w:r w:rsidRPr="00973679">
              <w:rPr>
                <w:rFonts w:ascii="Lucida Sans" w:hAnsi="Lucida Sans"/>
                <w:sz w:val="14"/>
              </w:rPr>
              <w:t>Piso</w:t>
            </w:r>
            <w:proofErr w:type="spellEnd"/>
            <w:r w:rsidRPr="00973679">
              <w:rPr>
                <w:rFonts w:ascii="Lucida Sans" w:hAnsi="Lucida Sans"/>
                <w:sz w:val="14"/>
              </w:rPr>
              <w:t>/</w:t>
            </w:r>
            <w:proofErr w:type="spellStart"/>
            <w:r w:rsidRPr="00973679">
              <w:rPr>
                <w:rFonts w:ascii="Lucida Sans" w:hAnsi="Lucida Sans"/>
                <w:sz w:val="14"/>
              </w:rPr>
              <w:t>Fração</w:t>
            </w:r>
            <w:proofErr w:type="spellEnd"/>
          </w:p>
        </w:tc>
      </w:tr>
    </w:tbl>
    <w:p w:rsidR="00040F08" w:rsidRPr="00E300F2" w:rsidRDefault="00040F08" w:rsidP="00040F08">
      <w:pPr>
        <w:rPr>
          <w:rFonts w:ascii="Lucida Sans" w:hAnsi="Lucida Sans"/>
        </w:rPr>
      </w:pPr>
    </w:p>
    <w:tbl>
      <w:tblPr>
        <w:tblW w:w="5000" w:type="pct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5"/>
        <w:gridCol w:w="2819"/>
        <w:gridCol w:w="2016"/>
      </w:tblGrid>
      <w:tr w:rsidR="00040F08" w:rsidRPr="00E300F2" w:rsidTr="00040F08">
        <w:trPr>
          <w:trHeight w:val="299"/>
        </w:trPr>
        <w:tc>
          <w:tcPr>
            <w:tcW w:w="5250" w:type="dxa"/>
            <w:tcBorders>
              <w:bottom w:val="single" w:sz="4" w:space="0" w:color="auto"/>
            </w:tcBorders>
            <w:vAlign w:val="bottom"/>
          </w:tcPr>
          <w:p w:rsidR="00040F08" w:rsidRPr="00E300F2" w:rsidRDefault="00040F08" w:rsidP="00040F08">
            <w:pPr>
              <w:pStyle w:val="FieldText"/>
              <w:ind w:hanging="230"/>
              <w:rPr>
                <w:rFonts w:ascii="Lucida Sans" w:hAnsi="Lucida Sans"/>
              </w:rPr>
            </w:pPr>
          </w:p>
        </w:tc>
        <w:tc>
          <w:tcPr>
            <w:tcW w:w="2822" w:type="dxa"/>
            <w:tcBorders>
              <w:bottom w:val="single" w:sz="4" w:space="0" w:color="auto"/>
            </w:tcBorders>
            <w:vAlign w:val="bottom"/>
          </w:tcPr>
          <w:p w:rsidR="00040F08" w:rsidRPr="00E300F2" w:rsidRDefault="00040F08" w:rsidP="00040F08">
            <w:pPr>
              <w:pStyle w:val="FieldText"/>
              <w:rPr>
                <w:rFonts w:ascii="Lucida Sans" w:hAnsi="Lucida Sans"/>
              </w:rPr>
            </w:pPr>
          </w:p>
        </w:tc>
        <w:tc>
          <w:tcPr>
            <w:tcW w:w="2018" w:type="dxa"/>
            <w:tcBorders>
              <w:bottom w:val="single" w:sz="4" w:space="0" w:color="auto"/>
            </w:tcBorders>
            <w:vAlign w:val="bottom"/>
          </w:tcPr>
          <w:p w:rsidR="00040F08" w:rsidRPr="00E300F2" w:rsidRDefault="00040F08" w:rsidP="00040F08">
            <w:pPr>
              <w:pStyle w:val="FieldText"/>
              <w:rPr>
                <w:rFonts w:ascii="Lucida Sans" w:hAnsi="Lucida Sans"/>
              </w:rPr>
            </w:pPr>
          </w:p>
        </w:tc>
      </w:tr>
      <w:tr w:rsidR="00040F08" w:rsidRPr="00973679" w:rsidTr="00040F08">
        <w:trPr>
          <w:trHeight w:val="299"/>
        </w:trPr>
        <w:tc>
          <w:tcPr>
            <w:tcW w:w="5250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040F08" w:rsidRPr="00973679" w:rsidRDefault="00040F08" w:rsidP="00040F08">
            <w:pPr>
              <w:pStyle w:val="Heading3"/>
              <w:rPr>
                <w:rFonts w:ascii="Lucida Sans" w:hAnsi="Lucida Sans"/>
                <w:sz w:val="14"/>
              </w:rPr>
            </w:pPr>
            <w:proofErr w:type="spellStart"/>
            <w:r w:rsidRPr="00973679">
              <w:rPr>
                <w:rFonts w:ascii="Lucida Sans" w:hAnsi="Lucida Sans"/>
                <w:sz w:val="14"/>
              </w:rPr>
              <w:t>Cidade</w:t>
            </w:r>
            <w:proofErr w:type="spellEnd"/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40F08" w:rsidRPr="00973679" w:rsidRDefault="00040F08" w:rsidP="00040F08">
            <w:pPr>
              <w:pStyle w:val="Heading3"/>
              <w:rPr>
                <w:rFonts w:ascii="Lucida Sans" w:hAnsi="Lucida Sans"/>
                <w:sz w:val="14"/>
              </w:rPr>
            </w:pPr>
            <w:r w:rsidRPr="00973679">
              <w:rPr>
                <w:rFonts w:ascii="Lucida Sans" w:hAnsi="Lucida Sans"/>
                <w:sz w:val="14"/>
              </w:rPr>
              <w:t>País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040F08" w:rsidRPr="00973679" w:rsidRDefault="00040F08" w:rsidP="00040F08">
            <w:pPr>
              <w:pStyle w:val="Heading3"/>
              <w:rPr>
                <w:rFonts w:ascii="Lucida Sans" w:hAnsi="Lucida Sans"/>
                <w:sz w:val="14"/>
              </w:rPr>
            </w:pPr>
            <w:proofErr w:type="spellStart"/>
            <w:r w:rsidRPr="00973679">
              <w:rPr>
                <w:rFonts w:ascii="Lucida Sans" w:hAnsi="Lucida Sans"/>
                <w:sz w:val="14"/>
              </w:rPr>
              <w:t>Código</w:t>
            </w:r>
            <w:proofErr w:type="spellEnd"/>
            <w:r w:rsidRPr="00973679">
              <w:rPr>
                <w:rFonts w:ascii="Lucida Sans" w:hAnsi="Lucida Sans"/>
                <w:sz w:val="14"/>
              </w:rPr>
              <w:t xml:space="preserve"> Postal</w:t>
            </w:r>
          </w:p>
        </w:tc>
      </w:tr>
    </w:tbl>
    <w:p w:rsidR="00040F08" w:rsidRPr="00E300F2" w:rsidRDefault="00040F08">
      <w:pPr>
        <w:rPr>
          <w:rFonts w:ascii="Lucida Sans" w:hAnsi="Lucida Sans"/>
          <w:sz w:val="18"/>
        </w:rPr>
      </w:pPr>
    </w:p>
    <w:p w:rsidR="00040F08" w:rsidRPr="00E300F2" w:rsidRDefault="00040F08">
      <w:pPr>
        <w:rPr>
          <w:rFonts w:ascii="Lucida Sans" w:hAnsi="Lucida Sans"/>
        </w:rPr>
      </w:pPr>
    </w:p>
    <w:p w:rsidR="00612862" w:rsidRPr="00E300F2" w:rsidRDefault="00612862" w:rsidP="00612862">
      <w:pPr>
        <w:pStyle w:val="Heading2"/>
        <w:spacing w:before="0"/>
        <w:rPr>
          <w:rFonts w:ascii="Lucida Sans" w:hAnsi="Lucida Sans"/>
          <w:sz w:val="28"/>
          <w:lang w:val="pt-PT"/>
        </w:rPr>
      </w:pPr>
      <w:r>
        <w:rPr>
          <w:rFonts w:ascii="Lucida Sans" w:hAnsi="Lucida Sans"/>
          <w:sz w:val="28"/>
          <w:lang w:val="pt-PT"/>
        </w:rPr>
        <w:lastRenderedPageBreak/>
        <w:t xml:space="preserve">2. </w:t>
      </w:r>
      <w:r w:rsidRPr="00E300F2">
        <w:rPr>
          <w:rFonts w:ascii="Lucida Sans" w:hAnsi="Lucida Sans"/>
          <w:sz w:val="28"/>
          <w:lang w:val="pt-PT"/>
        </w:rPr>
        <w:t>Residência</w:t>
      </w:r>
      <w:r>
        <w:rPr>
          <w:rFonts w:ascii="Lucida Sans" w:hAnsi="Lucida Sans"/>
          <w:sz w:val="28"/>
          <w:lang w:val="pt-PT"/>
        </w:rPr>
        <w:t xml:space="preserve"> (continuação)</w:t>
      </w:r>
    </w:p>
    <w:p w:rsidR="00612862" w:rsidRPr="00E300F2" w:rsidRDefault="00612862" w:rsidP="00612862">
      <w:pPr>
        <w:pStyle w:val="Heading2"/>
        <w:spacing w:before="0"/>
        <w:rPr>
          <w:rFonts w:ascii="Lucida Sans" w:hAnsi="Lucida Sans"/>
          <w:sz w:val="16"/>
          <w:lang w:val="pt-PT"/>
        </w:rPr>
      </w:pPr>
      <w:r w:rsidRPr="00E300F2">
        <w:rPr>
          <w:rFonts w:ascii="Lucida Sans" w:hAnsi="Lucida Sans"/>
          <w:sz w:val="16"/>
          <w:lang w:val="pt-PT"/>
        </w:rPr>
        <w:t>(Nos últimos 5 anos, de forma permanente num período igual ou superior a 6 meses)</w:t>
      </w:r>
    </w:p>
    <w:tbl>
      <w:tblPr>
        <w:tblW w:w="1625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6"/>
        <w:gridCol w:w="962"/>
        <w:gridCol w:w="512"/>
        <w:gridCol w:w="1006"/>
      </w:tblGrid>
      <w:tr w:rsidR="00612862" w:rsidRPr="00E300F2" w:rsidTr="00522ACA">
        <w:tc>
          <w:tcPr>
            <w:tcW w:w="796" w:type="dxa"/>
            <w:vAlign w:val="bottom"/>
          </w:tcPr>
          <w:p w:rsidR="00612862" w:rsidRPr="00A05695" w:rsidRDefault="00612862" w:rsidP="00522ACA">
            <w:pPr>
              <w:rPr>
                <w:rFonts w:ascii="Lucida Sans" w:hAnsi="Lucida Sans"/>
                <w:b/>
                <w:lang w:val="pt-PT"/>
              </w:rPr>
            </w:pPr>
          </w:p>
          <w:p w:rsidR="00612862" w:rsidRPr="00E300F2" w:rsidRDefault="00612862" w:rsidP="00522ACA">
            <w:pPr>
              <w:rPr>
                <w:rFonts w:ascii="Lucida Sans" w:hAnsi="Lucida Sans"/>
                <w:b/>
              </w:rPr>
            </w:pPr>
            <w:r w:rsidRPr="00E300F2">
              <w:rPr>
                <w:rFonts w:ascii="Lucida Sans" w:hAnsi="Lucida Sans"/>
                <w:b/>
              </w:rPr>
              <w:t>De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:rsidR="00612862" w:rsidRPr="00E300F2" w:rsidRDefault="00612862" w:rsidP="00522ACA">
            <w:pPr>
              <w:pStyle w:val="FieldText"/>
              <w:rPr>
                <w:rFonts w:ascii="Lucida Sans" w:hAnsi="Lucida Sans"/>
              </w:rPr>
            </w:pPr>
            <w:r w:rsidRPr="00E300F2">
              <w:rPr>
                <w:rFonts w:ascii="Lucida Sans" w:hAnsi="Lucida Sans"/>
              </w:rPr>
              <w:t xml:space="preserve">    /     /    </w:t>
            </w:r>
          </w:p>
        </w:tc>
        <w:tc>
          <w:tcPr>
            <w:tcW w:w="512" w:type="dxa"/>
            <w:vAlign w:val="bottom"/>
          </w:tcPr>
          <w:p w:rsidR="00612862" w:rsidRPr="00E300F2" w:rsidRDefault="00612862" w:rsidP="00522ACA">
            <w:pPr>
              <w:pStyle w:val="Heading4"/>
              <w:rPr>
                <w:rFonts w:ascii="Lucida Sans" w:hAnsi="Lucida Sans"/>
                <w:b/>
              </w:rPr>
            </w:pPr>
            <w:r w:rsidRPr="00E300F2">
              <w:rPr>
                <w:rFonts w:ascii="Lucida Sans" w:hAnsi="Lucida Sans"/>
                <w:b/>
              </w:rPr>
              <w:t>a: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:rsidR="00612862" w:rsidRPr="00E300F2" w:rsidRDefault="00612862" w:rsidP="00522ACA">
            <w:pPr>
              <w:pStyle w:val="FieldText"/>
              <w:rPr>
                <w:rFonts w:ascii="Lucida Sans" w:hAnsi="Lucida Sans"/>
              </w:rPr>
            </w:pPr>
            <w:r w:rsidRPr="00E300F2">
              <w:rPr>
                <w:rFonts w:ascii="Lucida Sans" w:hAnsi="Lucida Sans"/>
              </w:rPr>
              <w:t xml:space="preserve">    /     /    </w:t>
            </w:r>
          </w:p>
        </w:tc>
      </w:tr>
    </w:tbl>
    <w:p w:rsidR="00612862" w:rsidRPr="00E300F2" w:rsidRDefault="00612862" w:rsidP="00612862">
      <w:pPr>
        <w:rPr>
          <w:rFonts w:ascii="Lucida Sans" w:hAnsi="Lucida Sans"/>
          <w:lang w:val="pt-PT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7229"/>
        <w:gridCol w:w="1986"/>
      </w:tblGrid>
      <w:tr w:rsidR="00040F08" w:rsidRPr="00E300F2" w:rsidTr="00040F08">
        <w:trPr>
          <w:trHeight w:val="28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F08" w:rsidRPr="00E300F2" w:rsidRDefault="00040F08" w:rsidP="00040F08">
            <w:pPr>
              <w:rPr>
                <w:rFonts w:ascii="Lucida Sans" w:hAnsi="Lucida Sans"/>
              </w:rPr>
            </w:pPr>
            <w:proofErr w:type="spellStart"/>
            <w:r w:rsidRPr="00E300F2">
              <w:rPr>
                <w:rFonts w:ascii="Lucida Sans" w:hAnsi="Lucida Sans"/>
              </w:rPr>
              <w:t>Morada</w:t>
            </w:r>
            <w:proofErr w:type="spellEnd"/>
            <w:r w:rsidRPr="00E300F2">
              <w:rPr>
                <w:rFonts w:ascii="Lucida Sans" w:hAnsi="Lucida Sans"/>
              </w:rPr>
              <w:t xml:space="preserve"> :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040F08" w:rsidRPr="00E300F2" w:rsidRDefault="00040F08" w:rsidP="00040F08">
            <w:pPr>
              <w:pStyle w:val="FieldText"/>
              <w:rPr>
                <w:rFonts w:ascii="Lucida Sans" w:hAnsi="Lucida Sans"/>
              </w:rPr>
            </w:pPr>
          </w:p>
        </w:tc>
        <w:tc>
          <w:tcPr>
            <w:tcW w:w="1986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040F08" w:rsidRPr="00E300F2" w:rsidRDefault="00040F08" w:rsidP="00040F08">
            <w:pPr>
              <w:pStyle w:val="FieldText"/>
              <w:rPr>
                <w:rFonts w:ascii="Lucida Sans" w:hAnsi="Lucida Sans"/>
              </w:rPr>
            </w:pPr>
          </w:p>
        </w:tc>
      </w:tr>
      <w:tr w:rsidR="00040F08" w:rsidRPr="00973679" w:rsidTr="00040F0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F08" w:rsidRPr="00973679" w:rsidRDefault="00040F08" w:rsidP="00040F08">
            <w:pPr>
              <w:rPr>
                <w:rFonts w:ascii="Lucida Sans" w:hAnsi="Lucida Sans"/>
                <w:sz w:val="14"/>
              </w:rPr>
            </w:pPr>
          </w:p>
        </w:tc>
        <w:tc>
          <w:tcPr>
            <w:tcW w:w="7229" w:type="dxa"/>
            <w:tcBorders>
              <w:left w:val="nil"/>
              <w:bottom w:val="nil"/>
              <w:right w:val="nil"/>
            </w:tcBorders>
            <w:vAlign w:val="bottom"/>
          </w:tcPr>
          <w:p w:rsidR="00040F08" w:rsidRPr="00973679" w:rsidRDefault="00040F08" w:rsidP="00040F08">
            <w:pPr>
              <w:pStyle w:val="Heading3"/>
              <w:rPr>
                <w:rFonts w:ascii="Lucida Sans" w:hAnsi="Lucida Sans"/>
                <w:sz w:val="14"/>
              </w:rPr>
            </w:pPr>
            <w:r w:rsidRPr="00973679">
              <w:rPr>
                <w:rFonts w:ascii="Lucida Sans" w:hAnsi="Lucida Sans"/>
                <w:sz w:val="14"/>
              </w:rPr>
              <w:t>Av./</w:t>
            </w:r>
            <w:proofErr w:type="spellStart"/>
            <w:r w:rsidRPr="00973679">
              <w:rPr>
                <w:rFonts w:ascii="Lucida Sans" w:hAnsi="Lucida Sans"/>
                <w:sz w:val="14"/>
              </w:rPr>
              <w:t>Rua</w:t>
            </w:r>
            <w:proofErr w:type="spellEnd"/>
            <w:r w:rsidRPr="00973679">
              <w:rPr>
                <w:rFonts w:ascii="Lucida Sans" w:hAnsi="Lucida Sans"/>
                <w:sz w:val="14"/>
              </w:rPr>
              <w:t>/</w:t>
            </w:r>
            <w:proofErr w:type="spellStart"/>
            <w:r w:rsidRPr="00973679">
              <w:rPr>
                <w:rFonts w:ascii="Lucida Sans" w:hAnsi="Lucida Sans"/>
                <w:sz w:val="14"/>
              </w:rPr>
              <w:t>Praça</w:t>
            </w:r>
            <w:proofErr w:type="spellEnd"/>
            <w:r w:rsidRPr="00973679">
              <w:rPr>
                <w:rFonts w:ascii="Lucida Sans" w:hAnsi="Lucida Sans"/>
                <w:sz w:val="14"/>
              </w:rPr>
              <w:t>/etc.</w:t>
            </w:r>
          </w:p>
        </w:tc>
        <w:tc>
          <w:tcPr>
            <w:tcW w:w="1986" w:type="dxa"/>
            <w:tcBorders>
              <w:left w:val="nil"/>
              <w:bottom w:val="nil"/>
              <w:right w:val="nil"/>
            </w:tcBorders>
            <w:vAlign w:val="bottom"/>
          </w:tcPr>
          <w:p w:rsidR="00040F08" w:rsidRPr="00973679" w:rsidRDefault="00040F08" w:rsidP="00040F08">
            <w:pPr>
              <w:pStyle w:val="Heading3"/>
              <w:rPr>
                <w:rFonts w:ascii="Lucida Sans" w:hAnsi="Lucida Sans"/>
                <w:sz w:val="14"/>
              </w:rPr>
            </w:pPr>
            <w:r w:rsidRPr="00973679">
              <w:rPr>
                <w:rFonts w:ascii="Lucida Sans" w:hAnsi="Lucida Sans"/>
                <w:sz w:val="14"/>
              </w:rPr>
              <w:t>N.º/</w:t>
            </w:r>
            <w:proofErr w:type="spellStart"/>
            <w:r w:rsidRPr="00973679">
              <w:rPr>
                <w:rFonts w:ascii="Lucida Sans" w:hAnsi="Lucida Sans"/>
                <w:sz w:val="14"/>
              </w:rPr>
              <w:t>Piso</w:t>
            </w:r>
            <w:proofErr w:type="spellEnd"/>
            <w:r w:rsidRPr="00973679">
              <w:rPr>
                <w:rFonts w:ascii="Lucida Sans" w:hAnsi="Lucida Sans"/>
                <w:sz w:val="14"/>
              </w:rPr>
              <w:t>/</w:t>
            </w:r>
            <w:proofErr w:type="spellStart"/>
            <w:r w:rsidRPr="00973679">
              <w:rPr>
                <w:rFonts w:ascii="Lucida Sans" w:hAnsi="Lucida Sans"/>
                <w:sz w:val="14"/>
              </w:rPr>
              <w:t>Fração</w:t>
            </w:r>
            <w:proofErr w:type="spellEnd"/>
          </w:p>
        </w:tc>
      </w:tr>
    </w:tbl>
    <w:p w:rsidR="00040F08" w:rsidRPr="00E300F2" w:rsidRDefault="00040F08" w:rsidP="00040F08">
      <w:pPr>
        <w:rPr>
          <w:rFonts w:ascii="Lucida Sans" w:hAnsi="Lucida Sans"/>
        </w:rPr>
      </w:pPr>
    </w:p>
    <w:tbl>
      <w:tblPr>
        <w:tblW w:w="5000" w:type="pct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5"/>
        <w:gridCol w:w="2819"/>
        <w:gridCol w:w="2016"/>
      </w:tblGrid>
      <w:tr w:rsidR="00040F08" w:rsidRPr="00E300F2" w:rsidTr="00040F08">
        <w:trPr>
          <w:trHeight w:val="299"/>
        </w:trPr>
        <w:tc>
          <w:tcPr>
            <w:tcW w:w="5250" w:type="dxa"/>
            <w:tcBorders>
              <w:bottom w:val="single" w:sz="4" w:space="0" w:color="auto"/>
            </w:tcBorders>
            <w:vAlign w:val="bottom"/>
          </w:tcPr>
          <w:p w:rsidR="00040F08" w:rsidRPr="00E300F2" w:rsidRDefault="00040F08" w:rsidP="00040F08">
            <w:pPr>
              <w:pStyle w:val="FieldText"/>
              <w:ind w:hanging="230"/>
              <w:rPr>
                <w:rFonts w:ascii="Lucida Sans" w:hAnsi="Lucida Sans"/>
              </w:rPr>
            </w:pPr>
          </w:p>
        </w:tc>
        <w:tc>
          <w:tcPr>
            <w:tcW w:w="2822" w:type="dxa"/>
            <w:tcBorders>
              <w:bottom w:val="single" w:sz="4" w:space="0" w:color="auto"/>
            </w:tcBorders>
            <w:vAlign w:val="bottom"/>
          </w:tcPr>
          <w:p w:rsidR="00040F08" w:rsidRPr="00E300F2" w:rsidRDefault="00040F08" w:rsidP="00040F08">
            <w:pPr>
              <w:pStyle w:val="FieldText"/>
              <w:rPr>
                <w:rFonts w:ascii="Lucida Sans" w:hAnsi="Lucida Sans"/>
              </w:rPr>
            </w:pPr>
          </w:p>
        </w:tc>
        <w:tc>
          <w:tcPr>
            <w:tcW w:w="2018" w:type="dxa"/>
            <w:tcBorders>
              <w:bottom w:val="single" w:sz="4" w:space="0" w:color="auto"/>
            </w:tcBorders>
            <w:vAlign w:val="bottom"/>
          </w:tcPr>
          <w:p w:rsidR="00040F08" w:rsidRPr="00E300F2" w:rsidRDefault="00040F08" w:rsidP="00040F08">
            <w:pPr>
              <w:pStyle w:val="FieldText"/>
              <w:rPr>
                <w:rFonts w:ascii="Lucida Sans" w:hAnsi="Lucida Sans"/>
              </w:rPr>
            </w:pPr>
          </w:p>
        </w:tc>
      </w:tr>
      <w:tr w:rsidR="00040F08" w:rsidRPr="00973679" w:rsidTr="00040F08">
        <w:trPr>
          <w:trHeight w:val="299"/>
        </w:trPr>
        <w:tc>
          <w:tcPr>
            <w:tcW w:w="5250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040F08" w:rsidRPr="00973679" w:rsidRDefault="00040F08" w:rsidP="00040F08">
            <w:pPr>
              <w:pStyle w:val="Heading3"/>
              <w:rPr>
                <w:rFonts w:ascii="Lucida Sans" w:hAnsi="Lucida Sans"/>
                <w:sz w:val="14"/>
              </w:rPr>
            </w:pPr>
            <w:proofErr w:type="spellStart"/>
            <w:r w:rsidRPr="00973679">
              <w:rPr>
                <w:rFonts w:ascii="Lucida Sans" w:hAnsi="Lucida Sans"/>
                <w:sz w:val="14"/>
              </w:rPr>
              <w:t>Cidade</w:t>
            </w:r>
            <w:proofErr w:type="spellEnd"/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40F08" w:rsidRPr="00973679" w:rsidRDefault="00040F08" w:rsidP="00040F08">
            <w:pPr>
              <w:pStyle w:val="Heading3"/>
              <w:rPr>
                <w:rFonts w:ascii="Lucida Sans" w:hAnsi="Lucida Sans"/>
                <w:sz w:val="14"/>
              </w:rPr>
            </w:pPr>
            <w:r w:rsidRPr="00973679">
              <w:rPr>
                <w:rFonts w:ascii="Lucida Sans" w:hAnsi="Lucida Sans"/>
                <w:sz w:val="14"/>
              </w:rPr>
              <w:t>País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040F08" w:rsidRPr="00973679" w:rsidRDefault="00040F08" w:rsidP="00040F08">
            <w:pPr>
              <w:pStyle w:val="Heading3"/>
              <w:rPr>
                <w:rFonts w:ascii="Lucida Sans" w:hAnsi="Lucida Sans"/>
                <w:sz w:val="14"/>
              </w:rPr>
            </w:pPr>
            <w:proofErr w:type="spellStart"/>
            <w:r w:rsidRPr="00973679">
              <w:rPr>
                <w:rFonts w:ascii="Lucida Sans" w:hAnsi="Lucida Sans"/>
                <w:sz w:val="14"/>
              </w:rPr>
              <w:t>Código</w:t>
            </w:r>
            <w:proofErr w:type="spellEnd"/>
            <w:r w:rsidRPr="00973679">
              <w:rPr>
                <w:rFonts w:ascii="Lucida Sans" w:hAnsi="Lucida Sans"/>
                <w:sz w:val="14"/>
              </w:rPr>
              <w:t xml:space="preserve"> Postal</w:t>
            </w:r>
          </w:p>
        </w:tc>
      </w:tr>
    </w:tbl>
    <w:p w:rsidR="00040F08" w:rsidRPr="00E300F2" w:rsidRDefault="00040F08">
      <w:pPr>
        <w:rPr>
          <w:rFonts w:ascii="Lucida Sans" w:hAnsi="Lucida Sans"/>
          <w:sz w:val="18"/>
        </w:rPr>
      </w:pPr>
    </w:p>
    <w:p w:rsidR="00040F08" w:rsidRPr="00E300F2" w:rsidRDefault="00040F08">
      <w:pPr>
        <w:rPr>
          <w:rFonts w:ascii="Lucida Sans" w:hAnsi="Lucida Sans"/>
        </w:rPr>
      </w:pPr>
    </w:p>
    <w:tbl>
      <w:tblPr>
        <w:tblW w:w="1625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6"/>
        <w:gridCol w:w="962"/>
        <w:gridCol w:w="512"/>
        <w:gridCol w:w="1006"/>
      </w:tblGrid>
      <w:tr w:rsidR="00040F08" w:rsidRPr="00E300F2" w:rsidTr="00040F08">
        <w:tc>
          <w:tcPr>
            <w:tcW w:w="797" w:type="dxa"/>
            <w:vAlign w:val="bottom"/>
          </w:tcPr>
          <w:p w:rsidR="00040F08" w:rsidRPr="00E300F2" w:rsidRDefault="00040F08" w:rsidP="00040F08">
            <w:pPr>
              <w:rPr>
                <w:rFonts w:ascii="Lucida Sans" w:hAnsi="Lucida Sans"/>
                <w:b/>
              </w:rPr>
            </w:pPr>
            <w:r w:rsidRPr="00E300F2">
              <w:rPr>
                <w:rFonts w:ascii="Lucida Sans" w:hAnsi="Lucida Sans"/>
                <w:b/>
              </w:rPr>
              <w:t>De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:rsidR="00040F08" w:rsidRPr="00E300F2" w:rsidRDefault="008B6473" w:rsidP="00040F08">
            <w:pPr>
              <w:pStyle w:val="FieldText"/>
              <w:rPr>
                <w:rFonts w:ascii="Lucida Sans" w:hAnsi="Lucida Sans"/>
              </w:rPr>
            </w:pPr>
            <w:r w:rsidRPr="00E300F2">
              <w:rPr>
                <w:rFonts w:ascii="Lucida Sans" w:hAnsi="Lucida Sans"/>
              </w:rPr>
              <w:t xml:space="preserve">  </w:t>
            </w:r>
            <w:r w:rsidR="00F31E63" w:rsidRPr="00E300F2">
              <w:rPr>
                <w:rFonts w:ascii="Lucida Sans" w:hAnsi="Lucida Sans"/>
              </w:rPr>
              <w:t xml:space="preserve"> </w:t>
            </w:r>
            <w:r w:rsidRPr="00E300F2">
              <w:rPr>
                <w:rFonts w:ascii="Lucida Sans" w:hAnsi="Lucida Sans"/>
              </w:rPr>
              <w:t xml:space="preserve"> /     /    </w:t>
            </w:r>
          </w:p>
        </w:tc>
        <w:tc>
          <w:tcPr>
            <w:tcW w:w="512" w:type="dxa"/>
            <w:vAlign w:val="bottom"/>
          </w:tcPr>
          <w:p w:rsidR="00040F08" w:rsidRPr="00E300F2" w:rsidRDefault="00040F08" w:rsidP="00040F08">
            <w:pPr>
              <w:pStyle w:val="Heading4"/>
              <w:rPr>
                <w:rFonts w:ascii="Lucida Sans" w:hAnsi="Lucida Sans"/>
                <w:b/>
              </w:rPr>
            </w:pPr>
            <w:r w:rsidRPr="00E300F2">
              <w:rPr>
                <w:rFonts w:ascii="Lucida Sans" w:hAnsi="Lucida Sans"/>
                <w:b/>
              </w:rPr>
              <w:t>a: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:rsidR="00040F08" w:rsidRPr="00E300F2" w:rsidRDefault="008B6473" w:rsidP="00040F08">
            <w:pPr>
              <w:pStyle w:val="FieldText"/>
              <w:rPr>
                <w:rFonts w:ascii="Lucida Sans" w:hAnsi="Lucida Sans"/>
              </w:rPr>
            </w:pPr>
            <w:r w:rsidRPr="00E300F2">
              <w:rPr>
                <w:rFonts w:ascii="Lucida Sans" w:hAnsi="Lucida Sans"/>
              </w:rPr>
              <w:t xml:space="preserve">  </w:t>
            </w:r>
            <w:r w:rsidR="00F31E63" w:rsidRPr="00E300F2">
              <w:rPr>
                <w:rFonts w:ascii="Lucida Sans" w:hAnsi="Lucida Sans"/>
              </w:rPr>
              <w:t xml:space="preserve"> </w:t>
            </w:r>
            <w:r w:rsidRPr="00E300F2">
              <w:rPr>
                <w:rFonts w:ascii="Lucida Sans" w:hAnsi="Lucida Sans"/>
              </w:rPr>
              <w:t xml:space="preserve"> /     /    </w:t>
            </w:r>
          </w:p>
        </w:tc>
      </w:tr>
    </w:tbl>
    <w:p w:rsidR="00040F08" w:rsidRPr="00E300F2" w:rsidRDefault="00040F08" w:rsidP="00040F08">
      <w:pPr>
        <w:rPr>
          <w:rFonts w:ascii="Lucida Sans" w:hAnsi="Lucida Sans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7229"/>
        <w:gridCol w:w="1986"/>
      </w:tblGrid>
      <w:tr w:rsidR="00040F08" w:rsidRPr="00E300F2" w:rsidTr="00040F08">
        <w:trPr>
          <w:trHeight w:val="28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F08" w:rsidRPr="00E300F2" w:rsidRDefault="00040F08" w:rsidP="00040F08">
            <w:pPr>
              <w:rPr>
                <w:rFonts w:ascii="Lucida Sans" w:hAnsi="Lucida Sans"/>
              </w:rPr>
            </w:pPr>
            <w:proofErr w:type="spellStart"/>
            <w:r w:rsidRPr="00E300F2">
              <w:rPr>
                <w:rFonts w:ascii="Lucida Sans" w:hAnsi="Lucida Sans"/>
              </w:rPr>
              <w:t>Morada</w:t>
            </w:r>
            <w:proofErr w:type="spellEnd"/>
            <w:r w:rsidRPr="00E300F2">
              <w:rPr>
                <w:rFonts w:ascii="Lucida Sans" w:hAnsi="Lucida Sans"/>
              </w:rPr>
              <w:t xml:space="preserve"> :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040F08" w:rsidRPr="00E300F2" w:rsidRDefault="00040F08" w:rsidP="00040F08">
            <w:pPr>
              <w:pStyle w:val="FieldText"/>
              <w:rPr>
                <w:rFonts w:ascii="Lucida Sans" w:hAnsi="Lucida Sans"/>
              </w:rPr>
            </w:pPr>
          </w:p>
        </w:tc>
        <w:tc>
          <w:tcPr>
            <w:tcW w:w="1986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040F08" w:rsidRPr="00E300F2" w:rsidRDefault="00040F08" w:rsidP="00040F08">
            <w:pPr>
              <w:pStyle w:val="FieldText"/>
              <w:rPr>
                <w:rFonts w:ascii="Lucida Sans" w:hAnsi="Lucida Sans"/>
              </w:rPr>
            </w:pPr>
          </w:p>
        </w:tc>
      </w:tr>
      <w:tr w:rsidR="00040F08" w:rsidRPr="00973679" w:rsidTr="00040F0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F08" w:rsidRPr="00973679" w:rsidRDefault="00040F08" w:rsidP="00040F08">
            <w:pPr>
              <w:rPr>
                <w:rFonts w:ascii="Lucida Sans" w:hAnsi="Lucida Sans"/>
                <w:sz w:val="14"/>
              </w:rPr>
            </w:pPr>
          </w:p>
        </w:tc>
        <w:tc>
          <w:tcPr>
            <w:tcW w:w="7229" w:type="dxa"/>
            <w:tcBorders>
              <w:left w:val="nil"/>
              <w:bottom w:val="nil"/>
              <w:right w:val="nil"/>
            </w:tcBorders>
            <w:vAlign w:val="bottom"/>
          </w:tcPr>
          <w:p w:rsidR="00040F08" w:rsidRPr="00973679" w:rsidRDefault="00040F08" w:rsidP="00040F08">
            <w:pPr>
              <w:pStyle w:val="Heading3"/>
              <w:rPr>
                <w:rFonts w:ascii="Lucida Sans" w:hAnsi="Lucida Sans"/>
                <w:sz w:val="14"/>
              </w:rPr>
            </w:pPr>
            <w:r w:rsidRPr="00973679">
              <w:rPr>
                <w:rFonts w:ascii="Lucida Sans" w:hAnsi="Lucida Sans"/>
                <w:sz w:val="14"/>
              </w:rPr>
              <w:t>Av./</w:t>
            </w:r>
            <w:proofErr w:type="spellStart"/>
            <w:r w:rsidRPr="00973679">
              <w:rPr>
                <w:rFonts w:ascii="Lucida Sans" w:hAnsi="Lucida Sans"/>
                <w:sz w:val="14"/>
              </w:rPr>
              <w:t>Rua</w:t>
            </w:r>
            <w:proofErr w:type="spellEnd"/>
            <w:r w:rsidRPr="00973679">
              <w:rPr>
                <w:rFonts w:ascii="Lucida Sans" w:hAnsi="Lucida Sans"/>
                <w:sz w:val="14"/>
              </w:rPr>
              <w:t>/</w:t>
            </w:r>
            <w:proofErr w:type="spellStart"/>
            <w:r w:rsidRPr="00973679">
              <w:rPr>
                <w:rFonts w:ascii="Lucida Sans" w:hAnsi="Lucida Sans"/>
                <w:sz w:val="14"/>
              </w:rPr>
              <w:t>Praça</w:t>
            </w:r>
            <w:proofErr w:type="spellEnd"/>
            <w:r w:rsidRPr="00973679">
              <w:rPr>
                <w:rFonts w:ascii="Lucida Sans" w:hAnsi="Lucida Sans"/>
                <w:sz w:val="14"/>
              </w:rPr>
              <w:t>/etc.</w:t>
            </w:r>
          </w:p>
        </w:tc>
        <w:tc>
          <w:tcPr>
            <w:tcW w:w="1986" w:type="dxa"/>
            <w:tcBorders>
              <w:left w:val="nil"/>
              <w:bottom w:val="nil"/>
              <w:right w:val="nil"/>
            </w:tcBorders>
            <w:vAlign w:val="bottom"/>
          </w:tcPr>
          <w:p w:rsidR="00040F08" w:rsidRPr="00973679" w:rsidRDefault="00040F08" w:rsidP="00040F08">
            <w:pPr>
              <w:pStyle w:val="Heading3"/>
              <w:rPr>
                <w:rFonts w:ascii="Lucida Sans" w:hAnsi="Lucida Sans"/>
                <w:sz w:val="14"/>
              </w:rPr>
            </w:pPr>
            <w:r w:rsidRPr="00973679">
              <w:rPr>
                <w:rFonts w:ascii="Lucida Sans" w:hAnsi="Lucida Sans"/>
                <w:sz w:val="14"/>
              </w:rPr>
              <w:t>N.º/</w:t>
            </w:r>
            <w:proofErr w:type="spellStart"/>
            <w:r w:rsidRPr="00973679">
              <w:rPr>
                <w:rFonts w:ascii="Lucida Sans" w:hAnsi="Lucida Sans"/>
                <w:sz w:val="14"/>
              </w:rPr>
              <w:t>Piso</w:t>
            </w:r>
            <w:proofErr w:type="spellEnd"/>
            <w:r w:rsidRPr="00973679">
              <w:rPr>
                <w:rFonts w:ascii="Lucida Sans" w:hAnsi="Lucida Sans"/>
                <w:sz w:val="14"/>
              </w:rPr>
              <w:t>/</w:t>
            </w:r>
            <w:proofErr w:type="spellStart"/>
            <w:r w:rsidRPr="00973679">
              <w:rPr>
                <w:rFonts w:ascii="Lucida Sans" w:hAnsi="Lucida Sans"/>
                <w:sz w:val="14"/>
              </w:rPr>
              <w:t>Fração</w:t>
            </w:r>
            <w:proofErr w:type="spellEnd"/>
          </w:p>
        </w:tc>
      </w:tr>
    </w:tbl>
    <w:p w:rsidR="00040F08" w:rsidRPr="00E300F2" w:rsidRDefault="00040F08" w:rsidP="00040F08">
      <w:pPr>
        <w:rPr>
          <w:rFonts w:ascii="Lucida Sans" w:hAnsi="Lucida Sans"/>
        </w:rPr>
      </w:pPr>
    </w:p>
    <w:tbl>
      <w:tblPr>
        <w:tblW w:w="5000" w:type="pct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5"/>
        <w:gridCol w:w="2819"/>
        <w:gridCol w:w="2016"/>
      </w:tblGrid>
      <w:tr w:rsidR="00040F08" w:rsidRPr="00E300F2" w:rsidTr="00040F08">
        <w:trPr>
          <w:trHeight w:val="299"/>
        </w:trPr>
        <w:tc>
          <w:tcPr>
            <w:tcW w:w="5250" w:type="dxa"/>
            <w:tcBorders>
              <w:bottom w:val="single" w:sz="4" w:space="0" w:color="auto"/>
            </w:tcBorders>
            <w:vAlign w:val="bottom"/>
          </w:tcPr>
          <w:p w:rsidR="00040F08" w:rsidRPr="00E300F2" w:rsidRDefault="00040F08" w:rsidP="00040F08">
            <w:pPr>
              <w:pStyle w:val="FieldText"/>
              <w:ind w:hanging="230"/>
              <w:rPr>
                <w:rFonts w:ascii="Lucida Sans" w:hAnsi="Lucida Sans"/>
              </w:rPr>
            </w:pPr>
          </w:p>
        </w:tc>
        <w:tc>
          <w:tcPr>
            <w:tcW w:w="2822" w:type="dxa"/>
            <w:tcBorders>
              <w:bottom w:val="single" w:sz="4" w:space="0" w:color="auto"/>
            </w:tcBorders>
            <w:vAlign w:val="bottom"/>
          </w:tcPr>
          <w:p w:rsidR="00040F08" w:rsidRPr="00E300F2" w:rsidRDefault="00040F08" w:rsidP="00040F08">
            <w:pPr>
              <w:pStyle w:val="FieldText"/>
              <w:rPr>
                <w:rFonts w:ascii="Lucida Sans" w:hAnsi="Lucida Sans"/>
              </w:rPr>
            </w:pPr>
          </w:p>
        </w:tc>
        <w:tc>
          <w:tcPr>
            <w:tcW w:w="2018" w:type="dxa"/>
            <w:tcBorders>
              <w:bottom w:val="single" w:sz="4" w:space="0" w:color="auto"/>
            </w:tcBorders>
            <w:vAlign w:val="bottom"/>
          </w:tcPr>
          <w:p w:rsidR="00040F08" w:rsidRPr="00E300F2" w:rsidRDefault="00040F08" w:rsidP="00040F08">
            <w:pPr>
              <w:pStyle w:val="FieldText"/>
              <w:rPr>
                <w:rFonts w:ascii="Lucida Sans" w:hAnsi="Lucida Sans"/>
              </w:rPr>
            </w:pPr>
          </w:p>
        </w:tc>
      </w:tr>
      <w:tr w:rsidR="00040F08" w:rsidRPr="00973679" w:rsidTr="00040F08">
        <w:trPr>
          <w:trHeight w:val="299"/>
        </w:trPr>
        <w:tc>
          <w:tcPr>
            <w:tcW w:w="5250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040F08" w:rsidRPr="00973679" w:rsidRDefault="00040F08" w:rsidP="00040F08">
            <w:pPr>
              <w:pStyle w:val="Heading3"/>
              <w:rPr>
                <w:rFonts w:ascii="Lucida Sans" w:hAnsi="Lucida Sans"/>
                <w:sz w:val="14"/>
              </w:rPr>
            </w:pPr>
            <w:proofErr w:type="spellStart"/>
            <w:r w:rsidRPr="00973679">
              <w:rPr>
                <w:rFonts w:ascii="Lucida Sans" w:hAnsi="Lucida Sans"/>
                <w:sz w:val="14"/>
              </w:rPr>
              <w:t>Cidade</w:t>
            </w:r>
            <w:proofErr w:type="spellEnd"/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40F08" w:rsidRPr="00973679" w:rsidRDefault="00040F08" w:rsidP="00040F08">
            <w:pPr>
              <w:pStyle w:val="Heading3"/>
              <w:rPr>
                <w:rFonts w:ascii="Lucida Sans" w:hAnsi="Lucida Sans"/>
                <w:sz w:val="14"/>
              </w:rPr>
            </w:pPr>
            <w:r w:rsidRPr="00973679">
              <w:rPr>
                <w:rFonts w:ascii="Lucida Sans" w:hAnsi="Lucida Sans"/>
                <w:sz w:val="14"/>
              </w:rPr>
              <w:t>País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040F08" w:rsidRPr="00973679" w:rsidRDefault="00040F08" w:rsidP="00040F08">
            <w:pPr>
              <w:pStyle w:val="Heading3"/>
              <w:rPr>
                <w:rFonts w:ascii="Lucida Sans" w:hAnsi="Lucida Sans"/>
                <w:sz w:val="14"/>
              </w:rPr>
            </w:pPr>
            <w:proofErr w:type="spellStart"/>
            <w:r w:rsidRPr="00973679">
              <w:rPr>
                <w:rFonts w:ascii="Lucida Sans" w:hAnsi="Lucida Sans"/>
                <w:sz w:val="14"/>
              </w:rPr>
              <w:t>Código</w:t>
            </w:r>
            <w:proofErr w:type="spellEnd"/>
            <w:r w:rsidRPr="00973679">
              <w:rPr>
                <w:rFonts w:ascii="Lucida Sans" w:hAnsi="Lucida Sans"/>
                <w:sz w:val="14"/>
              </w:rPr>
              <w:t xml:space="preserve"> Postal</w:t>
            </w:r>
          </w:p>
        </w:tc>
      </w:tr>
    </w:tbl>
    <w:p w:rsidR="00040F08" w:rsidRPr="00E300F2" w:rsidRDefault="00040F08">
      <w:pPr>
        <w:rPr>
          <w:rFonts w:ascii="Lucida Sans" w:hAnsi="Lucida Sans"/>
          <w:sz w:val="18"/>
        </w:rPr>
      </w:pPr>
    </w:p>
    <w:p w:rsidR="00040F08" w:rsidRPr="00E300F2" w:rsidRDefault="00040F08">
      <w:pPr>
        <w:rPr>
          <w:rFonts w:ascii="Lucida Sans" w:hAnsi="Lucida Sans"/>
        </w:rPr>
      </w:pPr>
    </w:p>
    <w:tbl>
      <w:tblPr>
        <w:tblW w:w="1625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6"/>
        <w:gridCol w:w="962"/>
        <w:gridCol w:w="512"/>
        <w:gridCol w:w="1006"/>
      </w:tblGrid>
      <w:tr w:rsidR="00040F08" w:rsidRPr="00E300F2" w:rsidTr="00040F08">
        <w:tc>
          <w:tcPr>
            <w:tcW w:w="797" w:type="dxa"/>
            <w:vAlign w:val="bottom"/>
          </w:tcPr>
          <w:p w:rsidR="00040F08" w:rsidRPr="00935690" w:rsidRDefault="00040F08" w:rsidP="00040F08">
            <w:pPr>
              <w:rPr>
                <w:rFonts w:ascii="Lucida Sans" w:hAnsi="Lucida Sans"/>
                <w:b/>
              </w:rPr>
            </w:pPr>
            <w:r w:rsidRPr="00935690">
              <w:rPr>
                <w:rFonts w:ascii="Lucida Sans" w:hAnsi="Lucida Sans"/>
                <w:b/>
              </w:rPr>
              <w:t>De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:rsidR="00040F08" w:rsidRPr="00E300F2" w:rsidRDefault="008B6473" w:rsidP="00040F08">
            <w:pPr>
              <w:pStyle w:val="FieldText"/>
              <w:rPr>
                <w:rFonts w:ascii="Lucida Sans" w:hAnsi="Lucida Sans"/>
              </w:rPr>
            </w:pPr>
            <w:r w:rsidRPr="00E300F2">
              <w:rPr>
                <w:rFonts w:ascii="Lucida Sans" w:hAnsi="Lucida Sans"/>
              </w:rPr>
              <w:t xml:space="preserve">  </w:t>
            </w:r>
            <w:r w:rsidR="00F31E63" w:rsidRPr="00E300F2">
              <w:rPr>
                <w:rFonts w:ascii="Lucida Sans" w:hAnsi="Lucida Sans"/>
              </w:rPr>
              <w:t xml:space="preserve"> </w:t>
            </w:r>
            <w:r w:rsidRPr="00E300F2">
              <w:rPr>
                <w:rFonts w:ascii="Lucida Sans" w:hAnsi="Lucida Sans"/>
              </w:rPr>
              <w:t xml:space="preserve"> /     /    </w:t>
            </w:r>
          </w:p>
        </w:tc>
        <w:tc>
          <w:tcPr>
            <w:tcW w:w="512" w:type="dxa"/>
            <w:vAlign w:val="bottom"/>
          </w:tcPr>
          <w:p w:rsidR="00040F08" w:rsidRPr="00E300F2" w:rsidRDefault="00040F08" w:rsidP="00040F08">
            <w:pPr>
              <w:pStyle w:val="Heading4"/>
              <w:rPr>
                <w:rFonts w:ascii="Lucida Sans" w:hAnsi="Lucida Sans"/>
              </w:rPr>
            </w:pPr>
            <w:r w:rsidRPr="00935690">
              <w:rPr>
                <w:rFonts w:ascii="Lucida Sans" w:hAnsi="Lucida Sans"/>
                <w:b/>
              </w:rPr>
              <w:t>a</w:t>
            </w:r>
            <w:r w:rsidRPr="00E300F2">
              <w:rPr>
                <w:rFonts w:ascii="Lucida Sans" w:hAnsi="Lucida Sans"/>
              </w:rPr>
              <w:t>: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:rsidR="00040F08" w:rsidRPr="00E300F2" w:rsidRDefault="008B6473" w:rsidP="00040F08">
            <w:pPr>
              <w:pStyle w:val="FieldText"/>
              <w:rPr>
                <w:rFonts w:ascii="Lucida Sans" w:hAnsi="Lucida Sans"/>
              </w:rPr>
            </w:pPr>
            <w:r w:rsidRPr="00E300F2">
              <w:rPr>
                <w:rFonts w:ascii="Lucida Sans" w:hAnsi="Lucida Sans"/>
              </w:rPr>
              <w:t xml:space="preserve"> </w:t>
            </w:r>
            <w:r w:rsidR="00F31E63" w:rsidRPr="00E300F2">
              <w:rPr>
                <w:rFonts w:ascii="Lucida Sans" w:hAnsi="Lucida Sans"/>
              </w:rPr>
              <w:t xml:space="preserve"> </w:t>
            </w:r>
            <w:r w:rsidRPr="00E300F2">
              <w:rPr>
                <w:rFonts w:ascii="Lucida Sans" w:hAnsi="Lucida Sans"/>
              </w:rPr>
              <w:t xml:space="preserve">  /     /    </w:t>
            </w:r>
          </w:p>
        </w:tc>
      </w:tr>
    </w:tbl>
    <w:p w:rsidR="00040F08" w:rsidRPr="00E300F2" w:rsidRDefault="00040F08" w:rsidP="00040F08">
      <w:pPr>
        <w:rPr>
          <w:rFonts w:ascii="Lucida Sans" w:hAnsi="Lucida Sans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7229"/>
        <w:gridCol w:w="1986"/>
      </w:tblGrid>
      <w:tr w:rsidR="00040F08" w:rsidRPr="00E300F2" w:rsidTr="00040F08">
        <w:trPr>
          <w:trHeight w:val="28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F08" w:rsidRPr="00E300F2" w:rsidRDefault="00040F08" w:rsidP="00040F08">
            <w:pPr>
              <w:rPr>
                <w:rFonts w:ascii="Lucida Sans" w:hAnsi="Lucida Sans"/>
              </w:rPr>
            </w:pPr>
            <w:proofErr w:type="spellStart"/>
            <w:r w:rsidRPr="00E300F2">
              <w:rPr>
                <w:rFonts w:ascii="Lucida Sans" w:hAnsi="Lucida Sans"/>
              </w:rPr>
              <w:t>Morada</w:t>
            </w:r>
            <w:proofErr w:type="spellEnd"/>
            <w:r w:rsidRPr="00E300F2">
              <w:rPr>
                <w:rFonts w:ascii="Lucida Sans" w:hAnsi="Lucida Sans"/>
              </w:rPr>
              <w:t xml:space="preserve"> :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040F08" w:rsidRPr="00E300F2" w:rsidRDefault="00040F08" w:rsidP="00040F08">
            <w:pPr>
              <w:pStyle w:val="FieldText"/>
              <w:rPr>
                <w:rFonts w:ascii="Lucida Sans" w:hAnsi="Lucida Sans"/>
              </w:rPr>
            </w:pPr>
          </w:p>
        </w:tc>
        <w:tc>
          <w:tcPr>
            <w:tcW w:w="1986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040F08" w:rsidRPr="00E300F2" w:rsidRDefault="00040F08" w:rsidP="00040F08">
            <w:pPr>
              <w:pStyle w:val="FieldText"/>
              <w:rPr>
                <w:rFonts w:ascii="Lucida Sans" w:hAnsi="Lucida Sans"/>
              </w:rPr>
            </w:pPr>
          </w:p>
        </w:tc>
      </w:tr>
      <w:tr w:rsidR="00040F08" w:rsidRPr="00973679" w:rsidTr="00040F0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F08" w:rsidRPr="00973679" w:rsidRDefault="00040F08" w:rsidP="00040F08">
            <w:pPr>
              <w:rPr>
                <w:rFonts w:ascii="Lucida Sans" w:hAnsi="Lucida Sans"/>
                <w:sz w:val="14"/>
              </w:rPr>
            </w:pPr>
          </w:p>
        </w:tc>
        <w:tc>
          <w:tcPr>
            <w:tcW w:w="7229" w:type="dxa"/>
            <w:tcBorders>
              <w:left w:val="nil"/>
              <w:bottom w:val="nil"/>
              <w:right w:val="nil"/>
            </w:tcBorders>
            <w:vAlign w:val="bottom"/>
          </w:tcPr>
          <w:p w:rsidR="00040F08" w:rsidRPr="00973679" w:rsidRDefault="00040F08" w:rsidP="00040F08">
            <w:pPr>
              <w:pStyle w:val="Heading3"/>
              <w:rPr>
                <w:rFonts w:ascii="Lucida Sans" w:hAnsi="Lucida Sans"/>
                <w:sz w:val="14"/>
              </w:rPr>
            </w:pPr>
            <w:r w:rsidRPr="00973679">
              <w:rPr>
                <w:rFonts w:ascii="Lucida Sans" w:hAnsi="Lucida Sans"/>
                <w:sz w:val="14"/>
              </w:rPr>
              <w:t>Av./</w:t>
            </w:r>
            <w:proofErr w:type="spellStart"/>
            <w:r w:rsidRPr="00973679">
              <w:rPr>
                <w:rFonts w:ascii="Lucida Sans" w:hAnsi="Lucida Sans"/>
                <w:sz w:val="14"/>
              </w:rPr>
              <w:t>Rua</w:t>
            </w:r>
            <w:proofErr w:type="spellEnd"/>
            <w:r w:rsidRPr="00973679">
              <w:rPr>
                <w:rFonts w:ascii="Lucida Sans" w:hAnsi="Lucida Sans"/>
                <w:sz w:val="14"/>
              </w:rPr>
              <w:t>/</w:t>
            </w:r>
            <w:proofErr w:type="spellStart"/>
            <w:r w:rsidRPr="00973679">
              <w:rPr>
                <w:rFonts w:ascii="Lucida Sans" w:hAnsi="Lucida Sans"/>
                <w:sz w:val="14"/>
              </w:rPr>
              <w:t>Praça</w:t>
            </w:r>
            <w:proofErr w:type="spellEnd"/>
            <w:r w:rsidRPr="00973679">
              <w:rPr>
                <w:rFonts w:ascii="Lucida Sans" w:hAnsi="Lucida Sans"/>
                <w:sz w:val="14"/>
              </w:rPr>
              <w:t>/etc.</w:t>
            </w:r>
          </w:p>
        </w:tc>
        <w:tc>
          <w:tcPr>
            <w:tcW w:w="1986" w:type="dxa"/>
            <w:tcBorders>
              <w:left w:val="nil"/>
              <w:bottom w:val="nil"/>
              <w:right w:val="nil"/>
            </w:tcBorders>
            <w:vAlign w:val="bottom"/>
          </w:tcPr>
          <w:p w:rsidR="00040F08" w:rsidRPr="00973679" w:rsidRDefault="00040F08" w:rsidP="00040F08">
            <w:pPr>
              <w:pStyle w:val="Heading3"/>
              <w:rPr>
                <w:rFonts w:ascii="Lucida Sans" w:hAnsi="Lucida Sans"/>
                <w:sz w:val="14"/>
              </w:rPr>
            </w:pPr>
            <w:r w:rsidRPr="00973679">
              <w:rPr>
                <w:rFonts w:ascii="Lucida Sans" w:hAnsi="Lucida Sans"/>
                <w:sz w:val="14"/>
              </w:rPr>
              <w:t>N.º/</w:t>
            </w:r>
            <w:proofErr w:type="spellStart"/>
            <w:r w:rsidRPr="00973679">
              <w:rPr>
                <w:rFonts w:ascii="Lucida Sans" w:hAnsi="Lucida Sans"/>
                <w:sz w:val="14"/>
              </w:rPr>
              <w:t>Piso</w:t>
            </w:r>
            <w:proofErr w:type="spellEnd"/>
            <w:r w:rsidRPr="00973679">
              <w:rPr>
                <w:rFonts w:ascii="Lucida Sans" w:hAnsi="Lucida Sans"/>
                <w:sz w:val="14"/>
              </w:rPr>
              <w:t>/</w:t>
            </w:r>
            <w:proofErr w:type="spellStart"/>
            <w:r w:rsidRPr="00973679">
              <w:rPr>
                <w:rFonts w:ascii="Lucida Sans" w:hAnsi="Lucida Sans"/>
                <w:sz w:val="14"/>
              </w:rPr>
              <w:t>Fração</w:t>
            </w:r>
            <w:proofErr w:type="spellEnd"/>
          </w:p>
        </w:tc>
      </w:tr>
    </w:tbl>
    <w:p w:rsidR="00040F08" w:rsidRPr="00E300F2" w:rsidRDefault="00040F08" w:rsidP="00040F08">
      <w:pPr>
        <w:rPr>
          <w:rFonts w:ascii="Lucida Sans" w:hAnsi="Lucida Sans"/>
        </w:rPr>
      </w:pPr>
    </w:p>
    <w:tbl>
      <w:tblPr>
        <w:tblW w:w="5000" w:type="pct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5"/>
        <w:gridCol w:w="2819"/>
        <w:gridCol w:w="2016"/>
      </w:tblGrid>
      <w:tr w:rsidR="00040F08" w:rsidRPr="00E300F2" w:rsidTr="00040F08">
        <w:trPr>
          <w:trHeight w:val="299"/>
        </w:trPr>
        <w:tc>
          <w:tcPr>
            <w:tcW w:w="5250" w:type="dxa"/>
            <w:tcBorders>
              <w:bottom w:val="single" w:sz="4" w:space="0" w:color="auto"/>
            </w:tcBorders>
            <w:vAlign w:val="bottom"/>
          </w:tcPr>
          <w:p w:rsidR="00040F08" w:rsidRPr="00E300F2" w:rsidRDefault="00040F08" w:rsidP="00040F08">
            <w:pPr>
              <w:pStyle w:val="FieldText"/>
              <w:ind w:hanging="230"/>
              <w:rPr>
                <w:rFonts w:ascii="Lucida Sans" w:hAnsi="Lucida Sans"/>
              </w:rPr>
            </w:pPr>
          </w:p>
        </w:tc>
        <w:tc>
          <w:tcPr>
            <w:tcW w:w="2822" w:type="dxa"/>
            <w:tcBorders>
              <w:bottom w:val="single" w:sz="4" w:space="0" w:color="auto"/>
            </w:tcBorders>
            <w:vAlign w:val="bottom"/>
          </w:tcPr>
          <w:p w:rsidR="00040F08" w:rsidRPr="00E300F2" w:rsidRDefault="00040F08" w:rsidP="00040F08">
            <w:pPr>
              <w:pStyle w:val="FieldText"/>
              <w:rPr>
                <w:rFonts w:ascii="Lucida Sans" w:hAnsi="Lucida Sans"/>
              </w:rPr>
            </w:pPr>
          </w:p>
        </w:tc>
        <w:tc>
          <w:tcPr>
            <w:tcW w:w="2018" w:type="dxa"/>
            <w:tcBorders>
              <w:bottom w:val="single" w:sz="4" w:space="0" w:color="auto"/>
            </w:tcBorders>
            <w:vAlign w:val="bottom"/>
          </w:tcPr>
          <w:p w:rsidR="00040F08" w:rsidRPr="00E300F2" w:rsidRDefault="00040F08" w:rsidP="00040F08">
            <w:pPr>
              <w:pStyle w:val="FieldText"/>
              <w:rPr>
                <w:rFonts w:ascii="Lucida Sans" w:hAnsi="Lucida Sans"/>
              </w:rPr>
            </w:pPr>
          </w:p>
        </w:tc>
      </w:tr>
      <w:tr w:rsidR="00040F08" w:rsidRPr="00973679" w:rsidTr="00040F08">
        <w:trPr>
          <w:trHeight w:val="299"/>
        </w:trPr>
        <w:tc>
          <w:tcPr>
            <w:tcW w:w="5250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040F08" w:rsidRPr="00973679" w:rsidRDefault="00040F08" w:rsidP="00040F08">
            <w:pPr>
              <w:pStyle w:val="Heading3"/>
              <w:rPr>
                <w:rFonts w:ascii="Lucida Sans" w:hAnsi="Lucida Sans"/>
                <w:sz w:val="14"/>
              </w:rPr>
            </w:pPr>
            <w:proofErr w:type="spellStart"/>
            <w:r w:rsidRPr="00973679">
              <w:rPr>
                <w:rFonts w:ascii="Lucida Sans" w:hAnsi="Lucida Sans"/>
                <w:sz w:val="14"/>
              </w:rPr>
              <w:t>Cidade</w:t>
            </w:r>
            <w:proofErr w:type="spellEnd"/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40F08" w:rsidRPr="00973679" w:rsidRDefault="00040F08" w:rsidP="00040F08">
            <w:pPr>
              <w:pStyle w:val="Heading3"/>
              <w:rPr>
                <w:rFonts w:ascii="Lucida Sans" w:hAnsi="Lucida Sans"/>
                <w:sz w:val="14"/>
              </w:rPr>
            </w:pPr>
            <w:r w:rsidRPr="00973679">
              <w:rPr>
                <w:rFonts w:ascii="Lucida Sans" w:hAnsi="Lucida Sans"/>
                <w:sz w:val="14"/>
              </w:rPr>
              <w:t>País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040F08" w:rsidRPr="00973679" w:rsidRDefault="00040F08" w:rsidP="00040F08">
            <w:pPr>
              <w:pStyle w:val="Heading3"/>
              <w:rPr>
                <w:rFonts w:ascii="Lucida Sans" w:hAnsi="Lucida Sans"/>
                <w:sz w:val="14"/>
              </w:rPr>
            </w:pPr>
            <w:proofErr w:type="spellStart"/>
            <w:r w:rsidRPr="00973679">
              <w:rPr>
                <w:rFonts w:ascii="Lucida Sans" w:hAnsi="Lucida Sans"/>
                <w:sz w:val="14"/>
              </w:rPr>
              <w:t>Código</w:t>
            </w:r>
            <w:proofErr w:type="spellEnd"/>
            <w:r w:rsidRPr="00973679">
              <w:rPr>
                <w:rFonts w:ascii="Lucida Sans" w:hAnsi="Lucida Sans"/>
                <w:sz w:val="14"/>
              </w:rPr>
              <w:t xml:space="preserve"> Postal</w:t>
            </w:r>
          </w:p>
        </w:tc>
      </w:tr>
    </w:tbl>
    <w:p w:rsidR="00040F08" w:rsidRPr="00E300F2" w:rsidRDefault="00040F08">
      <w:pPr>
        <w:rPr>
          <w:rFonts w:ascii="Lucida Sans" w:hAnsi="Lucida Sans"/>
        </w:rPr>
      </w:pPr>
    </w:p>
    <w:p w:rsidR="00CF65E3" w:rsidRPr="00E300F2" w:rsidRDefault="00CF65E3" w:rsidP="00CF65E3">
      <w:pPr>
        <w:rPr>
          <w:rFonts w:ascii="Lucida Sans" w:hAnsi="Lucida Sans"/>
          <w:sz w:val="18"/>
        </w:rPr>
      </w:pPr>
    </w:p>
    <w:tbl>
      <w:tblPr>
        <w:tblW w:w="1625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6"/>
        <w:gridCol w:w="962"/>
        <w:gridCol w:w="512"/>
        <w:gridCol w:w="1006"/>
      </w:tblGrid>
      <w:tr w:rsidR="00CF65E3" w:rsidRPr="00E300F2" w:rsidTr="006C2148">
        <w:tc>
          <w:tcPr>
            <w:tcW w:w="797" w:type="dxa"/>
            <w:vAlign w:val="bottom"/>
          </w:tcPr>
          <w:p w:rsidR="00CF65E3" w:rsidRPr="00935690" w:rsidRDefault="00CF65E3" w:rsidP="006C2148">
            <w:pPr>
              <w:rPr>
                <w:rFonts w:ascii="Lucida Sans" w:hAnsi="Lucida Sans"/>
                <w:b/>
              </w:rPr>
            </w:pPr>
            <w:r w:rsidRPr="00935690">
              <w:rPr>
                <w:rFonts w:ascii="Lucida Sans" w:hAnsi="Lucida Sans"/>
                <w:b/>
              </w:rPr>
              <w:t>De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:rsidR="00CF65E3" w:rsidRPr="00E300F2" w:rsidRDefault="00CF65E3" w:rsidP="006C2148">
            <w:pPr>
              <w:pStyle w:val="FieldText"/>
              <w:rPr>
                <w:rFonts w:ascii="Lucida Sans" w:hAnsi="Lucida Sans"/>
              </w:rPr>
            </w:pPr>
            <w:r w:rsidRPr="00E300F2">
              <w:rPr>
                <w:rFonts w:ascii="Lucida Sans" w:hAnsi="Lucida Sans"/>
              </w:rPr>
              <w:t xml:space="preserve">    /     /    </w:t>
            </w:r>
          </w:p>
        </w:tc>
        <w:tc>
          <w:tcPr>
            <w:tcW w:w="512" w:type="dxa"/>
            <w:vAlign w:val="bottom"/>
          </w:tcPr>
          <w:p w:rsidR="00CF65E3" w:rsidRPr="00E300F2" w:rsidRDefault="00CF65E3" w:rsidP="006C2148">
            <w:pPr>
              <w:pStyle w:val="Heading4"/>
              <w:rPr>
                <w:rFonts w:ascii="Lucida Sans" w:hAnsi="Lucida Sans"/>
              </w:rPr>
            </w:pPr>
            <w:r w:rsidRPr="00935690">
              <w:rPr>
                <w:rFonts w:ascii="Lucida Sans" w:hAnsi="Lucida Sans"/>
                <w:b/>
              </w:rPr>
              <w:t>a</w:t>
            </w:r>
            <w:r w:rsidRPr="00E300F2">
              <w:rPr>
                <w:rFonts w:ascii="Lucida Sans" w:hAnsi="Lucida Sans"/>
              </w:rPr>
              <w:t>: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:rsidR="00CF65E3" w:rsidRPr="00E300F2" w:rsidRDefault="00CF65E3" w:rsidP="006C2148">
            <w:pPr>
              <w:pStyle w:val="FieldText"/>
              <w:rPr>
                <w:rFonts w:ascii="Lucida Sans" w:hAnsi="Lucida Sans"/>
              </w:rPr>
            </w:pPr>
            <w:r w:rsidRPr="00E300F2">
              <w:rPr>
                <w:rFonts w:ascii="Lucida Sans" w:hAnsi="Lucida Sans"/>
              </w:rPr>
              <w:t xml:space="preserve">    /     /    </w:t>
            </w:r>
          </w:p>
        </w:tc>
      </w:tr>
    </w:tbl>
    <w:p w:rsidR="00CF65E3" w:rsidRPr="00E300F2" w:rsidRDefault="00CF65E3" w:rsidP="00CF65E3">
      <w:pPr>
        <w:rPr>
          <w:rFonts w:ascii="Lucida Sans" w:hAnsi="Lucida Sans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7229"/>
        <w:gridCol w:w="1986"/>
      </w:tblGrid>
      <w:tr w:rsidR="00CF65E3" w:rsidRPr="00E300F2" w:rsidTr="006C2148">
        <w:trPr>
          <w:trHeight w:val="28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65E3" w:rsidRPr="00E300F2" w:rsidRDefault="00CF65E3" w:rsidP="006C2148">
            <w:pPr>
              <w:rPr>
                <w:rFonts w:ascii="Lucida Sans" w:hAnsi="Lucida Sans"/>
              </w:rPr>
            </w:pPr>
            <w:proofErr w:type="spellStart"/>
            <w:r w:rsidRPr="00E300F2">
              <w:rPr>
                <w:rFonts w:ascii="Lucida Sans" w:hAnsi="Lucida Sans"/>
              </w:rPr>
              <w:t>Morada</w:t>
            </w:r>
            <w:proofErr w:type="spellEnd"/>
            <w:r w:rsidRPr="00E300F2">
              <w:rPr>
                <w:rFonts w:ascii="Lucida Sans" w:hAnsi="Lucida Sans"/>
              </w:rPr>
              <w:t xml:space="preserve"> :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CF65E3" w:rsidRPr="00E300F2" w:rsidRDefault="00CF65E3" w:rsidP="006C2148">
            <w:pPr>
              <w:pStyle w:val="FieldText"/>
              <w:rPr>
                <w:rFonts w:ascii="Lucida Sans" w:hAnsi="Lucida Sans"/>
              </w:rPr>
            </w:pPr>
          </w:p>
        </w:tc>
        <w:tc>
          <w:tcPr>
            <w:tcW w:w="1986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CF65E3" w:rsidRPr="00E300F2" w:rsidRDefault="00CF65E3" w:rsidP="006C2148">
            <w:pPr>
              <w:pStyle w:val="FieldText"/>
              <w:rPr>
                <w:rFonts w:ascii="Lucida Sans" w:hAnsi="Lucida Sans"/>
              </w:rPr>
            </w:pPr>
          </w:p>
        </w:tc>
      </w:tr>
      <w:tr w:rsidR="00CF65E3" w:rsidRPr="00973679" w:rsidTr="006C214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65E3" w:rsidRPr="00973679" w:rsidRDefault="00CF65E3" w:rsidP="006C2148">
            <w:pPr>
              <w:rPr>
                <w:rFonts w:ascii="Lucida Sans" w:hAnsi="Lucida Sans"/>
                <w:sz w:val="14"/>
              </w:rPr>
            </w:pPr>
          </w:p>
        </w:tc>
        <w:tc>
          <w:tcPr>
            <w:tcW w:w="7229" w:type="dxa"/>
            <w:tcBorders>
              <w:left w:val="nil"/>
              <w:bottom w:val="nil"/>
              <w:right w:val="nil"/>
            </w:tcBorders>
            <w:vAlign w:val="bottom"/>
          </w:tcPr>
          <w:p w:rsidR="00CF65E3" w:rsidRPr="00973679" w:rsidRDefault="00CF65E3" w:rsidP="006C2148">
            <w:pPr>
              <w:pStyle w:val="Heading3"/>
              <w:rPr>
                <w:rFonts w:ascii="Lucida Sans" w:hAnsi="Lucida Sans"/>
                <w:sz w:val="14"/>
              </w:rPr>
            </w:pPr>
            <w:r w:rsidRPr="00973679">
              <w:rPr>
                <w:rFonts w:ascii="Lucida Sans" w:hAnsi="Lucida Sans"/>
                <w:sz w:val="14"/>
              </w:rPr>
              <w:t>Av./</w:t>
            </w:r>
            <w:proofErr w:type="spellStart"/>
            <w:r w:rsidRPr="00973679">
              <w:rPr>
                <w:rFonts w:ascii="Lucida Sans" w:hAnsi="Lucida Sans"/>
                <w:sz w:val="14"/>
              </w:rPr>
              <w:t>Rua</w:t>
            </w:r>
            <w:proofErr w:type="spellEnd"/>
            <w:r w:rsidRPr="00973679">
              <w:rPr>
                <w:rFonts w:ascii="Lucida Sans" w:hAnsi="Lucida Sans"/>
                <w:sz w:val="14"/>
              </w:rPr>
              <w:t>/</w:t>
            </w:r>
            <w:proofErr w:type="spellStart"/>
            <w:r w:rsidRPr="00973679">
              <w:rPr>
                <w:rFonts w:ascii="Lucida Sans" w:hAnsi="Lucida Sans"/>
                <w:sz w:val="14"/>
              </w:rPr>
              <w:t>Praça</w:t>
            </w:r>
            <w:proofErr w:type="spellEnd"/>
            <w:r w:rsidRPr="00973679">
              <w:rPr>
                <w:rFonts w:ascii="Lucida Sans" w:hAnsi="Lucida Sans"/>
                <w:sz w:val="14"/>
              </w:rPr>
              <w:t>/etc.</w:t>
            </w:r>
          </w:p>
        </w:tc>
        <w:tc>
          <w:tcPr>
            <w:tcW w:w="1986" w:type="dxa"/>
            <w:tcBorders>
              <w:left w:val="nil"/>
              <w:bottom w:val="nil"/>
              <w:right w:val="nil"/>
            </w:tcBorders>
            <w:vAlign w:val="bottom"/>
          </w:tcPr>
          <w:p w:rsidR="00CF65E3" w:rsidRPr="00973679" w:rsidRDefault="00CF65E3" w:rsidP="006C2148">
            <w:pPr>
              <w:pStyle w:val="Heading3"/>
              <w:rPr>
                <w:rFonts w:ascii="Lucida Sans" w:hAnsi="Lucida Sans"/>
                <w:sz w:val="14"/>
              </w:rPr>
            </w:pPr>
            <w:r w:rsidRPr="00973679">
              <w:rPr>
                <w:rFonts w:ascii="Lucida Sans" w:hAnsi="Lucida Sans"/>
                <w:sz w:val="14"/>
              </w:rPr>
              <w:t>N.º/</w:t>
            </w:r>
            <w:proofErr w:type="spellStart"/>
            <w:r w:rsidRPr="00973679">
              <w:rPr>
                <w:rFonts w:ascii="Lucida Sans" w:hAnsi="Lucida Sans"/>
                <w:sz w:val="14"/>
              </w:rPr>
              <w:t>Piso</w:t>
            </w:r>
            <w:proofErr w:type="spellEnd"/>
            <w:r w:rsidRPr="00973679">
              <w:rPr>
                <w:rFonts w:ascii="Lucida Sans" w:hAnsi="Lucida Sans"/>
                <w:sz w:val="14"/>
              </w:rPr>
              <w:t>/</w:t>
            </w:r>
            <w:proofErr w:type="spellStart"/>
            <w:r w:rsidRPr="00973679">
              <w:rPr>
                <w:rFonts w:ascii="Lucida Sans" w:hAnsi="Lucida Sans"/>
                <w:sz w:val="14"/>
              </w:rPr>
              <w:t>Fração</w:t>
            </w:r>
            <w:proofErr w:type="spellEnd"/>
          </w:p>
        </w:tc>
      </w:tr>
    </w:tbl>
    <w:p w:rsidR="00CF65E3" w:rsidRPr="00E300F2" w:rsidRDefault="00CF65E3" w:rsidP="00CF65E3">
      <w:pPr>
        <w:rPr>
          <w:rFonts w:ascii="Lucida Sans" w:hAnsi="Lucida Sans"/>
        </w:rPr>
      </w:pPr>
    </w:p>
    <w:tbl>
      <w:tblPr>
        <w:tblW w:w="5000" w:type="pct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5"/>
        <w:gridCol w:w="2819"/>
        <w:gridCol w:w="2016"/>
      </w:tblGrid>
      <w:tr w:rsidR="00CF65E3" w:rsidRPr="00E300F2" w:rsidTr="006C2148">
        <w:trPr>
          <w:trHeight w:val="299"/>
        </w:trPr>
        <w:tc>
          <w:tcPr>
            <w:tcW w:w="5250" w:type="dxa"/>
            <w:tcBorders>
              <w:bottom w:val="single" w:sz="4" w:space="0" w:color="auto"/>
            </w:tcBorders>
            <w:vAlign w:val="bottom"/>
          </w:tcPr>
          <w:p w:rsidR="00CF65E3" w:rsidRPr="00E300F2" w:rsidRDefault="00CF65E3" w:rsidP="006C2148">
            <w:pPr>
              <w:pStyle w:val="FieldText"/>
              <w:ind w:hanging="230"/>
              <w:rPr>
                <w:rFonts w:ascii="Lucida Sans" w:hAnsi="Lucida Sans"/>
              </w:rPr>
            </w:pPr>
          </w:p>
        </w:tc>
        <w:tc>
          <w:tcPr>
            <w:tcW w:w="2822" w:type="dxa"/>
            <w:tcBorders>
              <w:bottom w:val="single" w:sz="4" w:space="0" w:color="auto"/>
            </w:tcBorders>
            <w:vAlign w:val="bottom"/>
          </w:tcPr>
          <w:p w:rsidR="00CF65E3" w:rsidRPr="00E300F2" w:rsidRDefault="00CF65E3" w:rsidP="006C2148">
            <w:pPr>
              <w:pStyle w:val="FieldText"/>
              <w:rPr>
                <w:rFonts w:ascii="Lucida Sans" w:hAnsi="Lucida Sans"/>
              </w:rPr>
            </w:pPr>
          </w:p>
        </w:tc>
        <w:tc>
          <w:tcPr>
            <w:tcW w:w="2018" w:type="dxa"/>
            <w:tcBorders>
              <w:bottom w:val="single" w:sz="4" w:space="0" w:color="auto"/>
            </w:tcBorders>
            <w:vAlign w:val="bottom"/>
          </w:tcPr>
          <w:p w:rsidR="00CF65E3" w:rsidRPr="00E300F2" w:rsidRDefault="00CF65E3" w:rsidP="006C2148">
            <w:pPr>
              <w:pStyle w:val="FieldText"/>
              <w:rPr>
                <w:rFonts w:ascii="Lucida Sans" w:hAnsi="Lucida Sans"/>
              </w:rPr>
            </w:pPr>
          </w:p>
        </w:tc>
      </w:tr>
      <w:tr w:rsidR="00CF65E3" w:rsidRPr="00973679" w:rsidTr="006C2148">
        <w:trPr>
          <w:trHeight w:val="299"/>
        </w:trPr>
        <w:tc>
          <w:tcPr>
            <w:tcW w:w="5250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CF65E3" w:rsidRPr="00973679" w:rsidRDefault="00CF65E3" w:rsidP="006C2148">
            <w:pPr>
              <w:pStyle w:val="Heading3"/>
              <w:rPr>
                <w:rFonts w:ascii="Lucida Sans" w:hAnsi="Lucida Sans"/>
                <w:sz w:val="14"/>
              </w:rPr>
            </w:pPr>
            <w:proofErr w:type="spellStart"/>
            <w:r w:rsidRPr="00973679">
              <w:rPr>
                <w:rFonts w:ascii="Lucida Sans" w:hAnsi="Lucida Sans"/>
                <w:sz w:val="14"/>
              </w:rPr>
              <w:t>Cidade</w:t>
            </w:r>
            <w:proofErr w:type="spellEnd"/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F65E3" w:rsidRPr="00973679" w:rsidRDefault="00CF65E3" w:rsidP="006C2148">
            <w:pPr>
              <w:pStyle w:val="Heading3"/>
              <w:rPr>
                <w:rFonts w:ascii="Lucida Sans" w:hAnsi="Lucida Sans"/>
                <w:sz w:val="14"/>
              </w:rPr>
            </w:pPr>
            <w:r w:rsidRPr="00973679">
              <w:rPr>
                <w:rFonts w:ascii="Lucida Sans" w:hAnsi="Lucida Sans"/>
                <w:sz w:val="14"/>
              </w:rPr>
              <w:t>País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CF65E3" w:rsidRPr="00973679" w:rsidRDefault="00CF65E3" w:rsidP="006C2148">
            <w:pPr>
              <w:pStyle w:val="Heading3"/>
              <w:rPr>
                <w:rFonts w:ascii="Lucida Sans" w:hAnsi="Lucida Sans"/>
                <w:sz w:val="14"/>
              </w:rPr>
            </w:pPr>
            <w:proofErr w:type="spellStart"/>
            <w:r w:rsidRPr="00973679">
              <w:rPr>
                <w:rFonts w:ascii="Lucida Sans" w:hAnsi="Lucida Sans"/>
                <w:sz w:val="14"/>
              </w:rPr>
              <w:t>Código</w:t>
            </w:r>
            <w:proofErr w:type="spellEnd"/>
            <w:r w:rsidRPr="00973679">
              <w:rPr>
                <w:rFonts w:ascii="Lucida Sans" w:hAnsi="Lucida Sans"/>
                <w:sz w:val="14"/>
              </w:rPr>
              <w:t xml:space="preserve"> Postal</w:t>
            </w:r>
          </w:p>
        </w:tc>
      </w:tr>
    </w:tbl>
    <w:p w:rsidR="00CF65E3" w:rsidRPr="00E300F2" w:rsidRDefault="00CF65E3" w:rsidP="00CF65E3">
      <w:pPr>
        <w:rPr>
          <w:rFonts w:ascii="Lucida Sans" w:hAnsi="Lucida Sans"/>
        </w:rPr>
      </w:pPr>
    </w:p>
    <w:p w:rsidR="00CF65E3" w:rsidRPr="00E300F2" w:rsidRDefault="00CF65E3" w:rsidP="00CF65E3">
      <w:pPr>
        <w:rPr>
          <w:rFonts w:ascii="Lucida Sans" w:hAnsi="Lucida Sans"/>
          <w:sz w:val="18"/>
        </w:rPr>
      </w:pPr>
    </w:p>
    <w:tbl>
      <w:tblPr>
        <w:tblW w:w="1625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6"/>
        <w:gridCol w:w="962"/>
        <w:gridCol w:w="512"/>
        <w:gridCol w:w="1006"/>
      </w:tblGrid>
      <w:tr w:rsidR="00CF65E3" w:rsidRPr="00E300F2" w:rsidTr="006C2148">
        <w:tc>
          <w:tcPr>
            <w:tcW w:w="797" w:type="dxa"/>
            <w:vAlign w:val="bottom"/>
          </w:tcPr>
          <w:p w:rsidR="00CF65E3" w:rsidRPr="00935690" w:rsidRDefault="00CF65E3" w:rsidP="006C2148">
            <w:pPr>
              <w:rPr>
                <w:rFonts w:ascii="Lucida Sans" w:hAnsi="Lucida Sans"/>
                <w:b/>
              </w:rPr>
            </w:pPr>
            <w:r w:rsidRPr="00935690">
              <w:rPr>
                <w:rFonts w:ascii="Lucida Sans" w:hAnsi="Lucida Sans"/>
                <w:b/>
              </w:rPr>
              <w:t>De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:rsidR="00CF65E3" w:rsidRPr="00E300F2" w:rsidRDefault="00CF65E3" w:rsidP="006C2148">
            <w:pPr>
              <w:pStyle w:val="FieldText"/>
              <w:rPr>
                <w:rFonts w:ascii="Lucida Sans" w:hAnsi="Lucida Sans"/>
              </w:rPr>
            </w:pPr>
            <w:r w:rsidRPr="00E300F2">
              <w:rPr>
                <w:rFonts w:ascii="Lucida Sans" w:hAnsi="Lucida Sans"/>
              </w:rPr>
              <w:t xml:space="preserve">    /     /    </w:t>
            </w:r>
          </w:p>
        </w:tc>
        <w:tc>
          <w:tcPr>
            <w:tcW w:w="512" w:type="dxa"/>
            <w:vAlign w:val="bottom"/>
          </w:tcPr>
          <w:p w:rsidR="00CF65E3" w:rsidRPr="00E300F2" w:rsidRDefault="00CF65E3" w:rsidP="006C2148">
            <w:pPr>
              <w:pStyle w:val="Heading4"/>
              <w:rPr>
                <w:rFonts w:ascii="Lucida Sans" w:hAnsi="Lucida Sans"/>
              </w:rPr>
            </w:pPr>
            <w:r w:rsidRPr="00935690">
              <w:rPr>
                <w:rFonts w:ascii="Lucida Sans" w:hAnsi="Lucida Sans"/>
                <w:b/>
              </w:rPr>
              <w:t>a</w:t>
            </w:r>
            <w:r w:rsidRPr="00E300F2">
              <w:rPr>
                <w:rFonts w:ascii="Lucida Sans" w:hAnsi="Lucida Sans"/>
              </w:rPr>
              <w:t>: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:rsidR="00CF65E3" w:rsidRPr="00E300F2" w:rsidRDefault="00CF65E3" w:rsidP="006C2148">
            <w:pPr>
              <w:pStyle w:val="FieldText"/>
              <w:rPr>
                <w:rFonts w:ascii="Lucida Sans" w:hAnsi="Lucida Sans"/>
              </w:rPr>
            </w:pPr>
            <w:r w:rsidRPr="00E300F2">
              <w:rPr>
                <w:rFonts w:ascii="Lucida Sans" w:hAnsi="Lucida Sans"/>
              </w:rPr>
              <w:t xml:space="preserve">    /     /    </w:t>
            </w:r>
          </w:p>
        </w:tc>
      </w:tr>
    </w:tbl>
    <w:p w:rsidR="00CF65E3" w:rsidRPr="00E300F2" w:rsidRDefault="00CF65E3" w:rsidP="00CF65E3">
      <w:pPr>
        <w:rPr>
          <w:rFonts w:ascii="Lucida Sans" w:hAnsi="Lucida Sans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7229"/>
        <w:gridCol w:w="1986"/>
      </w:tblGrid>
      <w:tr w:rsidR="00CF65E3" w:rsidRPr="00E300F2" w:rsidTr="006C2148">
        <w:trPr>
          <w:trHeight w:val="28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65E3" w:rsidRPr="00E300F2" w:rsidRDefault="00CF65E3" w:rsidP="006C2148">
            <w:pPr>
              <w:rPr>
                <w:rFonts w:ascii="Lucida Sans" w:hAnsi="Lucida Sans"/>
              </w:rPr>
            </w:pPr>
            <w:proofErr w:type="spellStart"/>
            <w:r w:rsidRPr="00E300F2">
              <w:rPr>
                <w:rFonts w:ascii="Lucida Sans" w:hAnsi="Lucida Sans"/>
              </w:rPr>
              <w:t>Morada</w:t>
            </w:r>
            <w:proofErr w:type="spellEnd"/>
            <w:r w:rsidRPr="00E300F2">
              <w:rPr>
                <w:rFonts w:ascii="Lucida Sans" w:hAnsi="Lucida Sans"/>
              </w:rPr>
              <w:t xml:space="preserve"> :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CF65E3" w:rsidRPr="00E300F2" w:rsidRDefault="00CF65E3" w:rsidP="006C2148">
            <w:pPr>
              <w:pStyle w:val="FieldText"/>
              <w:rPr>
                <w:rFonts w:ascii="Lucida Sans" w:hAnsi="Lucida Sans"/>
              </w:rPr>
            </w:pPr>
          </w:p>
        </w:tc>
        <w:tc>
          <w:tcPr>
            <w:tcW w:w="1986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CF65E3" w:rsidRPr="00E300F2" w:rsidRDefault="00CF65E3" w:rsidP="006C2148">
            <w:pPr>
              <w:pStyle w:val="FieldText"/>
              <w:rPr>
                <w:rFonts w:ascii="Lucida Sans" w:hAnsi="Lucida Sans"/>
              </w:rPr>
            </w:pPr>
          </w:p>
        </w:tc>
      </w:tr>
      <w:tr w:rsidR="00CF65E3" w:rsidRPr="00E300F2" w:rsidTr="006C214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65E3" w:rsidRPr="00E300F2" w:rsidRDefault="00CF65E3" w:rsidP="006C2148">
            <w:pPr>
              <w:rPr>
                <w:rFonts w:ascii="Lucida Sans" w:hAnsi="Lucida Sans"/>
                <w:sz w:val="14"/>
              </w:rPr>
            </w:pPr>
          </w:p>
        </w:tc>
        <w:tc>
          <w:tcPr>
            <w:tcW w:w="7229" w:type="dxa"/>
            <w:tcBorders>
              <w:left w:val="nil"/>
              <w:bottom w:val="nil"/>
              <w:right w:val="nil"/>
            </w:tcBorders>
            <w:vAlign w:val="bottom"/>
          </w:tcPr>
          <w:p w:rsidR="00CF65E3" w:rsidRPr="00E300F2" w:rsidRDefault="00CF65E3" w:rsidP="006C2148">
            <w:pPr>
              <w:pStyle w:val="Heading3"/>
              <w:rPr>
                <w:rFonts w:ascii="Lucida Sans" w:hAnsi="Lucida Sans"/>
                <w:sz w:val="14"/>
              </w:rPr>
            </w:pPr>
            <w:r w:rsidRPr="00E300F2">
              <w:rPr>
                <w:rFonts w:ascii="Lucida Sans" w:hAnsi="Lucida Sans"/>
                <w:sz w:val="14"/>
              </w:rPr>
              <w:t>Av./</w:t>
            </w:r>
            <w:proofErr w:type="spellStart"/>
            <w:r w:rsidRPr="00E300F2">
              <w:rPr>
                <w:rFonts w:ascii="Lucida Sans" w:hAnsi="Lucida Sans"/>
                <w:sz w:val="14"/>
              </w:rPr>
              <w:t>Rua</w:t>
            </w:r>
            <w:proofErr w:type="spellEnd"/>
            <w:r w:rsidRPr="00E300F2">
              <w:rPr>
                <w:rFonts w:ascii="Lucida Sans" w:hAnsi="Lucida Sans"/>
                <w:sz w:val="14"/>
              </w:rPr>
              <w:t>/</w:t>
            </w:r>
            <w:proofErr w:type="spellStart"/>
            <w:r w:rsidRPr="00E300F2">
              <w:rPr>
                <w:rFonts w:ascii="Lucida Sans" w:hAnsi="Lucida Sans"/>
                <w:sz w:val="14"/>
              </w:rPr>
              <w:t>Praça</w:t>
            </w:r>
            <w:proofErr w:type="spellEnd"/>
            <w:r w:rsidRPr="00E300F2">
              <w:rPr>
                <w:rFonts w:ascii="Lucida Sans" w:hAnsi="Lucida Sans"/>
                <w:sz w:val="14"/>
              </w:rPr>
              <w:t>/etc.</w:t>
            </w:r>
          </w:p>
        </w:tc>
        <w:tc>
          <w:tcPr>
            <w:tcW w:w="1986" w:type="dxa"/>
            <w:tcBorders>
              <w:left w:val="nil"/>
              <w:bottom w:val="nil"/>
              <w:right w:val="nil"/>
            </w:tcBorders>
            <w:vAlign w:val="bottom"/>
          </w:tcPr>
          <w:p w:rsidR="00CF65E3" w:rsidRPr="00E300F2" w:rsidRDefault="00CF65E3" w:rsidP="006C2148">
            <w:pPr>
              <w:pStyle w:val="Heading3"/>
              <w:rPr>
                <w:rFonts w:ascii="Lucida Sans" w:hAnsi="Lucida Sans"/>
                <w:sz w:val="14"/>
              </w:rPr>
            </w:pPr>
            <w:r w:rsidRPr="00E300F2">
              <w:rPr>
                <w:rFonts w:ascii="Lucida Sans" w:hAnsi="Lucida Sans"/>
                <w:sz w:val="14"/>
              </w:rPr>
              <w:t>N.º/</w:t>
            </w:r>
            <w:proofErr w:type="spellStart"/>
            <w:r w:rsidRPr="00E300F2">
              <w:rPr>
                <w:rFonts w:ascii="Lucida Sans" w:hAnsi="Lucida Sans"/>
                <w:sz w:val="14"/>
              </w:rPr>
              <w:t>Piso</w:t>
            </w:r>
            <w:proofErr w:type="spellEnd"/>
            <w:r w:rsidRPr="00E300F2">
              <w:rPr>
                <w:rFonts w:ascii="Lucida Sans" w:hAnsi="Lucida Sans"/>
                <w:sz w:val="14"/>
              </w:rPr>
              <w:t>/</w:t>
            </w:r>
            <w:proofErr w:type="spellStart"/>
            <w:r w:rsidRPr="00E300F2">
              <w:rPr>
                <w:rFonts w:ascii="Lucida Sans" w:hAnsi="Lucida Sans"/>
                <w:sz w:val="14"/>
              </w:rPr>
              <w:t>Fração</w:t>
            </w:r>
            <w:proofErr w:type="spellEnd"/>
          </w:p>
        </w:tc>
      </w:tr>
    </w:tbl>
    <w:p w:rsidR="00CF65E3" w:rsidRPr="00E300F2" w:rsidRDefault="00CF65E3" w:rsidP="00CF65E3">
      <w:pPr>
        <w:rPr>
          <w:rFonts w:ascii="Lucida Sans" w:hAnsi="Lucida Sans"/>
        </w:rPr>
      </w:pPr>
    </w:p>
    <w:tbl>
      <w:tblPr>
        <w:tblW w:w="5000" w:type="pct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5"/>
        <w:gridCol w:w="2819"/>
        <w:gridCol w:w="2016"/>
      </w:tblGrid>
      <w:tr w:rsidR="00CF65E3" w:rsidRPr="00E300F2" w:rsidTr="006C2148">
        <w:trPr>
          <w:trHeight w:val="299"/>
        </w:trPr>
        <w:tc>
          <w:tcPr>
            <w:tcW w:w="5250" w:type="dxa"/>
            <w:tcBorders>
              <w:bottom w:val="single" w:sz="4" w:space="0" w:color="auto"/>
            </w:tcBorders>
            <w:vAlign w:val="bottom"/>
          </w:tcPr>
          <w:p w:rsidR="00CF65E3" w:rsidRPr="00E300F2" w:rsidRDefault="00CF65E3" w:rsidP="006C2148">
            <w:pPr>
              <w:pStyle w:val="FieldText"/>
              <w:ind w:hanging="230"/>
              <w:rPr>
                <w:rFonts w:ascii="Lucida Sans" w:hAnsi="Lucida Sans"/>
              </w:rPr>
            </w:pPr>
          </w:p>
        </w:tc>
        <w:tc>
          <w:tcPr>
            <w:tcW w:w="2822" w:type="dxa"/>
            <w:tcBorders>
              <w:bottom w:val="single" w:sz="4" w:space="0" w:color="auto"/>
            </w:tcBorders>
            <w:vAlign w:val="bottom"/>
          </w:tcPr>
          <w:p w:rsidR="00CF65E3" w:rsidRPr="00E300F2" w:rsidRDefault="00CF65E3" w:rsidP="006C2148">
            <w:pPr>
              <w:pStyle w:val="FieldText"/>
              <w:rPr>
                <w:rFonts w:ascii="Lucida Sans" w:hAnsi="Lucida Sans"/>
              </w:rPr>
            </w:pPr>
          </w:p>
        </w:tc>
        <w:tc>
          <w:tcPr>
            <w:tcW w:w="2018" w:type="dxa"/>
            <w:tcBorders>
              <w:bottom w:val="single" w:sz="4" w:space="0" w:color="auto"/>
            </w:tcBorders>
            <w:vAlign w:val="bottom"/>
          </w:tcPr>
          <w:p w:rsidR="00CF65E3" w:rsidRPr="00E300F2" w:rsidRDefault="00CF65E3" w:rsidP="006C2148">
            <w:pPr>
              <w:pStyle w:val="FieldText"/>
              <w:rPr>
                <w:rFonts w:ascii="Lucida Sans" w:hAnsi="Lucida Sans"/>
              </w:rPr>
            </w:pPr>
          </w:p>
        </w:tc>
      </w:tr>
      <w:tr w:rsidR="00CF65E3" w:rsidRPr="00E300F2" w:rsidTr="006C2148">
        <w:trPr>
          <w:trHeight w:val="299"/>
        </w:trPr>
        <w:tc>
          <w:tcPr>
            <w:tcW w:w="5250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CF65E3" w:rsidRPr="00E300F2" w:rsidRDefault="00CF65E3" w:rsidP="006C2148">
            <w:pPr>
              <w:pStyle w:val="Heading3"/>
              <w:rPr>
                <w:rFonts w:ascii="Lucida Sans" w:hAnsi="Lucida Sans"/>
                <w:sz w:val="14"/>
              </w:rPr>
            </w:pPr>
            <w:proofErr w:type="spellStart"/>
            <w:r w:rsidRPr="00E300F2">
              <w:rPr>
                <w:rFonts w:ascii="Lucida Sans" w:hAnsi="Lucida Sans"/>
                <w:sz w:val="14"/>
              </w:rPr>
              <w:t>Cidade</w:t>
            </w:r>
            <w:proofErr w:type="spellEnd"/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F65E3" w:rsidRPr="00E300F2" w:rsidRDefault="00CF65E3" w:rsidP="006C2148">
            <w:pPr>
              <w:pStyle w:val="Heading3"/>
              <w:rPr>
                <w:rFonts w:ascii="Lucida Sans" w:hAnsi="Lucida Sans"/>
                <w:sz w:val="14"/>
              </w:rPr>
            </w:pPr>
            <w:r w:rsidRPr="00E300F2">
              <w:rPr>
                <w:rFonts w:ascii="Lucida Sans" w:hAnsi="Lucida Sans"/>
                <w:sz w:val="14"/>
              </w:rPr>
              <w:t>País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CF65E3" w:rsidRPr="00E300F2" w:rsidRDefault="00CF65E3" w:rsidP="006C2148">
            <w:pPr>
              <w:pStyle w:val="Heading3"/>
              <w:rPr>
                <w:rFonts w:ascii="Lucida Sans" w:hAnsi="Lucida Sans"/>
                <w:sz w:val="14"/>
              </w:rPr>
            </w:pPr>
            <w:proofErr w:type="spellStart"/>
            <w:r w:rsidRPr="00E300F2">
              <w:rPr>
                <w:rFonts w:ascii="Lucida Sans" w:hAnsi="Lucida Sans"/>
                <w:sz w:val="14"/>
              </w:rPr>
              <w:t>Código</w:t>
            </w:r>
            <w:proofErr w:type="spellEnd"/>
            <w:r w:rsidRPr="00E300F2">
              <w:rPr>
                <w:rFonts w:ascii="Lucida Sans" w:hAnsi="Lucida Sans"/>
                <w:sz w:val="14"/>
              </w:rPr>
              <w:t xml:space="preserve"> Postal</w:t>
            </w:r>
          </w:p>
        </w:tc>
      </w:tr>
    </w:tbl>
    <w:p w:rsidR="00264F58" w:rsidRDefault="00264F58" w:rsidP="00C14EC1">
      <w:pPr>
        <w:jc w:val="both"/>
        <w:rPr>
          <w:rFonts w:ascii="Lucida Sans" w:hAnsi="Lucida Sans"/>
          <w:sz w:val="16"/>
          <w:lang w:val="pt-PT"/>
        </w:rPr>
      </w:pPr>
    </w:p>
    <w:p w:rsidR="00264F58" w:rsidRDefault="00264F58" w:rsidP="00C14EC1">
      <w:pPr>
        <w:jc w:val="both"/>
        <w:rPr>
          <w:rFonts w:ascii="Lucida Sans" w:hAnsi="Lucida Sans"/>
          <w:sz w:val="16"/>
          <w:lang w:val="pt-PT"/>
        </w:rPr>
      </w:pPr>
    </w:p>
    <w:tbl>
      <w:tblPr>
        <w:tblW w:w="1625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6"/>
        <w:gridCol w:w="962"/>
        <w:gridCol w:w="512"/>
        <w:gridCol w:w="1006"/>
      </w:tblGrid>
      <w:tr w:rsidR="00612862" w:rsidRPr="00E300F2" w:rsidTr="00522ACA">
        <w:tc>
          <w:tcPr>
            <w:tcW w:w="797" w:type="dxa"/>
            <w:vAlign w:val="bottom"/>
          </w:tcPr>
          <w:p w:rsidR="00612862" w:rsidRPr="00935690" w:rsidRDefault="00612862" w:rsidP="00522ACA">
            <w:pPr>
              <w:rPr>
                <w:rFonts w:ascii="Lucida Sans" w:hAnsi="Lucida Sans"/>
                <w:b/>
              </w:rPr>
            </w:pPr>
            <w:r w:rsidRPr="00935690">
              <w:rPr>
                <w:rFonts w:ascii="Lucida Sans" w:hAnsi="Lucida Sans"/>
                <w:b/>
              </w:rPr>
              <w:t>De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:rsidR="00612862" w:rsidRPr="00E300F2" w:rsidRDefault="00612862" w:rsidP="00522ACA">
            <w:pPr>
              <w:pStyle w:val="FieldText"/>
              <w:rPr>
                <w:rFonts w:ascii="Lucida Sans" w:hAnsi="Lucida Sans"/>
              </w:rPr>
            </w:pPr>
            <w:r w:rsidRPr="00E300F2">
              <w:rPr>
                <w:rFonts w:ascii="Lucida Sans" w:hAnsi="Lucida Sans"/>
              </w:rPr>
              <w:t xml:space="preserve">    /     /    </w:t>
            </w:r>
          </w:p>
        </w:tc>
        <w:tc>
          <w:tcPr>
            <w:tcW w:w="512" w:type="dxa"/>
            <w:vAlign w:val="bottom"/>
          </w:tcPr>
          <w:p w:rsidR="00612862" w:rsidRPr="00E300F2" w:rsidRDefault="00612862" w:rsidP="00522ACA">
            <w:pPr>
              <w:pStyle w:val="Heading4"/>
              <w:rPr>
                <w:rFonts w:ascii="Lucida Sans" w:hAnsi="Lucida Sans"/>
              </w:rPr>
            </w:pPr>
            <w:r w:rsidRPr="00935690">
              <w:rPr>
                <w:rFonts w:ascii="Lucida Sans" w:hAnsi="Lucida Sans"/>
                <w:b/>
              </w:rPr>
              <w:t>a</w:t>
            </w:r>
            <w:r w:rsidRPr="00E300F2">
              <w:rPr>
                <w:rFonts w:ascii="Lucida Sans" w:hAnsi="Lucida Sans"/>
              </w:rPr>
              <w:t>: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:rsidR="00612862" w:rsidRPr="00E300F2" w:rsidRDefault="00612862" w:rsidP="00522ACA">
            <w:pPr>
              <w:pStyle w:val="FieldText"/>
              <w:rPr>
                <w:rFonts w:ascii="Lucida Sans" w:hAnsi="Lucida Sans"/>
              </w:rPr>
            </w:pPr>
            <w:r w:rsidRPr="00E300F2">
              <w:rPr>
                <w:rFonts w:ascii="Lucida Sans" w:hAnsi="Lucida Sans"/>
              </w:rPr>
              <w:t xml:space="preserve">    /     /    </w:t>
            </w:r>
          </w:p>
        </w:tc>
      </w:tr>
    </w:tbl>
    <w:p w:rsidR="00612862" w:rsidRPr="00E300F2" w:rsidRDefault="00612862" w:rsidP="00612862">
      <w:pPr>
        <w:rPr>
          <w:rFonts w:ascii="Lucida Sans" w:hAnsi="Lucida Sans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7229"/>
        <w:gridCol w:w="1986"/>
      </w:tblGrid>
      <w:tr w:rsidR="00612862" w:rsidRPr="00E300F2" w:rsidTr="00522ACA">
        <w:trPr>
          <w:trHeight w:val="28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862" w:rsidRPr="00E300F2" w:rsidRDefault="00612862" w:rsidP="00522ACA">
            <w:pPr>
              <w:rPr>
                <w:rFonts w:ascii="Lucida Sans" w:hAnsi="Lucida Sans"/>
              </w:rPr>
            </w:pPr>
            <w:proofErr w:type="spellStart"/>
            <w:r w:rsidRPr="00E300F2">
              <w:rPr>
                <w:rFonts w:ascii="Lucida Sans" w:hAnsi="Lucida Sans"/>
              </w:rPr>
              <w:t>Morada</w:t>
            </w:r>
            <w:proofErr w:type="spellEnd"/>
            <w:r w:rsidRPr="00E300F2">
              <w:rPr>
                <w:rFonts w:ascii="Lucida Sans" w:hAnsi="Lucida Sans"/>
              </w:rPr>
              <w:t xml:space="preserve"> :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612862" w:rsidRPr="00E300F2" w:rsidRDefault="00612862" w:rsidP="00522ACA">
            <w:pPr>
              <w:pStyle w:val="FieldText"/>
              <w:rPr>
                <w:rFonts w:ascii="Lucida Sans" w:hAnsi="Lucida Sans"/>
              </w:rPr>
            </w:pPr>
          </w:p>
        </w:tc>
        <w:tc>
          <w:tcPr>
            <w:tcW w:w="1986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612862" w:rsidRPr="00E300F2" w:rsidRDefault="00612862" w:rsidP="00522ACA">
            <w:pPr>
              <w:pStyle w:val="FieldText"/>
              <w:rPr>
                <w:rFonts w:ascii="Lucida Sans" w:hAnsi="Lucida Sans"/>
              </w:rPr>
            </w:pPr>
          </w:p>
        </w:tc>
      </w:tr>
      <w:tr w:rsidR="00612862" w:rsidRPr="00E300F2" w:rsidTr="00522AC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862" w:rsidRPr="00E300F2" w:rsidRDefault="00612862" w:rsidP="00522ACA">
            <w:pPr>
              <w:rPr>
                <w:rFonts w:ascii="Lucida Sans" w:hAnsi="Lucida Sans"/>
                <w:sz w:val="14"/>
              </w:rPr>
            </w:pPr>
          </w:p>
        </w:tc>
        <w:tc>
          <w:tcPr>
            <w:tcW w:w="7229" w:type="dxa"/>
            <w:tcBorders>
              <w:left w:val="nil"/>
              <w:bottom w:val="nil"/>
              <w:right w:val="nil"/>
            </w:tcBorders>
            <w:vAlign w:val="bottom"/>
          </w:tcPr>
          <w:p w:rsidR="00612862" w:rsidRPr="00E300F2" w:rsidRDefault="00612862" w:rsidP="00522ACA">
            <w:pPr>
              <w:pStyle w:val="Heading3"/>
              <w:rPr>
                <w:rFonts w:ascii="Lucida Sans" w:hAnsi="Lucida Sans"/>
                <w:sz w:val="14"/>
              </w:rPr>
            </w:pPr>
            <w:r w:rsidRPr="00E300F2">
              <w:rPr>
                <w:rFonts w:ascii="Lucida Sans" w:hAnsi="Lucida Sans"/>
                <w:sz w:val="14"/>
              </w:rPr>
              <w:t>Av./</w:t>
            </w:r>
            <w:proofErr w:type="spellStart"/>
            <w:r w:rsidRPr="00E300F2">
              <w:rPr>
                <w:rFonts w:ascii="Lucida Sans" w:hAnsi="Lucida Sans"/>
                <w:sz w:val="14"/>
              </w:rPr>
              <w:t>Rua</w:t>
            </w:r>
            <w:proofErr w:type="spellEnd"/>
            <w:r w:rsidRPr="00E300F2">
              <w:rPr>
                <w:rFonts w:ascii="Lucida Sans" w:hAnsi="Lucida Sans"/>
                <w:sz w:val="14"/>
              </w:rPr>
              <w:t>/</w:t>
            </w:r>
            <w:proofErr w:type="spellStart"/>
            <w:r w:rsidRPr="00E300F2">
              <w:rPr>
                <w:rFonts w:ascii="Lucida Sans" w:hAnsi="Lucida Sans"/>
                <w:sz w:val="14"/>
              </w:rPr>
              <w:t>Praça</w:t>
            </w:r>
            <w:proofErr w:type="spellEnd"/>
            <w:r w:rsidRPr="00E300F2">
              <w:rPr>
                <w:rFonts w:ascii="Lucida Sans" w:hAnsi="Lucida Sans"/>
                <w:sz w:val="14"/>
              </w:rPr>
              <w:t>/etc.</w:t>
            </w:r>
          </w:p>
        </w:tc>
        <w:tc>
          <w:tcPr>
            <w:tcW w:w="1986" w:type="dxa"/>
            <w:tcBorders>
              <w:left w:val="nil"/>
              <w:bottom w:val="nil"/>
              <w:right w:val="nil"/>
            </w:tcBorders>
            <w:vAlign w:val="bottom"/>
          </w:tcPr>
          <w:p w:rsidR="00612862" w:rsidRPr="00E300F2" w:rsidRDefault="00612862" w:rsidP="00522ACA">
            <w:pPr>
              <w:pStyle w:val="Heading3"/>
              <w:rPr>
                <w:rFonts w:ascii="Lucida Sans" w:hAnsi="Lucida Sans"/>
                <w:sz w:val="14"/>
              </w:rPr>
            </w:pPr>
            <w:r w:rsidRPr="00E300F2">
              <w:rPr>
                <w:rFonts w:ascii="Lucida Sans" w:hAnsi="Lucida Sans"/>
                <w:sz w:val="14"/>
              </w:rPr>
              <w:t>N.º/</w:t>
            </w:r>
            <w:proofErr w:type="spellStart"/>
            <w:r w:rsidRPr="00E300F2">
              <w:rPr>
                <w:rFonts w:ascii="Lucida Sans" w:hAnsi="Lucida Sans"/>
                <w:sz w:val="14"/>
              </w:rPr>
              <w:t>Piso</w:t>
            </w:r>
            <w:proofErr w:type="spellEnd"/>
            <w:r w:rsidRPr="00E300F2">
              <w:rPr>
                <w:rFonts w:ascii="Lucida Sans" w:hAnsi="Lucida Sans"/>
                <w:sz w:val="14"/>
              </w:rPr>
              <w:t>/</w:t>
            </w:r>
            <w:proofErr w:type="spellStart"/>
            <w:r w:rsidRPr="00E300F2">
              <w:rPr>
                <w:rFonts w:ascii="Lucida Sans" w:hAnsi="Lucida Sans"/>
                <w:sz w:val="14"/>
              </w:rPr>
              <w:t>Fração</w:t>
            </w:r>
            <w:proofErr w:type="spellEnd"/>
          </w:p>
        </w:tc>
      </w:tr>
    </w:tbl>
    <w:p w:rsidR="00612862" w:rsidRPr="00E300F2" w:rsidRDefault="00612862" w:rsidP="00612862">
      <w:pPr>
        <w:rPr>
          <w:rFonts w:ascii="Lucida Sans" w:hAnsi="Lucida Sans"/>
        </w:rPr>
      </w:pPr>
    </w:p>
    <w:tbl>
      <w:tblPr>
        <w:tblW w:w="5000" w:type="pct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5"/>
        <w:gridCol w:w="2819"/>
        <w:gridCol w:w="2016"/>
      </w:tblGrid>
      <w:tr w:rsidR="00612862" w:rsidRPr="00E300F2" w:rsidTr="00522ACA">
        <w:trPr>
          <w:trHeight w:val="299"/>
        </w:trPr>
        <w:tc>
          <w:tcPr>
            <w:tcW w:w="5250" w:type="dxa"/>
            <w:tcBorders>
              <w:bottom w:val="single" w:sz="4" w:space="0" w:color="auto"/>
            </w:tcBorders>
            <w:vAlign w:val="bottom"/>
          </w:tcPr>
          <w:p w:rsidR="00612862" w:rsidRPr="00E300F2" w:rsidRDefault="00612862" w:rsidP="00522ACA">
            <w:pPr>
              <w:pStyle w:val="FieldText"/>
              <w:ind w:hanging="230"/>
              <w:rPr>
                <w:rFonts w:ascii="Lucida Sans" w:hAnsi="Lucida Sans"/>
              </w:rPr>
            </w:pPr>
          </w:p>
        </w:tc>
        <w:tc>
          <w:tcPr>
            <w:tcW w:w="2822" w:type="dxa"/>
            <w:tcBorders>
              <w:bottom w:val="single" w:sz="4" w:space="0" w:color="auto"/>
            </w:tcBorders>
            <w:vAlign w:val="bottom"/>
          </w:tcPr>
          <w:p w:rsidR="00612862" w:rsidRPr="00E300F2" w:rsidRDefault="00612862" w:rsidP="00522ACA">
            <w:pPr>
              <w:pStyle w:val="FieldText"/>
              <w:rPr>
                <w:rFonts w:ascii="Lucida Sans" w:hAnsi="Lucida Sans"/>
              </w:rPr>
            </w:pPr>
          </w:p>
        </w:tc>
        <w:tc>
          <w:tcPr>
            <w:tcW w:w="2018" w:type="dxa"/>
            <w:tcBorders>
              <w:bottom w:val="single" w:sz="4" w:space="0" w:color="auto"/>
            </w:tcBorders>
            <w:vAlign w:val="bottom"/>
          </w:tcPr>
          <w:p w:rsidR="00612862" w:rsidRPr="00E300F2" w:rsidRDefault="00612862" w:rsidP="00522ACA">
            <w:pPr>
              <w:pStyle w:val="FieldText"/>
              <w:rPr>
                <w:rFonts w:ascii="Lucida Sans" w:hAnsi="Lucida Sans"/>
              </w:rPr>
            </w:pPr>
          </w:p>
        </w:tc>
      </w:tr>
      <w:tr w:rsidR="00612862" w:rsidRPr="00E300F2" w:rsidTr="00522ACA">
        <w:trPr>
          <w:trHeight w:val="299"/>
        </w:trPr>
        <w:tc>
          <w:tcPr>
            <w:tcW w:w="5250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612862" w:rsidRPr="00E300F2" w:rsidRDefault="00612862" w:rsidP="00522ACA">
            <w:pPr>
              <w:pStyle w:val="Heading3"/>
              <w:rPr>
                <w:rFonts w:ascii="Lucida Sans" w:hAnsi="Lucida Sans"/>
                <w:sz w:val="14"/>
              </w:rPr>
            </w:pPr>
            <w:proofErr w:type="spellStart"/>
            <w:r w:rsidRPr="00E300F2">
              <w:rPr>
                <w:rFonts w:ascii="Lucida Sans" w:hAnsi="Lucida Sans"/>
                <w:sz w:val="14"/>
              </w:rPr>
              <w:t>Cidade</w:t>
            </w:r>
            <w:proofErr w:type="spellEnd"/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12862" w:rsidRPr="00E300F2" w:rsidRDefault="00612862" w:rsidP="00522ACA">
            <w:pPr>
              <w:pStyle w:val="Heading3"/>
              <w:rPr>
                <w:rFonts w:ascii="Lucida Sans" w:hAnsi="Lucida Sans"/>
                <w:sz w:val="14"/>
              </w:rPr>
            </w:pPr>
            <w:r w:rsidRPr="00E300F2">
              <w:rPr>
                <w:rFonts w:ascii="Lucida Sans" w:hAnsi="Lucida Sans"/>
                <w:sz w:val="14"/>
              </w:rPr>
              <w:t>País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612862" w:rsidRPr="00E300F2" w:rsidRDefault="00612862" w:rsidP="00522ACA">
            <w:pPr>
              <w:pStyle w:val="Heading3"/>
              <w:rPr>
                <w:rFonts w:ascii="Lucida Sans" w:hAnsi="Lucida Sans"/>
                <w:sz w:val="14"/>
              </w:rPr>
            </w:pPr>
            <w:proofErr w:type="spellStart"/>
            <w:r w:rsidRPr="00E300F2">
              <w:rPr>
                <w:rFonts w:ascii="Lucida Sans" w:hAnsi="Lucida Sans"/>
                <w:sz w:val="14"/>
              </w:rPr>
              <w:t>Código</w:t>
            </w:r>
            <w:proofErr w:type="spellEnd"/>
            <w:r w:rsidRPr="00E300F2">
              <w:rPr>
                <w:rFonts w:ascii="Lucida Sans" w:hAnsi="Lucida Sans"/>
                <w:sz w:val="14"/>
              </w:rPr>
              <w:t xml:space="preserve"> Postal</w:t>
            </w:r>
          </w:p>
        </w:tc>
      </w:tr>
    </w:tbl>
    <w:p w:rsidR="00264F58" w:rsidRPr="00E300F2" w:rsidRDefault="00264F58" w:rsidP="00264F58">
      <w:pPr>
        <w:pStyle w:val="Heading2"/>
        <w:spacing w:before="0"/>
        <w:rPr>
          <w:rFonts w:ascii="Lucida Sans" w:hAnsi="Lucida Sans"/>
          <w:sz w:val="28"/>
          <w:lang w:val="pt-PT"/>
        </w:rPr>
      </w:pPr>
      <w:r>
        <w:rPr>
          <w:rFonts w:ascii="Lucida Sans" w:hAnsi="Lucida Sans"/>
          <w:sz w:val="28"/>
          <w:lang w:val="pt-PT"/>
        </w:rPr>
        <w:lastRenderedPageBreak/>
        <w:t>3. Formação Académica</w:t>
      </w:r>
    </w:p>
    <w:p w:rsidR="00264F58" w:rsidRDefault="00264F58" w:rsidP="00612862">
      <w:pPr>
        <w:pStyle w:val="Heading2"/>
        <w:spacing w:before="0"/>
        <w:rPr>
          <w:rFonts w:ascii="Lucida Sans" w:hAnsi="Lucida Sans"/>
          <w:sz w:val="16"/>
          <w:lang w:val="pt-PT"/>
        </w:rPr>
      </w:pPr>
      <w:r w:rsidRPr="00E300F2">
        <w:rPr>
          <w:rFonts w:ascii="Lucida Sans" w:hAnsi="Lucida Sans"/>
          <w:sz w:val="16"/>
          <w:lang w:val="pt-PT"/>
        </w:rPr>
        <w:t>(Nos últimos 5 anos)</w:t>
      </w:r>
    </w:p>
    <w:p w:rsidR="00C80E3E" w:rsidRDefault="008F029C" w:rsidP="00C14EC1">
      <w:pPr>
        <w:jc w:val="both"/>
        <w:rPr>
          <w:rFonts w:ascii="Lucida Sans" w:hAnsi="Lucida Sans"/>
          <w:szCs w:val="19"/>
          <w:lang w:val="pt-PT"/>
        </w:rPr>
      </w:pPr>
      <w:r>
        <w:rPr>
          <w:rFonts w:ascii="Lucida Sans" w:hAnsi="Lucida Sans"/>
          <w:b/>
          <w:szCs w:val="19"/>
          <w:lang w:val="pt-PT"/>
        </w:rPr>
        <w:t>3.1.</w:t>
      </w:r>
      <w:r>
        <w:rPr>
          <w:rFonts w:ascii="Lucida Sans" w:hAnsi="Lucida Sans"/>
          <w:szCs w:val="19"/>
          <w:lang w:val="pt-PT"/>
        </w:rPr>
        <w:t xml:space="preserve"> </w:t>
      </w:r>
      <w:r w:rsidR="00C80E3E" w:rsidRPr="00C80E3E">
        <w:rPr>
          <w:rFonts w:ascii="Lucida Sans" w:hAnsi="Lucida Sans"/>
          <w:szCs w:val="19"/>
          <w:lang w:val="pt-PT"/>
        </w:rPr>
        <w:t xml:space="preserve">Nos 5 anos anteriores à realização deste inquérito pessoal, </w:t>
      </w:r>
      <w:r w:rsidR="0042156B">
        <w:rPr>
          <w:rFonts w:ascii="Lucida Sans" w:hAnsi="Lucida Sans"/>
          <w:szCs w:val="19"/>
          <w:lang w:val="pt-PT"/>
        </w:rPr>
        <w:t>teve</w:t>
      </w:r>
      <w:r w:rsidR="000F51BE">
        <w:rPr>
          <w:rFonts w:ascii="Lucida Sans" w:hAnsi="Lucida Sans"/>
          <w:szCs w:val="19"/>
          <w:lang w:val="pt-PT"/>
        </w:rPr>
        <w:t xml:space="preserve"> algum tipo de</w:t>
      </w:r>
      <w:r w:rsidR="0042156B">
        <w:rPr>
          <w:rFonts w:ascii="Lucida Sans" w:hAnsi="Lucida Sans"/>
          <w:szCs w:val="19"/>
          <w:lang w:val="pt-PT"/>
        </w:rPr>
        <w:t xml:space="preserve"> formação académica</w:t>
      </w:r>
      <w:r w:rsidR="00C80E3E" w:rsidRPr="00C80E3E">
        <w:rPr>
          <w:rFonts w:ascii="Lucida Sans" w:hAnsi="Lucida Sans"/>
          <w:szCs w:val="19"/>
          <w:lang w:val="pt-PT"/>
        </w:rPr>
        <w:t>?</w:t>
      </w:r>
      <w:r w:rsidR="0042156B">
        <w:rPr>
          <w:rFonts w:ascii="Lucida Sans" w:hAnsi="Lucida Sans"/>
          <w:szCs w:val="19"/>
          <w:lang w:val="pt-PT"/>
        </w:rPr>
        <w:t xml:space="preserve"> (</w:t>
      </w:r>
      <w:r w:rsidR="0042156B" w:rsidRPr="0042156B">
        <w:rPr>
          <w:rFonts w:ascii="Lucida Sans" w:hAnsi="Lucida Sans"/>
          <w:b/>
          <w:szCs w:val="19"/>
          <w:lang w:val="pt-PT"/>
        </w:rPr>
        <w:t>Nota</w:t>
      </w:r>
      <w:r w:rsidR="0042156B">
        <w:rPr>
          <w:rFonts w:ascii="Lucida Sans" w:hAnsi="Lucida Sans"/>
          <w:szCs w:val="19"/>
          <w:lang w:val="pt-PT"/>
        </w:rPr>
        <w:t xml:space="preserve">: consultar o </w:t>
      </w:r>
      <w:r w:rsidR="0042156B" w:rsidRPr="0042156B">
        <w:rPr>
          <w:rFonts w:ascii="Lucida Sans" w:hAnsi="Lucida Sans"/>
          <w:b/>
          <w:szCs w:val="19"/>
          <w:lang w:val="pt-PT"/>
        </w:rPr>
        <w:t>ponto 2</w:t>
      </w:r>
      <w:r w:rsidR="0042156B">
        <w:rPr>
          <w:rFonts w:ascii="Lucida Sans" w:hAnsi="Lucida Sans"/>
          <w:szCs w:val="19"/>
          <w:lang w:val="pt-PT"/>
        </w:rPr>
        <w:t xml:space="preserve"> do campo </w:t>
      </w:r>
      <w:r w:rsidR="00431ACA">
        <w:rPr>
          <w:rFonts w:ascii="Lucida Sans" w:hAnsi="Lucida Sans"/>
          <w:b/>
          <w:szCs w:val="19"/>
          <w:lang w:val="pt-PT"/>
        </w:rPr>
        <w:t>8</w:t>
      </w:r>
      <w:r w:rsidR="0042156B" w:rsidRPr="0042156B">
        <w:rPr>
          <w:rFonts w:ascii="Lucida Sans" w:hAnsi="Lucida Sans"/>
          <w:b/>
          <w:szCs w:val="19"/>
          <w:lang w:val="pt-PT"/>
        </w:rPr>
        <w:t>. In</w:t>
      </w:r>
      <w:r w:rsidR="0042156B">
        <w:rPr>
          <w:rFonts w:ascii="Lucida Sans" w:hAnsi="Lucida Sans"/>
          <w:b/>
          <w:szCs w:val="19"/>
          <w:lang w:val="pt-PT"/>
        </w:rPr>
        <w:t>s</w:t>
      </w:r>
      <w:r w:rsidR="0042156B" w:rsidRPr="0042156B">
        <w:rPr>
          <w:rFonts w:ascii="Lucida Sans" w:hAnsi="Lucida Sans"/>
          <w:b/>
          <w:szCs w:val="19"/>
          <w:lang w:val="pt-PT"/>
        </w:rPr>
        <w:t>truções</w:t>
      </w:r>
      <w:r w:rsidR="0042156B">
        <w:rPr>
          <w:rFonts w:ascii="Lucida Sans" w:hAnsi="Lucida Sans"/>
          <w:szCs w:val="19"/>
          <w:lang w:val="pt-PT"/>
        </w:rPr>
        <w:t>)</w:t>
      </w:r>
    </w:p>
    <w:p w:rsidR="00C80E3E" w:rsidRDefault="00C80E3E" w:rsidP="00C14EC1">
      <w:pPr>
        <w:jc w:val="both"/>
        <w:rPr>
          <w:rFonts w:ascii="Lucida Sans" w:hAnsi="Lucida Sans"/>
          <w:szCs w:val="19"/>
          <w:lang w:val="pt-PT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849"/>
        <w:gridCol w:w="849"/>
        <w:gridCol w:w="850"/>
      </w:tblGrid>
      <w:tr w:rsidR="00C80E3E" w:rsidRPr="008F029C" w:rsidTr="00C80E3E">
        <w:tc>
          <w:tcPr>
            <w:tcW w:w="849" w:type="dxa"/>
            <w:vAlign w:val="center"/>
          </w:tcPr>
          <w:p w:rsidR="00C80E3E" w:rsidRDefault="00B10472" w:rsidP="00C80E3E">
            <w:pPr>
              <w:jc w:val="right"/>
              <w:rPr>
                <w:rFonts w:ascii="Lucida Sans" w:hAnsi="Lucida Sans"/>
                <w:szCs w:val="19"/>
                <w:lang w:val="pt-PT"/>
              </w:rPr>
            </w:pPr>
            <w:sdt>
              <w:sdtPr>
                <w:rPr>
                  <w:rFonts w:cs="Arial"/>
                  <w:b/>
                  <w:sz w:val="20"/>
                  <w:szCs w:val="20"/>
                  <w:lang w:val="pt-PT"/>
                </w:rPr>
                <w:id w:val="-1292359398"/>
                <w14:checkbox>
                  <w14:checked w14:val="0"/>
                  <w14:checkedState w14:val="2612" w14:font="Lucida Sans"/>
                  <w14:uncheckedState w14:val="2610" w14:font="Lucida Sans"/>
                </w14:checkbox>
              </w:sdtPr>
              <w:sdtEndPr/>
              <w:sdtContent>
                <w:r w:rsidR="00945114" w:rsidRPr="008F029C">
                  <w:rPr>
                    <w:rFonts w:ascii="Segoe UI Symbol" w:hAnsi="Segoe UI Symbol" w:cs="Segoe UI Symbol"/>
                    <w:b/>
                    <w:sz w:val="20"/>
                    <w:szCs w:val="20"/>
                    <w:lang w:val="pt-PT"/>
                  </w:rPr>
                  <w:t>☐</w:t>
                </w:r>
              </w:sdtContent>
            </w:sdt>
          </w:p>
        </w:tc>
        <w:tc>
          <w:tcPr>
            <w:tcW w:w="849" w:type="dxa"/>
            <w:vAlign w:val="center"/>
          </w:tcPr>
          <w:p w:rsidR="00C80E3E" w:rsidRPr="00AB6C50" w:rsidRDefault="00C80E3E" w:rsidP="00C14EC1">
            <w:pPr>
              <w:jc w:val="both"/>
              <w:rPr>
                <w:rFonts w:ascii="Lucida Sans" w:hAnsi="Lucida Sans"/>
                <w:b/>
                <w:szCs w:val="19"/>
                <w:lang w:val="pt-PT"/>
              </w:rPr>
            </w:pPr>
            <w:r w:rsidRPr="00AB6C50">
              <w:rPr>
                <w:rFonts w:ascii="Lucida Sans" w:hAnsi="Lucida Sans"/>
                <w:b/>
                <w:szCs w:val="19"/>
                <w:lang w:val="pt-PT"/>
              </w:rPr>
              <w:t>Sim</w:t>
            </w:r>
          </w:p>
        </w:tc>
        <w:tc>
          <w:tcPr>
            <w:tcW w:w="849" w:type="dxa"/>
            <w:vAlign w:val="center"/>
          </w:tcPr>
          <w:p w:rsidR="00C80E3E" w:rsidRDefault="00B10472" w:rsidP="00C80E3E">
            <w:pPr>
              <w:jc w:val="right"/>
              <w:rPr>
                <w:rFonts w:ascii="Lucida Sans" w:hAnsi="Lucida Sans"/>
                <w:szCs w:val="19"/>
                <w:lang w:val="pt-PT"/>
              </w:rPr>
            </w:pPr>
            <w:sdt>
              <w:sdtPr>
                <w:rPr>
                  <w:rFonts w:cs="Arial"/>
                  <w:b/>
                  <w:sz w:val="20"/>
                  <w:szCs w:val="20"/>
                  <w:lang w:val="pt-PT"/>
                </w:rPr>
                <w:id w:val="663127300"/>
                <w14:checkbox>
                  <w14:checked w14:val="0"/>
                  <w14:checkedState w14:val="2612" w14:font="Lucida Sans"/>
                  <w14:uncheckedState w14:val="2610" w14:font="Lucida Sans"/>
                </w14:checkbox>
              </w:sdtPr>
              <w:sdtEndPr/>
              <w:sdtContent>
                <w:r w:rsidR="00945114" w:rsidRPr="008F029C">
                  <w:rPr>
                    <w:rFonts w:ascii="Segoe UI Symbol" w:hAnsi="Segoe UI Symbol" w:cs="Segoe UI Symbol"/>
                    <w:b/>
                    <w:sz w:val="20"/>
                    <w:szCs w:val="20"/>
                    <w:lang w:val="pt-PT"/>
                  </w:rPr>
                  <w:t>☐</w:t>
                </w:r>
              </w:sdtContent>
            </w:sdt>
          </w:p>
        </w:tc>
        <w:tc>
          <w:tcPr>
            <w:tcW w:w="850" w:type="dxa"/>
            <w:vAlign w:val="center"/>
          </w:tcPr>
          <w:p w:rsidR="00C80E3E" w:rsidRPr="00AB6C50" w:rsidRDefault="00C80E3E" w:rsidP="00C14EC1">
            <w:pPr>
              <w:jc w:val="both"/>
              <w:rPr>
                <w:rFonts w:ascii="Lucida Sans" w:hAnsi="Lucida Sans"/>
                <w:b/>
                <w:szCs w:val="19"/>
                <w:lang w:val="pt-PT"/>
              </w:rPr>
            </w:pPr>
            <w:r w:rsidRPr="00AB6C50">
              <w:rPr>
                <w:rFonts w:ascii="Lucida Sans" w:hAnsi="Lucida Sans"/>
                <w:b/>
                <w:szCs w:val="19"/>
                <w:lang w:val="pt-PT"/>
              </w:rPr>
              <w:t>Não</w:t>
            </w:r>
          </w:p>
        </w:tc>
      </w:tr>
    </w:tbl>
    <w:p w:rsidR="00C80E3E" w:rsidRDefault="00C80E3E" w:rsidP="00C14EC1">
      <w:pPr>
        <w:jc w:val="both"/>
        <w:rPr>
          <w:rFonts w:ascii="Lucida Sans" w:hAnsi="Lucida Sans"/>
          <w:szCs w:val="19"/>
          <w:lang w:val="pt-PT"/>
        </w:rPr>
      </w:pPr>
    </w:p>
    <w:p w:rsidR="00C80E3E" w:rsidRDefault="00C80E3E" w:rsidP="00C14EC1">
      <w:pPr>
        <w:jc w:val="both"/>
        <w:rPr>
          <w:rFonts w:ascii="Lucida Sans" w:hAnsi="Lucida Sans"/>
          <w:szCs w:val="19"/>
          <w:lang w:val="pt-PT"/>
        </w:rPr>
      </w:pPr>
      <w:r>
        <w:rPr>
          <w:rFonts w:ascii="Lucida Sans" w:hAnsi="Lucida Sans"/>
          <w:szCs w:val="19"/>
          <w:lang w:val="pt-PT"/>
        </w:rPr>
        <w:t xml:space="preserve">Se </w:t>
      </w:r>
      <w:proofErr w:type="gramStart"/>
      <w:r>
        <w:rPr>
          <w:rFonts w:ascii="Lucida Sans" w:hAnsi="Lucida Sans"/>
          <w:szCs w:val="19"/>
          <w:lang w:val="pt-PT"/>
        </w:rPr>
        <w:t xml:space="preserve">respondeu </w:t>
      </w:r>
      <w:r w:rsidR="00EC2A0A">
        <w:rPr>
          <w:rFonts w:ascii="Lucida Sans" w:hAnsi="Lucida Sans"/>
          <w:b/>
          <w:szCs w:val="19"/>
          <w:lang w:val="pt-PT"/>
        </w:rPr>
        <w:t>S</w:t>
      </w:r>
      <w:r w:rsidRPr="00C80E3E">
        <w:rPr>
          <w:rFonts w:ascii="Lucida Sans" w:hAnsi="Lucida Sans"/>
          <w:b/>
          <w:szCs w:val="19"/>
          <w:lang w:val="pt-PT"/>
        </w:rPr>
        <w:t>im</w:t>
      </w:r>
      <w:proofErr w:type="gramEnd"/>
      <w:r>
        <w:rPr>
          <w:rFonts w:ascii="Lucida Sans" w:hAnsi="Lucida Sans"/>
          <w:szCs w:val="19"/>
          <w:lang w:val="pt-PT"/>
        </w:rPr>
        <w:t>, na questão anterior, por favor, preencha os campos seguintes</w:t>
      </w:r>
      <w:r w:rsidR="00116D5A">
        <w:rPr>
          <w:rFonts w:ascii="Lucida Sans" w:hAnsi="Lucida Sans"/>
          <w:szCs w:val="19"/>
          <w:lang w:val="pt-PT"/>
        </w:rPr>
        <w:t xml:space="preserve"> com a informação </w:t>
      </w:r>
      <w:r w:rsidR="00544187">
        <w:rPr>
          <w:rFonts w:ascii="Lucida Sans" w:hAnsi="Lucida Sans"/>
          <w:szCs w:val="19"/>
          <w:lang w:val="pt-PT"/>
        </w:rPr>
        <w:t xml:space="preserve">relativa </w:t>
      </w:r>
      <w:r w:rsidR="0042156B">
        <w:rPr>
          <w:rFonts w:ascii="Lucida Sans" w:hAnsi="Lucida Sans"/>
          <w:szCs w:val="19"/>
          <w:lang w:val="pt-PT"/>
        </w:rPr>
        <w:t>a toda a formação académica frequentada</w:t>
      </w:r>
      <w:r w:rsidR="00116D5A">
        <w:rPr>
          <w:rFonts w:ascii="Lucida Sans" w:hAnsi="Lucida Sans"/>
          <w:szCs w:val="19"/>
          <w:lang w:val="pt-PT"/>
        </w:rPr>
        <w:t>.</w:t>
      </w:r>
    </w:p>
    <w:p w:rsidR="006146D0" w:rsidRPr="00C80E3E" w:rsidRDefault="006146D0" w:rsidP="00C14EC1">
      <w:pPr>
        <w:jc w:val="both"/>
        <w:rPr>
          <w:rFonts w:ascii="Lucida Sans" w:hAnsi="Lucida Sans"/>
          <w:szCs w:val="19"/>
          <w:lang w:val="pt-PT"/>
        </w:rPr>
      </w:pPr>
    </w:p>
    <w:tbl>
      <w:tblPr>
        <w:tblW w:w="1625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6"/>
        <w:gridCol w:w="962"/>
        <w:gridCol w:w="512"/>
        <w:gridCol w:w="1006"/>
      </w:tblGrid>
      <w:tr w:rsidR="008B6473" w:rsidRPr="00247DAE" w:rsidTr="006146D0">
        <w:tc>
          <w:tcPr>
            <w:tcW w:w="796" w:type="dxa"/>
            <w:vAlign w:val="bottom"/>
          </w:tcPr>
          <w:p w:rsidR="008B6473" w:rsidRPr="00247DAE" w:rsidRDefault="008B6473" w:rsidP="00052F5E">
            <w:pPr>
              <w:rPr>
                <w:rFonts w:ascii="Lucida Sans" w:hAnsi="Lucida Sans"/>
                <w:b/>
                <w:lang w:val="pt-PT"/>
              </w:rPr>
            </w:pPr>
            <w:r w:rsidRPr="00247DAE">
              <w:rPr>
                <w:rFonts w:ascii="Lucida Sans" w:hAnsi="Lucida Sans"/>
                <w:b/>
                <w:lang w:val="pt-PT"/>
              </w:rPr>
              <w:t>De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:rsidR="008B6473" w:rsidRPr="00247DAE" w:rsidRDefault="008B6473" w:rsidP="00052F5E">
            <w:pPr>
              <w:pStyle w:val="FieldText"/>
              <w:rPr>
                <w:rFonts w:ascii="Lucida Sans" w:hAnsi="Lucida Sans"/>
                <w:lang w:val="pt-PT"/>
              </w:rPr>
            </w:pPr>
            <w:r w:rsidRPr="00247DAE">
              <w:rPr>
                <w:rFonts w:ascii="Lucida Sans" w:hAnsi="Lucida Sans"/>
                <w:lang w:val="pt-PT"/>
              </w:rPr>
              <w:t xml:space="preserve">  </w:t>
            </w:r>
            <w:r w:rsidR="00F31E63" w:rsidRPr="00247DAE">
              <w:rPr>
                <w:rFonts w:ascii="Lucida Sans" w:hAnsi="Lucida Sans"/>
                <w:lang w:val="pt-PT"/>
              </w:rPr>
              <w:t xml:space="preserve"> </w:t>
            </w:r>
            <w:r w:rsidRPr="00247DAE">
              <w:rPr>
                <w:rFonts w:ascii="Lucida Sans" w:hAnsi="Lucida Sans"/>
                <w:lang w:val="pt-PT"/>
              </w:rPr>
              <w:t xml:space="preserve"> /     /    </w:t>
            </w:r>
          </w:p>
        </w:tc>
        <w:tc>
          <w:tcPr>
            <w:tcW w:w="512" w:type="dxa"/>
            <w:vAlign w:val="bottom"/>
          </w:tcPr>
          <w:p w:rsidR="008B6473" w:rsidRPr="00247DAE" w:rsidRDefault="008B6473" w:rsidP="00052F5E">
            <w:pPr>
              <w:pStyle w:val="Heading4"/>
              <w:rPr>
                <w:rFonts w:ascii="Lucida Sans" w:hAnsi="Lucida Sans"/>
                <w:b/>
                <w:lang w:val="pt-PT"/>
              </w:rPr>
            </w:pPr>
            <w:r w:rsidRPr="00247DAE">
              <w:rPr>
                <w:rFonts w:ascii="Lucida Sans" w:hAnsi="Lucida Sans"/>
                <w:b/>
                <w:lang w:val="pt-PT"/>
              </w:rPr>
              <w:t>a: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:rsidR="008B6473" w:rsidRPr="00247DAE" w:rsidRDefault="008B6473" w:rsidP="00052F5E">
            <w:pPr>
              <w:pStyle w:val="FieldText"/>
              <w:rPr>
                <w:rFonts w:ascii="Lucida Sans" w:hAnsi="Lucida Sans"/>
                <w:lang w:val="pt-PT"/>
              </w:rPr>
            </w:pPr>
            <w:r w:rsidRPr="00247DAE">
              <w:rPr>
                <w:rFonts w:ascii="Lucida Sans" w:hAnsi="Lucida Sans"/>
                <w:lang w:val="pt-PT"/>
              </w:rPr>
              <w:t xml:space="preserve"> </w:t>
            </w:r>
            <w:r w:rsidR="00F31E63" w:rsidRPr="00247DAE">
              <w:rPr>
                <w:rFonts w:ascii="Lucida Sans" w:hAnsi="Lucida Sans"/>
                <w:lang w:val="pt-PT"/>
              </w:rPr>
              <w:t xml:space="preserve"> </w:t>
            </w:r>
            <w:r w:rsidRPr="00247DAE">
              <w:rPr>
                <w:rFonts w:ascii="Lucida Sans" w:hAnsi="Lucida Sans"/>
                <w:lang w:val="pt-PT"/>
              </w:rPr>
              <w:t xml:space="preserve">  /     /    </w:t>
            </w:r>
          </w:p>
        </w:tc>
      </w:tr>
    </w:tbl>
    <w:p w:rsidR="008B6473" w:rsidRPr="00247DAE" w:rsidRDefault="008B6473" w:rsidP="008B6473">
      <w:pPr>
        <w:rPr>
          <w:rFonts w:ascii="Lucida Sans" w:hAnsi="Lucida Sans"/>
          <w:lang w:val="pt-PT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7514"/>
      </w:tblGrid>
      <w:tr w:rsidR="008B6473" w:rsidRPr="00247DAE" w:rsidTr="00973679">
        <w:trPr>
          <w:trHeight w:val="288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6473" w:rsidRPr="00247DAE" w:rsidRDefault="008B6473" w:rsidP="00973679">
            <w:pPr>
              <w:rPr>
                <w:rFonts w:ascii="Lucida Sans" w:hAnsi="Lucida Sans"/>
                <w:lang w:val="pt-PT"/>
              </w:rPr>
            </w:pPr>
            <w:r w:rsidRPr="00247DAE">
              <w:rPr>
                <w:rFonts w:ascii="Lucida Sans" w:hAnsi="Lucida Sans"/>
                <w:lang w:val="pt-PT"/>
              </w:rPr>
              <w:t>Estabelecimento de Ensino:</w:t>
            </w:r>
          </w:p>
        </w:tc>
        <w:tc>
          <w:tcPr>
            <w:tcW w:w="7513" w:type="dxa"/>
            <w:tcBorders>
              <w:top w:val="nil"/>
              <w:left w:val="nil"/>
              <w:right w:val="nil"/>
            </w:tcBorders>
            <w:vAlign w:val="bottom"/>
          </w:tcPr>
          <w:p w:rsidR="008B6473" w:rsidRPr="00247DAE" w:rsidRDefault="008B6473" w:rsidP="00052F5E">
            <w:pPr>
              <w:pStyle w:val="FieldText"/>
              <w:rPr>
                <w:rFonts w:ascii="Lucida Sans" w:hAnsi="Lucida Sans"/>
                <w:lang w:val="pt-PT"/>
              </w:rPr>
            </w:pPr>
          </w:p>
        </w:tc>
      </w:tr>
    </w:tbl>
    <w:p w:rsidR="008B6473" w:rsidRPr="00247DAE" w:rsidRDefault="008B6473" w:rsidP="008B6473">
      <w:pPr>
        <w:rPr>
          <w:rFonts w:ascii="Lucida Sans" w:hAnsi="Lucida Sans"/>
          <w:lang w:val="pt-PT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7372"/>
      </w:tblGrid>
      <w:tr w:rsidR="008B6473" w:rsidRPr="00247DAE" w:rsidTr="00973679">
        <w:trPr>
          <w:trHeight w:val="28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6473" w:rsidRPr="00247DAE" w:rsidRDefault="008B6473" w:rsidP="00973679">
            <w:pPr>
              <w:rPr>
                <w:rFonts w:ascii="Lucida Sans" w:hAnsi="Lucida Sans"/>
                <w:lang w:val="pt-PT"/>
              </w:rPr>
            </w:pPr>
            <w:r w:rsidRPr="00247DAE">
              <w:rPr>
                <w:rFonts w:ascii="Lucida Sans" w:hAnsi="Lucida Sans"/>
                <w:lang w:val="pt-PT"/>
              </w:rPr>
              <w:t>Designação da qualificação:</w:t>
            </w:r>
          </w:p>
        </w:tc>
        <w:tc>
          <w:tcPr>
            <w:tcW w:w="7371" w:type="dxa"/>
            <w:tcBorders>
              <w:top w:val="nil"/>
              <w:left w:val="nil"/>
              <w:right w:val="nil"/>
            </w:tcBorders>
            <w:vAlign w:val="bottom"/>
          </w:tcPr>
          <w:p w:rsidR="008B6473" w:rsidRPr="00247DAE" w:rsidRDefault="008B6473" w:rsidP="00052F5E">
            <w:pPr>
              <w:pStyle w:val="FieldText"/>
              <w:rPr>
                <w:rFonts w:ascii="Lucida Sans" w:hAnsi="Lucida Sans"/>
                <w:lang w:val="pt-PT"/>
              </w:rPr>
            </w:pPr>
          </w:p>
        </w:tc>
      </w:tr>
    </w:tbl>
    <w:p w:rsidR="008B6473" w:rsidRPr="00247DAE" w:rsidRDefault="008B6473" w:rsidP="008B6473">
      <w:pPr>
        <w:rPr>
          <w:rFonts w:ascii="Lucida Sans" w:hAnsi="Lucida Sans"/>
          <w:lang w:val="pt-PT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7229"/>
        <w:gridCol w:w="1986"/>
      </w:tblGrid>
      <w:tr w:rsidR="00F31E63" w:rsidRPr="00E300F2" w:rsidTr="00052F5E">
        <w:trPr>
          <w:trHeight w:val="28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63" w:rsidRPr="00E300F2" w:rsidRDefault="00F31E63" w:rsidP="00052F5E">
            <w:pPr>
              <w:rPr>
                <w:rFonts w:ascii="Lucida Sans" w:hAnsi="Lucida Sans"/>
              </w:rPr>
            </w:pPr>
            <w:r w:rsidRPr="00247DAE">
              <w:rPr>
                <w:rFonts w:ascii="Lucida Sans" w:hAnsi="Lucida Sans"/>
                <w:lang w:val="pt-PT"/>
              </w:rPr>
              <w:t>Mo</w:t>
            </w:r>
            <w:proofErr w:type="spellStart"/>
            <w:r w:rsidRPr="00E300F2">
              <w:rPr>
                <w:rFonts w:ascii="Lucida Sans" w:hAnsi="Lucida Sans"/>
              </w:rPr>
              <w:t>rada</w:t>
            </w:r>
            <w:proofErr w:type="spellEnd"/>
            <w:r w:rsidRPr="00E300F2">
              <w:rPr>
                <w:rFonts w:ascii="Lucida Sans" w:hAnsi="Lucida Sans"/>
              </w:rPr>
              <w:t xml:space="preserve"> :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F31E63" w:rsidRPr="00E300F2" w:rsidRDefault="00F31E63" w:rsidP="00052F5E">
            <w:pPr>
              <w:pStyle w:val="FieldText"/>
              <w:rPr>
                <w:rFonts w:ascii="Lucida Sans" w:hAnsi="Lucida Sans"/>
              </w:rPr>
            </w:pPr>
          </w:p>
        </w:tc>
        <w:tc>
          <w:tcPr>
            <w:tcW w:w="1986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F31E63" w:rsidRPr="00E300F2" w:rsidRDefault="00F31E63" w:rsidP="00052F5E">
            <w:pPr>
              <w:pStyle w:val="FieldText"/>
              <w:rPr>
                <w:rFonts w:ascii="Lucida Sans" w:hAnsi="Lucida Sans"/>
              </w:rPr>
            </w:pPr>
          </w:p>
        </w:tc>
      </w:tr>
      <w:tr w:rsidR="00F31E63" w:rsidRPr="00E300F2" w:rsidTr="00052F5E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63" w:rsidRPr="00E300F2" w:rsidRDefault="00F31E63" w:rsidP="00052F5E">
            <w:pPr>
              <w:rPr>
                <w:rFonts w:ascii="Lucida Sans" w:hAnsi="Lucida Sans"/>
              </w:rPr>
            </w:pPr>
          </w:p>
        </w:tc>
        <w:tc>
          <w:tcPr>
            <w:tcW w:w="7229" w:type="dxa"/>
            <w:tcBorders>
              <w:left w:val="nil"/>
              <w:bottom w:val="nil"/>
              <w:right w:val="nil"/>
            </w:tcBorders>
            <w:vAlign w:val="bottom"/>
          </w:tcPr>
          <w:p w:rsidR="00F31E63" w:rsidRPr="00E300F2" w:rsidRDefault="00F31E63" w:rsidP="00052F5E">
            <w:pPr>
              <w:pStyle w:val="Heading3"/>
              <w:rPr>
                <w:rFonts w:ascii="Lucida Sans" w:hAnsi="Lucida Sans"/>
              </w:rPr>
            </w:pPr>
          </w:p>
        </w:tc>
        <w:tc>
          <w:tcPr>
            <w:tcW w:w="1986" w:type="dxa"/>
            <w:tcBorders>
              <w:left w:val="nil"/>
              <w:bottom w:val="nil"/>
              <w:right w:val="nil"/>
            </w:tcBorders>
            <w:vAlign w:val="bottom"/>
          </w:tcPr>
          <w:p w:rsidR="00F31E63" w:rsidRPr="00E300F2" w:rsidRDefault="00F31E63" w:rsidP="00052F5E">
            <w:pPr>
              <w:pStyle w:val="Heading3"/>
              <w:rPr>
                <w:rFonts w:ascii="Lucida Sans" w:hAnsi="Lucida Sans"/>
              </w:rPr>
            </w:pPr>
            <w:r w:rsidRPr="00E300F2">
              <w:rPr>
                <w:rFonts w:ascii="Lucida Sans" w:hAnsi="Lucida Sans"/>
              </w:rPr>
              <w:t>País</w:t>
            </w:r>
          </w:p>
        </w:tc>
      </w:tr>
    </w:tbl>
    <w:p w:rsidR="00F31E63" w:rsidRPr="00E300F2" w:rsidRDefault="00F31E63">
      <w:pPr>
        <w:rPr>
          <w:rFonts w:ascii="Lucida Sans" w:hAnsi="Lucida Sans"/>
        </w:rPr>
      </w:pPr>
    </w:p>
    <w:tbl>
      <w:tblPr>
        <w:tblW w:w="1625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6"/>
        <w:gridCol w:w="962"/>
        <w:gridCol w:w="512"/>
        <w:gridCol w:w="1006"/>
      </w:tblGrid>
      <w:tr w:rsidR="00F31E63" w:rsidRPr="00E300F2" w:rsidTr="00052F5E">
        <w:tc>
          <w:tcPr>
            <w:tcW w:w="797" w:type="dxa"/>
            <w:vAlign w:val="bottom"/>
          </w:tcPr>
          <w:p w:rsidR="00F31E63" w:rsidRPr="00E300F2" w:rsidRDefault="00F31E63" w:rsidP="00052F5E">
            <w:pPr>
              <w:rPr>
                <w:rFonts w:ascii="Lucida Sans" w:hAnsi="Lucida Sans"/>
                <w:b/>
              </w:rPr>
            </w:pPr>
            <w:r w:rsidRPr="00E300F2">
              <w:rPr>
                <w:rFonts w:ascii="Lucida Sans" w:hAnsi="Lucida Sans"/>
                <w:b/>
              </w:rPr>
              <w:t>De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:rsidR="00F31E63" w:rsidRPr="00E300F2" w:rsidRDefault="00F31E63" w:rsidP="00052F5E">
            <w:pPr>
              <w:pStyle w:val="FieldText"/>
              <w:rPr>
                <w:rFonts w:ascii="Lucida Sans" w:hAnsi="Lucida Sans"/>
              </w:rPr>
            </w:pPr>
            <w:r w:rsidRPr="00E300F2">
              <w:rPr>
                <w:rFonts w:ascii="Lucida Sans" w:hAnsi="Lucida Sans"/>
              </w:rPr>
              <w:t xml:space="preserve">    /     /    </w:t>
            </w:r>
          </w:p>
        </w:tc>
        <w:tc>
          <w:tcPr>
            <w:tcW w:w="512" w:type="dxa"/>
            <w:vAlign w:val="bottom"/>
          </w:tcPr>
          <w:p w:rsidR="00F31E63" w:rsidRPr="00E300F2" w:rsidRDefault="00F31E63" w:rsidP="00052F5E">
            <w:pPr>
              <w:pStyle w:val="Heading4"/>
              <w:rPr>
                <w:rFonts w:ascii="Lucida Sans" w:hAnsi="Lucida Sans"/>
                <w:b/>
              </w:rPr>
            </w:pPr>
            <w:r w:rsidRPr="00E300F2">
              <w:rPr>
                <w:rFonts w:ascii="Lucida Sans" w:hAnsi="Lucida Sans"/>
                <w:b/>
              </w:rPr>
              <w:t>a: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:rsidR="00F31E63" w:rsidRPr="00E300F2" w:rsidRDefault="00F31E63" w:rsidP="00052F5E">
            <w:pPr>
              <w:pStyle w:val="FieldText"/>
              <w:rPr>
                <w:rFonts w:ascii="Lucida Sans" w:hAnsi="Lucida Sans"/>
              </w:rPr>
            </w:pPr>
            <w:r w:rsidRPr="00E300F2">
              <w:rPr>
                <w:rFonts w:ascii="Lucida Sans" w:hAnsi="Lucida Sans"/>
              </w:rPr>
              <w:t xml:space="preserve">    /     /    </w:t>
            </w:r>
          </w:p>
        </w:tc>
      </w:tr>
    </w:tbl>
    <w:p w:rsidR="00F31E63" w:rsidRPr="00E300F2" w:rsidRDefault="00F31E63" w:rsidP="00F31E63">
      <w:pPr>
        <w:rPr>
          <w:rFonts w:ascii="Lucida Sans" w:hAnsi="Lucida Sans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7514"/>
      </w:tblGrid>
      <w:tr w:rsidR="00973679" w:rsidRPr="00E300F2" w:rsidTr="008F1A8F">
        <w:trPr>
          <w:trHeight w:val="288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679" w:rsidRPr="00E300F2" w:rsidRDefault="00973679" w:rsidP="008F1A8F">
            <w:pPr>
              <w:rPr>
                <w:rFonts w:ascii="Lucida Sans" w:hAnsi="Lucida Sans"/>
              </w:rPr>
            </w:pPr>
            <w:proofErr w:type="spellStart"/>
            <w:r w:rsidRPr="00E300F2">
              <w:rPr>
                <w:rFonts w:ascii="Lucida Sans" w:hAnsi="Lucida Sans"/>
              </w:rPr>
              <w:t>Estabelecimento</w:t>
            </w:r>
            <w:proofErr w:type="spellEnd"/>
            <w:r w:rsidRPr="00E300F2">
              <w:rPr>
                <w:rFonts w:ascii="Lucida Sans" w:hAnsi="Lucida Sans"/>
              </w:rPr>
              <w:t xml:space="preserve"> de </w:t>
            </w:r>
            <w:proofErr w:type="spellStart"/>
            <w:r w:rsidRPr="00E300F2">
              <w:rPr>
                <w:rFonts w:ascii="Lucida Sans" w:hAnsi="Lucida Sans"/>
              </w:rPr>
              <w:t>Ensino</w:t>
            </w:r>
            <w:proofErr w:type="spellEnd"/>
            <w:r w:rsidRPr="00E300F2">
              <w:rPr>
                <w:rFonts w:ascii="Lucida Sans" w:hAnsi="Lucida Sans"/>
              </w:rPr>
              <w:t>:</w:t>
            </w:r>
          </w:p>
        </w:tc>
        <w:tc>
          <w:tcPr>
            <w:tcW w:w="7513" w:type="dxa"/>
            <w:tcBorders>
              <w:top w:val="nil"/>
              <w:left w:val="nil"/>
              <w:right w:val="nil"/>
            </w:tcBorders>
            <w:vAlign w:val="bottom"/>
          </w:tcPr>
          <w:p w:rsidR="00973679" w:rsidRPr="00E300F2" w:rsidRDefault="00973679" w:rsidP="008F1A8F">
            <w:pPr>
              <w:pStyle w:val="FieldText"/>
              <w:rPr>
                <w:rFonts w:ascii="Lucida Sans" w:hAnsi="Lucida Sans"/>
              </w:rPr>
            </w:pPr>
          </w:p>
        </w:tc>
      </w:tr>
    </w:tbl>
    <w:p w:rsidR="00973679" w:rsidRPr="00E300F2" w:rsidRDefault="00973679" w:rsidP="00973679">
      <w:pPr>
        <w:rPr>
          <w:rFonts w:ascii="Lucida Sans" w:hAnsi="Lucida Sans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7372"/>
      </w:tblGrid>
      <w:tr w:rsidR="00973679" w:rsidRPr="00E300F2" w:rsidTr="008F1A8F">
        <w:trPr>
          <w:trHeight w:val="28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679" w:rsidRPr="00E300F2" w:rsidRDefault="00973679" w:rsidP="008F1A8F">
            <w:pPr>
              <w:rPr>
                <w:rFonts w:ascii="Lucida Sans" w:hAnsi="Lucida Sans"/>
              </w:rPr>
            </w:pPr>
            <w:proofErr w:type="spellStart"/>
            <w:r w:rsidRPr="00E300F2">
              <w:rPr>
                <w:rFonts w:ascii="Lucida Sans" w:hAnsi="Lucida Sans"/>
              </w:rPr>
              <w:t>Designação</w:t>
            </w:r>
            <w:proofErr w:type="spellEnd"/>
            <w:r w:rsidRPr="00E300F2">
              <w:rPr>
                <w:rFonts w:ascii="Lucida Sans" w:hAnsi="Lucida Sans"/>
              </w:rPr>
              <w:t xml:space="preserve"> da </w:t>
            </w:r>
            <w:proofErr w:type="spellStart"/>
            <w:r w:rsidRPr="00E300F2">
              <w:rPr>
                <w:rFonts w:ascii="Lucida Sans" w:hAnsi="Lucida Sans"/>
              </w:rPr>
              <w:t>qualificação</w:t>
            </w:r>
            <w:proofErr w:type="spellEnd"/>
            <w:r w:rsidRPr="00E300F2">
              <w:rPr>
                <w:rFonts w:ascii="Lucida Sans" w:hAnsi="Lucida Sans"/>
              </w:rPr>
              <w:t>:</w:t>
            </w:r>
          </w:p>
        </w:tc>
        <w:tc>
          <w:tcPr>
            <w:tcW w:w="7371" w:type="dxa"/>
            <w:tcBorders>
              <w:top w:val="nil"/>
              <w:left w:val="nil"/>
              <w:right w:val="nil"/>
            </w:tcBorders>
            <w:vAlign w:val="bottom"/>
          </w:tcPr>
          <w:p w:rsidR="00973679" w:rsidRPr="00E300F2" w:rsidRDefault="00973679" w:rsidP="008F1A8F">
            <w:pPr>
              <w:pStyle w:val="FieldText"/>
              <w:rPr>
                <w:rFonts w:ascii="Lucida Sans" w:hAnsi="Lucida Sans"/>
              </w:rPr>
            </w:pPr>
          </w:p>
        </w:tc>
      </w:tr>
    </w:tbl>
    <w:p w:rsidR="00F31E63" w:rsidRPr="00E300F2" w:rsidRDefault="00F31E63" w:rsidP="00F31E63">
      <w:pPr>
        <w:rPr>
          <w:rFonts w:ascii="Lucida Sans" w:hAnsi="Lucida Sans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7229"/>
        <w:gridCol w:w="1986"/>
      </w:tblGrid>
      <w:tr w:rsidR="00F31E63" w:rsidRPr="00E300F2" w:rsidTr="00052F5E">
        <w:trPr>
          <w:trHeight w:val="28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63" w:rsidRPr="00E300F2" w:rsidRDefault="00F31E63" w:rsidP="00052F5E">
            <w:pPr>
              <w:rPr>
                <w:rFonts w:ascii="Lucida Sans" w:hAnsi="Lucida Sans"/>
              </w:rPr>
            </w:pPr>
            <w:proofErr w:type="spellStart"/>
            <w:r w:rsidRPr="00E300F2">
              <w:rPr>
                <w:rFonts w:ascii="Lucida Sans" w:hAnsi="Lucida Sans"/>
              </w:rPr>
              <w:t>Morada</w:t>
            </w:r>
            <w:proofErr w:type="spellEnd"/>
            <w:r w:rsidRPr="00E300F2">
              <w:rPr>
                <w:rFonts w:ascii="Lucida Sans" w:hAnsi="Lucida Sans"/>
              </w:rPr>
              <w:t xml:space="preserve"> :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F31E63" w:rsidRPr="00E300F2" w:rsidRDefault="00F31E63" w:rsidP="00052F5E">
            <w:pPr>
              <w:pStyle w:val="FieldText"/>
              <w:rPr>
                <w:rFonts w:ascii="Lucida Sans" w:hAnsi="Lucida Sans"/>
              </w:rPr>
            </w:pPr>
          </w:p>
        </w:tc>
        <w:tc>
          <w:tcPr>
            <w:tcW w:w="1986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F31E63" w:rsidRPr="00E300F2" w:rsidRDefault="00F31E63" w:rsidP="00052F5E">
            <w:pPr>
              <w:pStyle w:val="FieldText"/>
              <w:rPr>
                <w:rFonts w:ascii="Lucida Sans" w:hAnsi="Lucida Sans"/>
              </w:rPr>
            </w:pPr>
          </w:p>
        </w:tc>
      </w:tr>
      <w:tr w:rsidR="00F31E63" w:rsidRPr="00E300F2" w:rsidTr="00052F5E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63" w:rsidRPr="00E300F2" w:rsidRDefault="00F31E63" w:rsidP="00052F5E">
            <w:pPr>
              <w:rPr>
                <w:rFonts w:ascii="Lucida Sans" w:hAnsi="Lucida Sans"/>
              </w:rPr>
            </w:pPr>
          </w:p>
        </w:tc>
        <w:tc>
          <w:tcPr>
            <w:tcW w:w="7229" w:type="dxa"/>
            <w:tcBorders>
              <w:left w:val="nil"/>
              <w:bottom w:val="nil"/>
              <w:right w:val="nil"/>
            </w:tcBorders>
            <w:vAlign w:val="bottom"/>
          </w:tcPr>
          <w:p w:rsidR="00F31E63" w:rsidRPr="00E300F2" w:rsidRDefault="00F31E63" w:rsidP="00052F5E">
            <w:pPr>
              <w:pStyle w:val="Heading3"/>
              <w:rPr>
                <w:rFonts w:ascii="Lucida Sans" w:hAnsi="Lucida Sans"/>
              </w:rPr>
            </w:pPr>
          </w:p>
        </w:tc>
        <w:tc>
          <w:tcPr>
            <w:tcW w:w="1986" w:type="dxa"/>
            <w:tcBorders>
              <w:left w:val="nil"/>
              <w:bottom w:val="nil"/>
              <w:right w:val="nil"/>
            </w:tcBorders>
            <w:vAlign w:val="bottom"/>
          </w:tcPr>
          <w:p w:rsidR="00F31E63" w:rsidRPr="00E300F2" w:rsidRDefault="00F31E63" w:rsidP="00052F5E">
            <w:pPr>
              <w:pStyle w:val="Heading3"/>
              <w:rPr>
                <w:rFonts w:ascii="Lucida Sans" w:hAnsi="Lucida Sans"/>
              </w:rPr>
            </w:pPr>
            <w:r w:rsidRPr="00E300F2">
              <w:rPr>
                <w:rFonts w:ascii="Lucida Sans" w:hAnsi="Lucida Sans"/>
              </w:rPr>
              <w:t>País</w:t>
            </w:r>
          </w:p>
        </w:tc>
      </w:tr>
    </w:tbl>
    <w:p w:rsidR="00F31E63" w:rsidRPr="00E300F2" w:rsidRDefault="00F31E63">
      <w:pPr>
        <w:rPr>
          <w:rFonts w:ascii="Lucida Sans" w:hAnsi="Lucida Sans"/>
        </w:rPr>
      </w:pPr>
    </w:p>
    <w:tbl>
      <w:tblPr>
        <w:tblW w:w="1625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6"/>
        <w:gridCol w:w="962"/>
        <w:gridCol w:w="512"/>
        <w:gridCol w:w="1006"/>
      </w:tblGrid>
      <w:tr w:rsidR="00F31E63" w:rsidRPr="00E300F2" w:rsidTr="00052F5E">
        <w:tc>
          <w:tcPr>
            <w:tcW w:w="797" w:type="dxa"/>
            <w:vAlign w:val="bottom"/>
          </w:tcPr>
          <w:p w:rsidR="00F31E63" w:rsidRPr="00E300F2" w:rsidRDefault="00F31E63" w:rsidP="00052F5E">
            <w:pPr>
              <w:rPr>
                <w:rFonts w:ascii="Lucida Sans" w:hAnsi="Lucida Sans"/>
                <w:b/>
              </w:rPr>
            </w:pPr>
            <w:r w:rsidRPr="00E300F2">
              <w:rPr>
                <w:rFonts w:ascii="Lucida Sans" w:hAnsi="Lucida Sans"/>
                <w:b/>
              </w:rPr>
              <w:t>De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:rsidR="00F31E63" w:rsidRPr="00E300F2" w:rsidRDefault="00F31E63" w:rsidP="00052F5E">
            <w:pPr>
              <w:pStyle w:val="FieldText"/>
              <w:rPr>
                <w:rFonts w:ascii="Lucida Sans" w:hAnsi="Lucida Sans"/>
              </w:rPr>
            </w:pPr>
            <w:r w:rsidRPr="00E300F2">
              <w:rPr>
                <w:rFonts w:ascii="Lucida Sans" w:hAnsi="Lucida Sans"/>
              </w:rPr>
              <w:t xml:space="preserve">    /     /    </w:t>
            </w:r>
          </w:p>
        </w:tc>
        <w:tc>
          <w:tcPr>
            <w:tcW w:w="512" w:type="dxa"/>
            <w:vAlign w:val="bottom"/>
          </w:tcPr>
          <w:p w:rsidR="00F31E63" w:rsidRPr="00E300F2" w:rsidRDefault="00F31E63" w:rsidP="00052F5E">
            <w:pPr>
              <w:pStyle w:val="Heading4"/>
              <w:rPr>
                <w:rFonts w:ascii="Lucida Sans" w:hAnsi="Lucida Sans"/>
                <w:b/>
              </w:rPr>
            </w:pPr>
            <w:r w:rsidRPr="00E300F2">
              <w:rPr>
                <w:rFonts w:ascii="Lucida Sans" w:hAnsi="Lucida Sans"/>
                <w:b/>
              </w:rPr>
              <w:t>a: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:rsidR="00F31E63" w:rsidRPr="00E300F2" w:rsidRDefault="00F31E63" w:rsidP="00052F5E">
            <w:pPr>
              <w:pStyle w:val="FieldText"/>
              <w:rPr>
                <w:rFonts w:ascii="Lucida Sans" w:hAnsi="Lucida Sans"/>
              </w:rPr>
            </w:pPr>
            <w:r w:rsidRPr="00E300F2">
              <w:rPr>
                <w:rFonts w:ascii="Lucida Sans" w:hAnsi="Lucida Sans"/>
              </w:rPr>
              <w:t xml:space="preserve">    /     /    </w:t>
            </w:r>
          </w:p>
        </w:tc>
      </w:tr>
    </w:tbl>
    <w:p w:rsidR="00F31E63" w:rsidRPr="00E300F2" w:rsidRDefault="00F31E63" w:rsidP="00F31E63">
      <w:pPr>
        <w:rPr>
          <w:rFonts w:ascii="Lucida Sans" w:hAnsi="Lucida Sans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7514"/>
      </w:tblGrid>
      <w:tr w:rsidR="00973679" w:rsidRPr="00E300F2" w:rsidTr="008F1A8F">
        <w:trPr>
          <w:trHeight w:val="288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679" w:rsidRPr="00E300F2" w:rsidRDefault="00973679" w:rsidP="008F1A8F">
            <w:pPr>
              <w:rPr>
                <w:rFonts w:ascii="Lucida Sans" w:hAnsi="Lucida Sans"/>
              </w:rPr>
            </w:pPr>
            <w:proofErr w:type="spellStart"/>
            <w:r w:rsidRPr="00E300F2">
              <w:rPr>
                <w:rFonts w:ascii="Lucida Sans" w:hAnsi="Lucida Sans"/>
              </w:rPr>
              <w:t>Estabelecimento</w:t>
            </w:r>
            <w:proofErr w:type="spellEnd"/>
            <w:r w:rsidRPr="00E300F2">
              <w:rPr>
                <w:rFonts w:ascii="Lucida Sans" w:hAnsi="Lucida Sans"/>
              </w:rPr>
              <w:t xml:space="preserve"> de </w:t>
            </w:r>
            <w:proofErr w:type="spellStart"/>
            <w:r w:rsidRPr="00E300F2">
              <w:rPr>
                <w:rFonts w:ascii="Lucida Sans" w:hAnsi="Lucida Sans"/>
              </w:rPr>
              <w:t>Ensino</w:t>
            </w:r>
            <w:proofErr w:type="spellEnd"/>
            <w:r w:rsidRPr="00E300F2">
              <w:rPr>
                <w:rFonts w:ascii="Lucida Sans" w:hAnsi="Lucida Sans"/>
              </w:rPr>
              <w:t>:</w:t>
            </w:r>
          </w:p>
        </w:tc>
        <w:tc>
          <w:tcPr>
            <w:tcW w:w="7513" w:type="dxa"/>
            <w:tcBorders>
              <w:top w:val="nil"/>
              <w:left w:val="nil"/>
              <w:right w:val="nil"/>
            </w:tcBorders>
            <w:vAlign w:val="bottom"/>
          </w:tcPr>
          <w:p w:rsidR="00973679" w:rsidRPr="00E300F2" w:rsidRDefault="00973679" w:rsidP="008F1A8F">
            <w:pPr>
              <w:pStyle w:val="FieldText"/>
              <w:rPr>
                <w:rFonts w:ascii="Lucida Sans" w:hAnsi="Lucida Sans"/>
              </w:rPr>
            </w:pPr>
          </w:p>
        </w:tc>
      </w:tr>
    </w:tbl>
    <w:p w:rsidR="00973679" w:rsidRPr="00E300F2" w:rsidRDefault="00973679" w:rsidP="00973679">
      <w:pPr>
        <w:rPr>
          <w:rFonts w:ascii="Lucida Sans" w:hAnsi="Lucida Sans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7372"/>
      </w:tblGrid>
      <w:tr w:rsidR="00973679" w:rsidRPr="00E300F2" w:rsidTr="008F1A8F">
        <w:trPr>
          <w:trHeight w:val="28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679" w:rsidRPr="00E300F2" w:rsidRDefault="00973679" w:rsidP="008F1A8F">
            <w:pPr>
              <w:rPr>
                <w:rFonts w:ascii="Lucida Sans" w:hAnsi="Lucida Sans"/>
              </w:rPr>
            </w:pPr>
            <w:proofErr w:type="spellStart"/>
            <w:r w:rsidRPr="00E300F2">
              <w:rPr>
                <w:rFonts w:ascii="Lucida Sans" w:hAnsi="Lucida Sans"/>
              </w:rPr>
              <w:t>Designação</w:t>
            </w:r>
            <w:proofErr w:type="spellEnd"/>
            <w:r w:rsidRPr="00E300F2">
              <w:rPr>
                <w:rFonts w:ascii="Lucida Sans" w:hAnsi="Lucida Sans"/>
              </w:rPr>
              <w:t xml:space="preserve"> da </w:t>
            </w:r>
            <w:proofErr w:type="spellStart"/>
            <w:r w:rsidRPr="00E300F2">
              <w:rPr>
                <w:rFonts w:ascii="Lucida Sans" w:hAnsi="Lucida Sans"/>
              </w:rPr>
              <w:t>qualificação</w:t>
            </w:r>
            <w:proofErr w:type="spellEnd"/>
            <w:r w:rsidRPr="00E300F2">
              <w:rPr>
                <w:rFonts w:ascii="Lucida Sans" w:hAnsi="Lucida Sans"/>
              </w:rPr>
              <w:t>:</w:t>
            </w:r>
          </w:p>
        </w:tc>
        <w:tc>
          <w:tcPr>
            <w:tcW w:w="7371" w:type="dxa"/>
            <w:tcBorders>
              <w:top w:val="nil"/>
              <w:left w:val="nil"/>
              <w:right w:val="nil"/>
            </w:tcBorders>
            <w:vAlign w:val="bottom"/>
          </w:tcPr>
          <w:p w:rsidR="00973679" w:rsidRPr="00E300F2" w:rsidRDefault="00973679" w:rsidP="008F1A8F">
            <w:pPr>
              <w:pStyle w:val="FieldText"/>
              <w:rPr>
                <w:rFonts w:ascii="Lucida Sans" w:hAnsi="Lucida Sans"/>
              </w:rPr>
            </w:pPr>
          </w:p>
        </w:tc>
      </w:tr>
    </w:tbl>
    <w:p w:rsidR="00F31E63" w:rsidRPr="00E300F2" w:rsidRDefault="00F31E63" w:rsidP="00F31E63">
      <w:pPr>
        <w:rPr>
          <w:rFonts w:ascii="Lucida Sans" w:hAnsi="Lucida Sans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7229"/>
        <w:gridCol w:w="1986"/>
      </w:tblGrid>
      <w:tr w:rsidR="00F31E63" w:rsidRPr="00E300F2" w:rsidTr="00052F5E">
        <w:trPr>
          <w:trHeight w:val="28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63" w:rsidRPr="00E300F2" w:rsidRDefault="00F31E63" w:rsidP="00052F5E">
            <w:pPr>
              <w:rPr>
                <w:rFonts w:ascii="Lucida Sans" w:hAnsi="Lucida Sans"/>
              </w:rPr>
            </w:pPr>
            <w:proofErr w:type="spellStart"/>
            <w:r w:rsidRPr="00E300F2">
              <w:rPr>
                <w:rFonts w:ascii="Lucida Sans" w:hAnsi="Lucida Sans"/>
              </w:rPr>
              <w:t>Morada</w:t>
            </w:r>
            <w:proofErr w:type="spellEnd"/>
            <w:r w:rsidRPr="00E300F2">
              <w:rPr>
                <w:rFonts w:ascii="Lucida Sans" w:hAnsi="Lucida Sans"/>
              </w:rPr>
              <w:t xml:space="preserve"> :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F31E63" w:rsidRPr="00E300F2" w:rsidRDefault="00F31E63" w:rsidP="00052F5E">
            <w:pPr>
              <w:pStyle w:val="FieldText"/>
              <w:rPr>
                <w:rFonts w:ascii="Lucida Sans" w:hAnsi="Lucida Sans"/>
              </w:rPr>
            </w:pPr>
          </w:p>
        </w:tc>
        <w:tc>
          <w:tcPr>
            <w:tcW w:w="1986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F31E63" w:rsidRPr="00E300F2" w:rsidRDefault="00F31E63" w:rsidP="00052F5E">
            <w:pPr>
              <w:pStyle w:val="FieldText"/>
              <w:rPr>
                <w:rFonts w:ascii="Lucida Sans" w:hAnsi="Lucida Sans"/>
              </w:rPr>
            </w:pPr>
          </w:p>
        </w:tc>
      </w:tr>
      <w:tr w:rsidR="00F31E63" w:rsidRPr="00E300F2" w:rsidTr="00052F5E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63" w:rsidRPr="00E300F2" w:rsidRDefault="00F31E63" w:rsidP="00052F5E">
            <w:pPr>
              <w:rPr>
                <w:rFonts w:ascii="Lucida Sans" w:hAnsi="Lucida Sans"/>
              </w:rPr>
            </w:pPr>
          </w:p>
        </w:tc>
        <w:tc>
          <w:tcPr>
            <w:tcW w:w="7229" w:type="dxa"/>
            <w:tcBorders>
              <w:left w:val="nil"/>
              <w:bottom w:val="nil"/>
              <w:right w:val="nil"/>
            </w:tcBorders>
            <w:vAlign w:val="bottom"/>
          </w:tcPr>
          <w:p w:rsidR="00F31E63" w:rsidRPr="00E300F2" w:rsidRDefault="00F31E63" w:rsidP="00052F5E">
            <w:pPr>
              <w:pStyle w:val="Heading3"/>
              <w:rPr>
                <w:rFonts w:ascii="Lucida Sans" w:hAnsi="Lucida Sans"/>
              </w:rPr>
            </w:pPr>
          </w:p>
        </w:tc>
        <w:tc>
          <w:tcPr>
            <w:tcW w:w="1986" w:type="dxa"/>
            <w:tcBorders>
              <w:left w:val="nil"/>
              <w:bottom w:val="nil"/>
              <w:right w:val="nil"/>
            </w:tcBorders>
            <w:vAlign w:val="bottom"/>
          </w:tcPr>
          <w:p w:rsidR="00F31E63" w:rsidRPr="00E300F2" w:rsidRDefault="00F31E63" w:rsidP="00052F5E">
            <w:pPr>
              <w:pStyle w:val="Heading3"/>
              <w:rPr>
                <w:rFonts w:ascii="Lucida Sans" w:hAnsi="Lucida Sans"/>
              </w:rPr>
            </w:pPr>
            <w:r w:rsidRPr="00E300F2">
              <w:rPr>
                <w:rFonts w:ascii="Lucida Sans" w:hAnsi="Lucida Sans"/>
              </w:rPr>
              <w:t>País</w:t>
            </w:r>
          </w:p>
        </w:tc>
      </w:tr>
    </w:tbl>
    <w:p w:rsidR="00F31E63" w:rsidRPr="00E300F2" w:rsidRDefault="00F31E63">
      <w:pPr>
        <w:rPr>
          <w:rFonts w:ascii="Lucida Sans" w:hAnsi="Lucida Sans"/>
        </w:rPr>
      </w:pPr>
    </w:p>
    <w:tbl>
      <w:tblPr>
        <w:tblW w:w="1625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6"/>
        <w:gridCol w:w="962"/>
        <w:gridCol w:w="512"/>
        <w:gridCol w:w="1006"/>
      </w:tblGrid>
      <w:tr w:rsidR="00F31E63" w:rsidRPr="00E300F2" w:rsidTr="00052F5E">
        <w:tc>
          <w:tcPr>
            <w:tcW w:w="797" w:type="dxa"/>
            <w:vAlign w:val="bottom"/>
          </w:tcPr>
          <w:p w:rsidR="00F31E63" w:rsidRPr="00E300F2" w:rsidRDefault="00F31E63" w:rsidP="00052F5E">
            <w:pPr>
              <w:rPr>
                <w:rFonts w:ascii="Lucida Sans" w:hAnsi="Lucida Sans"/>
                <w:b/>
              </w:rPr>
            </w:pPr>
            <w:r w:rsidRPr="00E300F2">
              <w:rPr>
                <w:rFonts w:ascii="Lucida Sans" w:hAnsi="Lucida Sans"/>
                <w:b/>
              </w:rPr>
              <w:t>De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:rsidR="00F31E63" w:rsidRPr="00E300F2" w:rsidRDefault="00F31E63" w:rsidP="00052F5E">
            <w:pPr>
              <w:pStyle w:val="FieldText"/>
              <w:rPr>
                <w:rFonts w:ascii="Lucida Sans" w:hAnsi="Lucida Sans"/>
              </w:rPr>
            </w:pPr>
            <w:r w:rsidRPr="00E300F2">
              <w:rPr>
                <w:rFonts w:ascii="Lucida Sans" w:hAnsi="Lucida Sans"/>
              </w:rPr>
              <w:t xml:space="preserve">    /     /    </w:t>
            </w:r>
          </w:p>
        </w:tc>
        <w:tc>
          <w:tcPr>
            <w:tcW w:w="512" w:type="dxa"/>
            <w:vAlign w:val="bottom"/>
          </w:tcPr>
          <w:p w:rsidR="00F31E63" w:rsidRPr="00E300F2" w:rsidRDefault="00F31E63" w:rsidP="00052F5E">
            <w:pPr>
              <w:pStyle w:val="Heading4"/>
              <w:rPr>
                <w:rFonts w:ascii="Lucida Sans" w:hAnsi="Lucida Sans"/>
                <w:b/>
              </w:rPr>
            </w:pPr>
            <w:r w:rsidRPr="00E300F2">
              <w:rPr>
                <w:rFonts w:ascii="Lucida Sans" w:hAnsi="Lucida Sans"/>
                <w:b/>
              </w:rPr>
              <w:t>a: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:rsidR="00F31E63" w:rsidRPr="00E300F2" w:rsidRDefault="00F31E63" w:rsidP="00052F5E">
            <w:pPr>
              <w:pStyle w:val="FieldText"/>
              <w:rPr>
                <w:rFonts w:ascii="Lucida Sans" w:hAnsi="Lucida Sans"/>
              </w:rPr>
            </w:pPr>
            <w:r w:rsidRPr="00E300F2">
              <w:rPr>
                <w:rFonts w:ascii="Lucida Sans" w:hAnsi="Lucida Sans"/>
              </w:rPr>
              <w:t xml:space="preserve">    /     /    </w:t>
            </w:r>
          </w:p>
        </w:tc>
      </w:tr>
    </w:tbl>
    <w:p w:rsidR="00F31E63" w:rsidRPr="00E300F2" w:rsidRDefault="00F31E63" w:rsidP="00F31E63">
      <w:pPr>
        <w:rPr>
          <w:rFonts w:ascii="Lucida Sans" w:hAnsi="Lucida Sans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7514"/>
      </w:tblGrid>
      <w:tr w:rsidR="00973679" w:rsidRPr="00E300F2" w:rsidTr="008F1A8F">
        <w:trPr>
          <w:trHeight w:val="288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679" w:rsidRPr="00E300F2" w:rsidRDefault="00973679" w:rsidP="008F1A8F">
            <w:pPr>
              <w:rPr>
                <w:rFonts w:ascii="Lucida Sans" w:hAnsi="Lucida Sans"/>
              </w:rPr>
            </w:pPr>
            <w:proofErr w:type="spellStart"/>
            <w:r w:rsidRPr="00E300F2">
              <w:rPr>
                <w:rFonts w:ascii="Lucida Sans" w:hAnsi="Lucida Sans"/>
              </w:rPr>
              <w:t>Estabelecimento</w:t>
            </w:r>
            <w:proofErr w:type="spellEnd"/>
            <w:r w:rsidRPr="00E300F2">
              <w:rPr>
                <w:rFonts w:ascii="Lucida Sans" w:hAnsi="Lucida Sans"/>
              </w:rPr>
              <w:t xml:space="preserve"> de </w:t>
            </w:r>
            <w:proofErr w:type="spellStart"/>
            <w:r w:rsidRPr="00E300F2">
              <w:rPr>
                <w:rFonts w:ascii="Lucida Sans" w:hAnsi="Lucida Sans"/>
              </w:rPr>
              <w:t>Ensino</w:t>
            </w:r>
            <w:proofErr w:type="spellEnd"/>
            <w:r w:rsidRPr="00E300F2">
              <w:rPr>
                <w:rFonts w:ascii="Lucida Sans" w:hAnsi="Lucida Sans"/>
              </w:rPr>
              <w:t>:</w:t>
            </w:r>
          </w:p>
        </w:tc>
        <w:tc>
          <w:tcPr>
            <w:tcW w:w="7513" w:type="dxa"/>
            <w:tcBorders>
              <w:top w:val="nil"/>
              <w:left w:val="nil"/>
              <w:right w:val="nil"/>
            </w:tcBorders>
            <w:vAlign w:val="bottom"/>
          </w:tcPr>
          <w:p w:rsidR="00973679" w:rsidRPr="00E300F2" w:rsidRDefault="00973679" w:rsidP="008F1A8F">
            <w:pPr>
              <w:pStyle w:val="FieldText"/>
              <w:rPr>
                <w:rFonts w:ascii="Lucida Sans" w:hAnsi="Lucida Sans"/>
              </w:rPr>
            </w:pPr>
          </w:p>
        </w:tc>
      </w:tr>
    </w:tbl>
    <w:p w:rsidR="00973679" w:rsidRPr="00E300F2" w:rsidRDefault="00973679" w:rsidP="00973679">
      <w:pPr>
        <w:rPr>
          <w:rFonts w:ascii="Lucida Sans" w:hAnsi="Lucida Sans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7372"/>
      </w:tblGrid>
      <w:tr w:rsidR="00973679" w:rsidRPr="00E300F2" w:rsidTr="008F1A8F">
        <w:trPr>
          <w:trHeight w:val="28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679" w:rsidRPr="00E300F2" w:rsidRDefault="00973679" w:rsidP="008F1A8F">
            <w:pPr>
              <w:rPr>
                <w:rFonts w:ascii="Lucida Sans" w:hAnsi="Lucida Sans"/>
              </w:rPr>
            </w:pPr>
            <w:proofErr w:type="spellStart"/>
            <w:r w:rsidRPr="00E300F2">
              <w:rPr>
                <w:rFonts w:ascii="Lucida Sans" w:hAnsi="Lucida Sans"/>
              </w:rPr>
              <w:t>Designação</w:t>
            </w:r>
            <w:proofErr w:type="spellEnd"/>
            <w:r w:rsidRPr="00E300F2">
              <w:rPr>
                <w:rFonts w:ascii="Lucida Sans" w:hAnsi="Lucida Sans"/>
              </w:rPr>
              <w:t xml:space="preserve"> da </w:t>
            </w:r>
            <w:proofErr w:type="spellStart"/>
            <w:r w:rsidRPr="00E300F2">
              <w:rPr>
                <w:rFonts w:ascii="Lucida Sans" w:hAnsi="Lucida Sans"/>
              </w:rPr>
              <w:t>qualificação</w:t>
            </w:r>
            <w:proofErr w:type="spellEnd"/>
            <w:r w:rsidRPr="00E300F2">
              <w:rPr>
                <w:rFonts w:ascii="Lucida Sans" w:hAnsi="Lucida Sans"/>
              </w:rPr>
              <w:t>:</w:t>
            </w:r>
          </w:p>
        </w:tc>
        <w:tc>
          <w:tcPr>
            <w:tcW w:w="7371" w:type="dxa"/>
            <w:tcBorders>
              <w:top w:val="nil"/>
              <w:left w:val="nil"/>
              <w:right w:val="nil"/>
            </w:tcBorders>
            <w:vAlign w:val="bottom"/>
          </w:tcPr>
          <w:p w:rsidR="00973679" w:rsidRPr="00E300F2" w:rsidRDefault="00973679" w:rsidP="008F1A8F">
            <w:pPr>
              <w:pStyle w:val="FieldText"/>
              <w:rPr>
                <w:rFonts w:ascii="Lucida Sans" w:hAnsi="Lucida Sans"/>
              </w:rPr>
            </w:pPr>
          </w:p>
        </w:tc>
      </w:tr>
    </w:tbl>
    <w:p w:rsidR="00F31E63" w:rsidRDefault="00F31E63" w:rsidP="00F31E63">
      <w:pPr>
        <w:rPr>
          <w:rFonts w:ascii="Lucida Sans" w:hAnsi="Lucida Sans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7229"/>
        <w:gridCol w:w="1986"/>
      </w:tblGrid>
      <w:tr w:rsidR="00F31E63" w:rsidRPr="00E300F2" w:rsidTr="00052F5E">
        <w:trPr>
          <w:trHeight w:val="28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63" w:rsidRPr="00E300F2" w:rsidRDefault="00F31E63" w:rsidP="00052F5E">
            <w:pPr>
              <w:rPr>
                <w:rFonts w:ascii="Lucida Sans" w:hAnsi="Lucida Sans"/>
              </w:rPr>
            </w:pPr>
            <w:proofErr w:type="spellStart"/>
            <w:r w:rsidRPr="00E300F2">
              <w:rPr>
                <w:rFonts w:ascii="Lucida Sans" w:hAnsi="Lucida Sans"/>
              </w:rPr>
              <w:t>Morada</w:t>
            </w:r>
            <w:proofErr w:type="spellEnd"/>
            <w:r w:rsidRPr="00E300F2">
              <w:rPr>
                <w:rFonts w:ascii="Lucida Sans" w:hAnsi="Lucida Sans"/>
              </w:rPr>
              <w:t xml:space="preserve"> :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F31E63" w:rsidRPr="00E300F2" w:rsidRDefault="00F31E63" w:rsidP="00052F5E">
            <w:pPr>
              <w:pStyle w:val="FieldText"/>
              <w:rPr>
                <w:rFonts w:ascii="Lucida Sans" w:hAnsi="Lucida Sans"/>
              </w:rPr>
            </w:pPr>
          </w:p>
        </w:tc>
        <w:tc>
          <w:tcPr>
            <w:tcW w:w="1986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F31E63" w:rsidRPr="00E300F2" w:rsidRDefault="00F31E63" w:rsidP="00052F5E">
            <w:pPr>
              <w:pStyle w:val="FieldText"/>
              <w:rPr>
                <w:rFonts w:ascii="Lucida Sans" w:hAnsi="Lucida Sans"/>
              </w:rPr>
            </w:pPr>
          </w:p>
        </w:tc>
      </w:tr>
      <w:tr w:rsidR="00F31E63" w:rsidRPr="00E300F2" w:rsidTr="00052F5E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6B11" w:rsidRPr="00E300F2" w:rsidRDefault="003B6B11" w:rsidP="00052F5E">
            <w:pPr>
              <w:rPr>
                <w:rFonts w:ascii="Lucida Sans" w:hAnsi="Lucida Sans"/>
              </w:rPr>
            </w:pPr>
          </w:p>
        </w:tc>
        <w:tc>
          <w:tcPr>
            <w:tcW w:w="7229" w:type="dxa"/>
            <w:tcBorders>
              <w:left w:val="nil"/>
              <w:bottom w:val="nil"/>
              <w:right w:val="nil"/>
            </w:tcBorders>
            <w:vAlign w:val="bottom"/>
          </w:tcPr>
          <w:p w:rsidR="00F31E63" w:rsidRPr="00E300F2" w:rsidRDefault="00F31E63" w:rsidP="00052F5E">
            <w:pPr>
              <w:pStyle w:val="Heading3"/>
              <w:rPr>
                <w:rFonts w:ascii="Lucida Sans" w:hAnsi="Lucida Sans"/>
              </w:rPr>
            </w:pPr>
          </w:p>
        </w:tc>
        <w:tc>
          <w:tcPr>
            <w:tcW w:w="1986" w:type="dxa"/>
            <w:tcBorders>
              <w:left w:val="nil"/>
              <w:bottom w:val="nil"/>
              <w:right w:val="nil"/>
            </w:tcBorders>
            <w:vAlign w:val="bottom"/>
          </w:tcPr>
          <w:p w:rsidR="003B6B11" w:rsidRPr="00612862" w:rsidRDefault="00F31E63" w:rsidP="00612862">
            <w:pPr>
              <w:pStyle w:val="Heading3"/>
              <w:rPr>
                <w:rFonts w:ascii="Lucida Sans" w:hAnsi="Lucida Sans"/>
              </w:rPr>
            </w:pPr>
            <w:r w:rsidRPr="00E300F2">
              <w:rPr>
                <w:rFonts w:ascii="Lucida Sans" w:hAnsi="Lucida Sans"/>
              </w:rPr>
              <w:t>País</w:t>
            </w:r>
          </w:p>
        </w:tc>
      </w:tr>
    </w:tbl>
    <w:p w:rsidR="00264F58" w:rsidRDefault="00264F58" w:rsidP="00346A45">
      <w:pPr>
        <w:jc w:val="both"/>
        <w:rPr>
          <w:rFonts w:ascii="Lucida Sans" w:hAnsi="Lucida Sans"/>
          <w:sz w:val="21"/>
          <w:szCs w:val="21"/>
          <w:lang w:val="pt-PT"/>
        </w:rPr>
      </w:pPr>
    </w:p>
    <w:tbl>
      <w:tblPr>
        <w:tblW w:w="1625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6"/>
        <w:gridCol w:w="962"/>
        <w:gridCol w:w="512"/>
        <w:gridCol w:w="1006"/>
      </w:tblGrid>
      <w:tr w:rsidR="00612862" w:rsidRPr="00E300F2" w:rsidTr="00522ACA">
        <w:tc>
          <w:tcPr>
            <w:tcW w:w="797" w:type="dxa"/>
            <w:vAlign w:val="bottom"/>
          </w:tcPr>
          <w:p w:rsidR="00612862" w:rsidRPr="00E300F2" w:rsidRDefault="00612862" w:rsidP="00522ACA">
            <w:pPr>
              <w:rPr>
                <w:rFonts w:ascii="Lucida Sans" w:hAnsi="Lucida Sans"/>
                <w:b/>
              </w:rPr>
            </w:pPr>
            <w:r w:rsidRPr="00E300F2">
              <w:rPr>
                <w:rFonts w:ascii="Lucida Sans" w:hAnsi="Lucida Sans"/>
                <w:b/>
              </w:rPr>
              <w:t>De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:rsidR="00612862" w:rsidRPr="00E300F2" w:rsidRDefault="00612862" w:rsidP="00522ACA">
            <w:pPr>
              <w:pStyle w:val="FieldText"/>
              <w:rPr>
                <w:rFonts w:ascii="Lucida Sans" w:hAnsi="Lucida Sans"/>
              </w:rPr>
            </w:pPr>
            <w:r w:rsidRPr="00E300F2">
              <w:rPr>
                <w:rFonts w:ascii="Lucida Sans" w:hAnsi="Lucida Sans"/>
              </w:rPr>
              <w:t xml:space="preserve">    /     /    </w:t>
            </w:r>
          </w:p>
        </w:tc>
        <w:tc>
          <w:tcPr>
            <w:tcW w:w="512" w:type="dxa"/>
            <w:vAlign w:val="bottom"/>
          </w:tcPr>
          <w:p w:rsidR="00612862" w:rsidRPr="00E300F2" w:rsidRDefault="00612862" w:rsidP="00522ACA">
            <w:pPr>
              <w:pStyle w:val="Heading4"/>
              <w:rPr>
                <w:rFonts w:ascii="Lucida Sans" w:hAnsi="Lucida Sans"/>
                <w:b/>
              </w:rPr>
            </w:pPr>
            <w:r w:rsidRPr="00E300F2">
              <w:rPr>
                <w:rFonts w:ascii="Lucida Sans" w:hAnsi="Lucida Sans"/>
                <w:b/>
              </w:rPr>
              <w:t>a: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:rsidR="00612862" w:rsidRPr="00E300F2" w:rsidRDefault="00612862" w:rsidP="00522ACA">
            <w:pPr>
              <w:pStyle w:val="FieldText"/>
              <w:rPr>
                <w:rFonts w:ascii="Lucida Sans" w:hAnsi="Lucida Sans"/>
              </w:rPr>
            </w:pPr>
            <w:r w:rsidRPr="00E300F2">
              <w:rPr>
                <w:rFonts w:ascii="Lucida Sans" w:hAnsi="Lucida Sans"/>
              </w:rPr>
              <w:t xml:space="preserve">    /     /    </w:t>
            </w:r>
          </w:p>
        </w:tc>
      </w:tr>
    </w:tbl>
    <w:p w:rsidR="00612862" w:rsidRPr="00E300F2" w:rsidRDefault="00612862" w:rsidP="00612862">
      <w:pPr>
        <w:rPr>
          <w:rFonts w:ascii="Lucida Sans" w:hAnsi="Lucida Sans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7514"/>
      </w:tblGrid>
      <w:tr w:rsidR="00612862" w:rsidRPr="00E300F2" w:rsidTr="00522ACA">
        <w:trPr>
          <w:trHeight w:val="288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862" w:rsidRPr="00E300F2" w:rsidRDefault="00612862" w:rsidP="00522ACA">
            <w:pPr>
              <w:rPr>
                <w:rFonts w:ascii="Lucida Sans" w:hAnsi="Lucida Sans"/>
              </w:rPr>
            </w:pPr>
            <w:proofErr w:type="spellStart"/>
            <w:r w:rsidRPr="00E300F2">
              <w:rPr>
                <w:rFonts w:ascii="Lucida Sans" w:hAnsi="Lucida Sans"/>
              </w:rPr>
              <w:t>Estabelecimento</w:t>
            </w:r>
            <w:proofErr w:type="spellEnd"/>
            <w:r w:rsidRPr="00E300F2">
              <w:rPr>
                <w:rFonts w:ascii="Lucida Sans" w:hAnsi="Lucida Sans"/>
              </w:rPr>
              <w:t xml:space="preserve"> de </w:t>
            </w:r>
            <w:proofErr w:type="spellStart"/>
            <w:r w:rsidRPr="00E300F2">
              <w:rPr>
                <w:rFonts w:ascii="Lucida Sans" w:hAnsi="Lucida Sans"/>
              </w:rPr>
              <w:t>Ensino</w:t>
            </w:r>
            <w:proofErr w:type="spellEnd"/>
            <w:r w:rsidRPr="00E300F2">
              <w:rPr>
                <w:rFonts w:ascii="Lucida Sans" w:hAnsi="Lucida Sans"/>
              </w:rPr>
              <w:t>:</w:t>
            </w:r>
          </w:p>
        </w:tc>
        <w:tc>
          <w:tcPr>
            <w:tcW w:w="7513" w:type="dxa"/>
            <w:tcBorders>
              <w:top w:val="nil"/>
              <w:left w:val="nil"/>
              <w:right w:val="nil"/>
            </w:tcBorders>
            <w:vAlign w:val="bottom"/>
          </w:tcPr>
          <w:p w:rsidR="00612862" w:rsidRPr="00E300F2" w:rsidRDefault="00612862" w:rsidP="00522ACA">
            <w:pPr>
              <w:pStyle w:val="FieldText"/>
              <w:rPr>
                <w:rFonts w:ascii="Lucida Sans" w:hAnsi="Lucida Sans"/>
              </w:rPr>
            </w:pPr>
          </w:p>
        </w:tc>
      </w:tr>
    </w:tbl>
    <w:p w:rsidR="00612862" w:rsidRPr="00E300F2" w:rsidRDefault="00612862" w:rsidP="00612862">
      <w:pPr>
        <w:rPr>
          <w:rFonts w:ascii="Lucida Sans" w:hAnsi="Lucida Sans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7372"/>
      </w:tblGrid>
      <w:tr w:rsidR="00612862" w:rsidRPr="00E300F2" w:rsidTr="00522ACA">
        <w:trPr>
          <w:trHeight w:val="28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862" w:rsidRPr="00E300F2" w:rsidRDefault="00612862" w:rsidP="00522ACA">
            <w:pPr>
              <w:rPr>
                <w:rFonts w:ascii="Lucida Sans" w:hAnsi="Lucida Sans"/>
              </w:rPr>
            </w:pPr>
            <w:proofErr w:type="spellStart"/>
            <w:r w:rsidRPr="00E300F2">
              <w:rPr>
                <w:rFonts w:ascii="Lucida Sans" w:hAnsi="Lucida Sans"/>
              </w:rPr>
              <w:t>Designação</w:t>
            </w:r>
            <w:proofErr w:type="spellEnd"/>
            <w:r w:rsidRPr="00E300F2">
              <w:rPr>
                <w:rFonts w:ascii="Lucida Sans" w:hAnsi="Lucida Sans"/>
              </w:rPr>
              <w:t xml:space="preserve"> da </w:t>
            </w:r>
            <w:proofErr w:type="spellStart"/>
            <w:r w:rsidRPr="00E300F2">
              <w:rPr>
                <w:rFonts w:ascii="Lucida Sans" w:hAnsi="Lucida Sans"/>
              </w:rPr>
              <w:t>qualificação</w:t>
            </w:r>
            <w:proofErr w:type="spellEnd"/>
            <w:r w:rsidRPr="00E300F2">
              <w:rPr>
                <w:rFonts w:ascii="Lucida Sans" w:hAnsi="Lucida Sans"/>
              </w:rPr>
              <w:t>:</w:t>
            </w:r>
          </w:p>
        </w:tc>
        <w:tc>
          <w:tcPr>
            <w:tcW w:w="7371" w:type="dxa"/>
            <w:tcBorders>
              <w:top w:val="nil"/>
              <w:left w:val="nil"/>
              <w:right w:val="nil"/>
            </w:tcBorders>
            <w:vAlign w:val="bottom"/>
          </w:tcPr>
          <w:p w:rsidR="00612862" w:rsidRPr="00E300F2" w:rsidRDefault="00612862" w:rsidP="00522ACA">
            <w:pPr>
              <w:pStyle w:val="FieldText"/>
              <w:rPr>
                <w:rFonts w:ascii="Lucida Sans" w:hAnsi="Lucida Sans"/>
              </w:rPr>
            </w:pPr>
          </w:p>
        </w:tc>
      </w:tr>
    </w:tbl>
    <w:p w:rsidR="00612862" w:rsidRDefault="00612862" w:rsidP="00612862">
      <w:pPr>
        <w:rPr>
          <w:rFonts w:ascii="Lucida Sans" w:hAnsi="Lucida Sans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7229"/>
        <w:gridCol w:w="1986"/>
      </w:tblGrid>
      <w:tr w:rsidR="00612862" w:rsidRPr="00E300F2" w:rsidTr="00522ACA">
        <w:trPr>
          <w:trHeight w:val="28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862" w:rsidRPr="00E300F2" w:rsidRDefault="00612862" w:rsidP="00522ACA">
            <w:pPr>
              <w:rPr>
                <w:rFonts w:ascii="Lucida Sans" w:hAnsi="Lucida Sans"/>
              </w:rPr>
            </w:pPr>
            <w:proofErr w:type="spellStart"/>
            <w:r w:rsidRPr="00E300F2">
              <w:rPr>
                <w:rFonts w:ascii="Lucida Sans" w:hAnsi="Lucida Sans"/>
              </w:rPr>
              <w:t>Morada</w:t>
            </w:r>
            <w:proofErr w:type="spellEnd"/>
            <w:r w:rsidRPr="00E300F2">
              <w:rPr>
                <w:rFonts w:ascii="Lucida Sans" w:hAnsi="Lucida Sans"/>
              </w:rPr>
              <w:t xml:space="preserve"> :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612862" w:rsidRPr="00E300F2" w:rsidRDefault="00612862" w:rsidP="00522ACA">
            <w:pPr>
              <w:pStyle w:val="FieldText"/>
              <w:rPr>
                <w:rFonts w:ascii="Lucida Sans" w:hAnsi="Lucida Sans"/>
              </w:rPr>
            </w:pPr>
          </w:p>
        </w:tc>
        <w:tc>
          <w:tcPr>
            <w:tcW w:w="1986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612862" w:rsidRPr="00E300F2" w:rsidRDefault="00612862" w:rsidP="00522ACA">
            <w:pPr>
              <w:pStyle w:val="FieldText"/>
              <w:rPr>
                <w:rFonts w:ascii="Lucida Sans" w:hAnsi="Lucida Sans"/>
              </w:rPr>
            </w:pPr>
          </w:p>
        </w:tc>
      </w:tr>
      <w:tr w:rsidR="00612862" w:rsidRPr="00E300F2" w:rsidTr="00522AC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862" w:rsidRPr="00E300F2" w:rsidRDefault="00612862" w:rsidP="00522ACA">
            <w:pPr>
              <w:rPr>
                <w:rFonts w:ascii="Lucida Sans" w:hAnsi="Lucida Sans"/>
              </w:rPr>
            </w:pPr>
          </w:p>
        </w:tc>
        <w:tc>
          <w:tcPr>
            <w:tcW w:w="7229" w:type="dxa"/>
            <w:tcBorders>
              <w:left w:val="nil"/>
              <w:bottom w:val="nil"/>
              <w:right w:val="nil"/>
            </w:tcBorders>
            <w:vAlign w:val="bottom"/>
          </w:tcPr>
          <w:p w:rsidR="00612862" w:rsidRPr="00E300F2" w:rsidRDefault="00612862" w:rsidP="00522ACA">
            <w:pPr>
              <w:pStyle w:val="Heading3"/>
              <w:rPr>
                <w:rFonts w:ascii="Lucida Sans" w:hAnsi="Lucida Sans"/>
              </w:rPr>
            </w:pPr>
          </w:p>
        </w:tc>
        <w:tc>
          <w:tcPr>
            <w:tcW w:w="1986" w:type="dxa"/>
            <w:tcBorders>
              <w:left w:val="nil"/>
              <w:bottom w:val="nil"/>
              <w:right w:val="nil"/>
            </w:tcBorders>
            <w:vAlign w:val="bottom"/>
          </w:tcPr>
          <w:p w:rsidR="00612862" w:rsidRDefault="00612862" w:rsidP="00612862">
            <w:pPr>
              <w:pStyle w:val="Heading3"/>
              <w:rPr>
                <w:rFonts w:ascii="Lucida Sans" w:hAnsi="Lucida Sans"/>
              </w:rPr>
            </w:pPr>
            <w:r w:rsidRPr="00E300F2">
              <w:rPr>
                <w:rFonts w:ascii="Lucida Sans" w:hAnsi="Lucida Sans"/>
              </w:rPr>
              <w:t>País</w:t>
            </w:r>
          </w:p>
          <w:p w:rsidR="00612862" w:rsidRPr="003B6B11" w:rsidRDefault="00612862" w:rsidP="00522ACA"/>
        </w:tc>
      </w:tr>
    </w:tbl>
    <w:p w:rsidR="00F31E63" w:rsidRPr="00E300F2" w:rsidRDefault="00247DAE" w:rsidP="00F31E63">
      <w:pPr>
        <w:pStyle w:val="Heading2"/>
        <w:spacing w:before="0"/>
        <w:rPr>
          <w:rFonts w:ascii="Lucida Sans" w:hAnsi="Lucida Sans"/>
          <w:sz w:val="28"/>
          <w:lang w:val="pt-PT"/>
        </w:rPr>
      </w:pPr>
      <w:r>
        <w:rPr>
          <w:rFonts w:ascii="Lucida Sans" w:hAnsi="Lucida Sans"/>
          <w:sz w:val="28"/>
          <w:lang w:val="pt-PT"/>
        </w:rPr>
        <w:lastRenderedPageBreak/>
        <w:t>4. Experiência Profissional</w:t>
      </w:r>
    </w:p>
    <w:p w:rsidR="00F31E63" w:rsidRPr="00935690" w:rsidRDefault="00F31E63" w:rsidP="00935690">
      <w:pPr>
        <w:pStyle w:val="Heading2"/>
        <w:spacing w:before="0"/>
        <w:rPr>
          <w:rFonts w:ascii="Lucida Sans" w:hAnsi="Lucida Sans"/>
          <w:sz w:val="16"/>
          <w:lang w:val="pt-PT"/>
        </w:rPr>
      </w:pPr>
      <w:r w:rsidRPr="00E300F2">
        <w:rPr>
          <w:rFonts w:ascii="Lucida Sans" w:hAnsi="Lucida Sans"/>
          <w:sz w:val="16"/>
          <w:lang w:val="pt-PT"/>
        </w:rPr>
        <w:t>(Nos últimos 5 anos)</w:t>
      </w:r>
    </w:p>
    <w:p w:rsidR="00AB6C50" w:rsidRDefault="008F029C" w:rsidP="00AB6C50">
      <w:pPr>
        <w:jc w:val="both"/>
        <w:rPr>
          <w:rFonts w:ascii="Lucida Sans" w:hAnsi="Lucida Sans"/>
          <w:szCs w:val="19"/>
          <w:lang w:val="pt-PT"/>
        </w:rPr>
      </w:pPr>
      <w:r>
        <w:rPr>
          <w:rFonts w:ascii="Lucida Sans" w:hAnsi="Lucida Sans"/>
          <w:b/>
          <w:szCs w:val="19"/>
          <w:lang w:val="pt-PT"/>
        </w:rPr>
        <w:t>4.1.</w:t>
      </w:r>
      <w:r>
        <w:rPr>
          <w:rFonts w:ascii="Lucida Sans" w:hAnsi="Lucida Sans"/>
          <w:szCs w:val="19"/>
          <w:lang w:val="pt-PT"/>
        </w:rPr>
        <w:t xml:space="preserve"> </w:t>
      </w:r>
      <w:r w:rsidR="00AB6C50" w:rsidRPr="00C80E3E">
        <w:rPr>
          <w:rFonts w:ascii="Lucida Sans" w:hAnsi="Lucida Sans"/>
          <w:szCs w:val="19"/>
          <w:lang w:val="pt-PT"/>
        </w:rPr>
        <w:t>Nos 5 anos anteriores à realização deste inqu</w:t>
      </w:r>
      <w:r w:rsidR="00370A3F">
        <w:rPr>
          <w:rFonts w:ascii="Lucida Sans" w:hAnsi="Lucida Sans"/>
          <w:szCs w:val="19"/>
          <w:lang w:val="pt-PT"/>
        </w:rPr>
        <w:t xml:space="preserve">érito pessoal, </w:t>
      </w:r>
      <w:r w:rsidR="00AB6C50">
        <w:rPr>
          <w:rFonts w:ascii="Lucida Sans" w:hAnsi="Lucida Sans"/>
          <w:szCs w:val="19"/>
          <w:lang w:val="pt-PT"/>
        </w:rPr>
        <w:t>desenvolveu alguma atividade profissional</w:t>
      </w:r>
      <w:r w:rsidR="00AB6C50" w:rsidRPr="00C80E3E">
        <w:rPr>
          <w:rFonts w:ascii="Lucida Sans" w:hAnsi="Lucida Sans"/>
          <w:szCs w:val="19"/>
          <w:lang w:val="pt-PT"/>
        </w:rPr>
        <w:t>?</w:t>
      </w:r>
    </w:p>
    <w:p w:rsidR="00AB6C50" w:rsidRDefault="008F029C" w:rsidP="00AB6C50">
      <w:pPr>
        <w:jc w:val="both"/>
        <w:rPr>
          <w:rFonts w:ascii="Lucida Sans" w:hAnsi="Lucida Sans"/>
          <w:szCs w:val="19"/>
          <w:lang w:val="pt-PT"/>
        </w:rPr>
      </w:pPr>
      <w:r>
        <w:rPr>
          <w:rFonts w:ascii="Lucida Sans" w:hAnsi="Lucida Sans"/>
          <w:szCs w:val="19"/>
          <w:lang w:val="pt-PT"/>
        </w:rPr>
        <w:t>(</w:t>
      </w:r>
      <w:r w:rsidRPr="0042156B">
        <w:rPr>
          <w:rFonts w:ascii="Lucida Sans" w:hAnsi="Lucida Sans"/>
          <w:b/>
          <w:szCs w:val="19"/>
          <w:lang w:val="pt-PT"/>
        </w:rPr>
        <w:t>Nota</w:t>
      </w:r>
      <w:r>
        <w:rPr>
          <w:rFonts w:ascii="Lucida Sans" w:hAnsi="Lucida Sans"/>
          <w:szCs w:val="19"/>
          <w:lang w:val="pt-PT"/>
        </w:rPr>
        <w:t xml:space="preserve">: consultar o </w:t>
      </w:r>
      <w:r>
        <w:rPr>
          <w:rFonts w:ascii="Lucida Sans" w:hAnsi="Lucida Sans"/>
          <w:b/>
          <w:szCs w:val="19"/>
          <w:lang w:val="pt-PT"/>
        </w:rPr>
        <w:t>ponto 3</w:t>
      </w:r>
      <w:r>
        <w:rPr>
          <w:rFonts w:ascii="Lucida Sans" w:hAnsi="Lucida Sans"/>
          <w:szCs w:val="19"/>
          <w:lang w:val="pt-PT"/>
        </w:rPr>
        <w:t xml:space="preserve"> do campo </w:t>
      </w:r>
      <w:r w:rsidR="00431ACA">
        <w:rPr>
          <w:rFonts w:ascii="Lucida Sans" w:hAnsi="Lucida Sans"/>
          <w:b/>
          <w:szCs w:val="19"/>
          <w:lang w:val="pt-PT"/>
        </w:rPr>
        <w:t>8</w:t>
      </w:r>
      <w:r w:rsidRPr="0042156B">
        <w:rPr>
          <w:rFonts w:ascii="Lucida Sans" w:hAnsi="Lucida Sans"/>
          <w:b/>
          <w:szCs w:val="19"/>
          <w:lang w:val="pt-PT"/>
        </w:rPr>
        <w:t>. In</w:t>
      </w:r>
      <w:r>
        <w:rPr>
          <w:rFonts w:ascii="Lucida Sans" w:hAnsi="Lucida Sans"/>
          <w:b/>
          <w:szCs w:val="19"/>
          <w:lang w:val="pt-PT"/>
        </w:rPr>
        <w:t>s</w:t>
      </w:r>
      <w:r w:rsidRPr="0042156B">
        <w:rPr>
          <w:rFonts w:ascii="Lucida Sans" w:hAnsi="Lucida Sans"/>
          <w:b/>
          <w:szCs w:val="19"/>
          <w:lang w:val="pt-PT"/>
        </w:rPr>
        <w:t>truções</w:t>
      </w:r>
      <w:r>
        <w:rPr>
          <w:rFonts w:ascii="Lucida Sans" w:hAnsi="Lucida Sans"/>
          <w:szCs w:val="19"/>
          <w:lang w:val="pt-PT"/>
        </w:rPr>
        <w:t>)</w:t>
      </w:r>
    </w:p>
    <w:tbl>
      <w:tblPr>
        <w:tblStyle w:val="TableGrid"/>
        <w:tblW w:w="99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71"/>
        <w:gridCol w:w="422"/>
        <w:gridCol w:w="596"/>
        <w:gridCol w:w="7796"/>
      </w:tblGrid>
      <w:tr w:rsidR="000C4D99" w:rsidRPr="00B9665C" w:rsidTr="000C4D99">
        <w:tc>
          <w:tcPr>
            <w:tcW w:w="567" w:type="dxa"/>
            <w:vAlign w:val="center"/>
          </w:tcPr>
          <w:p w:rsidR="00B9665C" w:rsidRDefault="00B10472" w:rsidP="008F106A">
            <w:pPr>
              <w:jc w:val="right"/>
              <w:rPr>
                <w:rFonts w:ascii="Lucida Sans" w:hAnsi="Lucida Sans"/>
                <w:szCs w:val="19"/>
                <w:lang w:val="pt-PT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816534889"/>
                <w14:checkbox>
                  <w14:checked w14:val="0"/>
                  <w14:checkedState w14:val="2612" w14:font="Lucida Sans"/>
                  <w14:uncheckedState w14:val="2610" w14:font="Lucida Sans"/>
                </w14:checkbox>
              </w:sdtPr>
              <w:sdtEndPr/>
              <w:sdtContent>
                <w:r w:rsidR="00B9665C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571" w:type="dxa"/>
            <w:vAlign w:val="center"/>
          </w:tcPr>
          <w:p w:rsidR="00B9665C" w:rsidRPr="00AB6C50" w:rsidRDefault="00B9665C" w:rsidP="008F106A">
            <w:pPr>
              <w:jc w:val="both"/>
              <w:rPr>
                <w:rFonts w:ascii="Lucida Sans" w:hAnsi="Lucida Sans"/>
                <w:b/>
                <w:szCs w:val="19"/>
                <w:lang w:val="pt-PT"/>
              </w:rPr>
            </w:pPr>
            <w:r w:rsidRPr="00AB6C50">
              <w:rPr>
                <w:rFonts w:ascii="Lucida Sans" w:hAnsi="Lucida Sans"/>
                <w:b/>
                <w:szCs w:val="19"/>
                <w:lang w:val="pt-PT"/>
              </w:rPr>
              <w:t>Sim</w:t>
            </w:r>
          </w:p>
        </w:tc>
        <w:tc>
          <w:tcPr>
            <w:tcW w:w="422" w:type="dxa"/>
            <w:vAlign w:val="center"/>
          </w:tcPr>
          <w:p w:rsidR="00B9665C" w:rsidRDefault="00B10472" w:rsidP="008F106A">
            <w:pPr>
              <w:jc w:val="right"/>
              <w:rPr>
                <w:rFonts w:ascii="Lucida Sans" w:hAnsi="Lucida Sans"/>
                <w:szCs w:val="19"/>
                <w:lang w:val="pt-PT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531417868"/>
                <w14:checkbox>
                  <w14:checked w14:val="0"/>
                  <w14:checkedState w14:val="2612" w14:font="Lucida Sans"/>
                  <w14:uncheckedState w14:val="2610" w14:font="Lucida Sans"/>
                </w14:checkbox>
              </w:sdtPr>
              <w:sdtEndPr/>
              <w:sdtContent>
                <w:r w:rsidR="000C4D99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596" w:type="dxa"/>
            <w:vAlign w:val="center"/>
          </w:tcPr>
          <w:p w:rsidR="00B9665C" w:rsidRPr="00AB6C50" w:rsidRDefault="00B9665C" w:rsidP="008F106A">
            <w:pPr>
              <w:jc w:val="both"/>
              <w:rPr>
                <w:rFonts w:ascii="Lucida Sans" w:hAnsi="Lucida Sans"/>
                <w:b/>
                <w:szCs w:val="19"/>
                <w:lang w:val="pt-PT"/>
              </w:rPr>
            </w:pPr>
            <w:r w:rsidRPr="00AB6C50">
              <w:rPr>
                <w:rFonts w:ascii="Lucida Sans" w:hAnsi="Lucida Sans"/>
                <w:b/>
                <w:szCs w:val="19"/>
                <w:lang w:val="pt-PT"/>
              </w:rPr>
              <w:t>Não</w:t>
            </w:r>
            <w:r>
              <w:rPr>
                <w:rFonts w:ascii="Lucida Sans" w:hAnsi="Lucida Sans"/>
                <w:b/>
                <w:szCs w:val="19"/>
                <w:lang w:val="pt-PT"/>
              </w:rPr>
              <w:t xml:space="preserve"> </w:t>
            </w:r>
          </w:p>
        </w:tc>
        <w:tc>
          <w:tcPr>
            <w:tcW w:w="7796" w:type="dxa"/>
            <w:vAlign w:val="center"/>
          </w:tcPr>
          <w:p w:rsidR="00B9665C" w:rsidRDefault="00B9665C" w:rsidP="008F106A">
            <w:pPr>
              <w:jc w:val="both"/>
              <w:rPr>
                <w:rFonts w:ascii="Lucida Sans" w:hAnsi="Lucida Sans"/>
                <w:szCs w:val="19"/>
                <w:lang w:val="pt-PT"/>
              </w:rPr>
            </w:pPr>
          </w:p>
          <w:p w:rsidR="000C4D99" w:rsidRDefault="000C4D99" w:rsidP="000C4D99">
            <w:pPr>
              <w:rPr>
                <w:rFonts w:cstheme="minorHAnsi"/>
                <w:szCs w:val="19"/>
                <w:lang w:val="pt-PT"/>
              </w:rPr>
            </w:pPr>
            <w:r>
              <w:rPr>
                <w:rFonts w:ascii="Lucida Sans" w:hAnsi="Lucida Sans"/>
                <w:szCs w:val="19"/>
                <w:lang w:val="pt-PT"/>
              </w:rPr>
              <w:t xml:space="preserve">Se respondeu </w:t>
            </w:r>
            <w:r w:rsidRPr="000C4D99">
              <w:rPr>
                <w:rFonts w:ascii="Lucida Sans" w:hAnsi="Lucida Sans"/>
                <w:b/>
                <w:szCs w:val="19"/>
                <w:lang w:val="pt-PT"/>
              </w:rPr>
              <w:t>Não</w:t>
            </w:r>
            <w:r>
              <w:rPr>
                <w:rFonts w:ascii="Lucida Sans" w:hAnsi="Lucida Sans"/>
                <w:szCs w:val="19"/>
                <w:lang w:val="pt-PT"/>
              </w:rPr>
              <w:t>, q</w:t>
            </w:r>
            <w:r w:rsidR="00B9665C" w:rsidRPr="00B9665C">
              <w:rPr>
                <w:rFonts w:ascii="Lucida Sans" w:hAnsi="Lucida Sans"/>
                <w:szCs w:val="19"/>
                <w:lang w:val="pt-PT"/>
              </w:rPr>
              <w:t>ual a</w:t>
            </w:r>
            <w:r w:rsidR="00531BCE">
              <w:rPr>
                <w:rFonts w:ascii="Lucida Sans" w:hAnsi="Lucida Sans"/>
                <w:szCs w:val="19"/>
                <w:lang w:val="pt-PT"/>
              </w:rPr>
              <w:t xml:space="preserve"> foi</w:t>
            </w:r>
            <w:r w:rsidR="00B9665C" w:rsidRPr="00B9665C">
              <w:rPr>
                <w:rFonts w:ascii="Lucida Sans" w:hAnsi="Lucida Sans"/>
                <w:szCs w:val="19"/>
                <w:lang w:val="pt-PT"/>
              </w:rPr>
              <w:t xml:space="preserve"> sua ocupação nesse </w:t>
            </w:r>
            <w:proofErr w:type="gramStart"/>
            <w:r w:rsidR="00B9665C" w:rsidRPr="00B9665C">
              <w:rPr>
                <w:rFonts w:ascii="Lucida Sans" w:hAnsi="Lucida Sans"/>
                <w:szCs w:val="19"/>
                <w:lang w:val="pt-PT"/>
              </w:rPr>
              <w:t>período?</w:t>
            </w:r>
            <w:r w:rsidR="00B9665C" w:rsidRPr="00B9665C">
              <w:rPr>
                <w:rFonts w:cstheme="minorHAnsi"/>
                <w:szCs w:val="19"/>
                <w:lang w:val="pt-PT"/>
              </w:rPr>
              <w:t>_</w:t>
            </w:r>
            <w:proofErr w:type="gramEnd"/>
            <w:r w:rsidR="00B9665C" w:rsidRPr="00B9665C">
              <w:rPr>
                <w:rFonts w:cstheme="minorHAnsi"/>
                <w:szCs w:val="19"/>
                <w:lang w:val="pt-PT"/>
              </w:rPr>
              <w:t>_</w:t>
            </w:r>
            <w:r>
              <w:rPr>
                <w:rFonts w:cstheme="minorHAnsi"/>
                <w:szCs w:val="19"/>
                <w:lang w:val="pt-PT"/>
              </w:rPr>
              <w:t>______</w:t>
            </w:r>
            <w:r w:rsidR="00B9665C" w:rsidRPr="00B9665C">
              <w:rPr>
                <w:rFonts w:cstheme="minorHAnsi"/>
                <w:szCs w:val="19"/>
                <w:lang w:val="pt-PT"/>
              </w:rPr>
              <w:t>_</w:t>
            </w:r>
            <w:r w:rsidR="00531BCE">
              <w:rPr>
                <w:rFonts w:cstheme="minorHAnsi"/>
                <w:szCs w:val="19"/>
                <w:lang w:val="pt-PT"/>
              </w:rPr>
              <w:t>___________</w:t>
            </w:r>
          </w:p>
          <w:p w:rsidR="000C4D99" w:rsidRPr="000C4D99" w:rsidRDefault="000C4D99" w:rsidP="000C4D99">
            <w:pPr>
              <w:rPr>
                <w:rFonts w:cstheme="minorHAnsi"/>
                <w:szCs w:val="19"/>
                <w:lang w:val="pt-PT"/>
              </w:rPr>
            </w:pPr>
            <w:r>
              <w:rPr>
                <w:rFonts w:cstheme="minorHAnsi"/>
                <w:szCs w:val="19"/>
                <w:lang w:val="pt-PT"/>
              </w:rPr>
              <w:t>_______________________________________________________________________</w:t>
            </w:r>
          </w:p>
        </w:tc>
      </w:tr>
    </w:tbl>
    <w:p w:rsidR="000C4D99" w:rsidRDefault="000C4D99" w:rsidP="00AB6C50">
      <w:pPr>
        <w:jc w:val="both"/>
        <w:rPr>
          <w:rFonts w:ascii="Lucida Sans" w:hAnsi="Lucida Sans"/>
          <w:szCs w:val="19"/>
          <w:lang w:val="pt-PT"/>
        </w:rPr>
      </w:pPr>
    </w:p>
    <w:p w:rsidR="00AB6C50" w:rsidRDefault="00970E5C" w:rsidP="00AB6C50">
      <w:pPr>
        <w:jc w:val="both"/>
        <w:rPr>
          <w:rFonts w:ascii="Lucida Sans" w:hAnsi="Lucida Sans"/>
          <w:szCs w:val="19"/>
          <w:lang w:val="pt-PT"/>
        </w:rPr>
      </w:pPr>
      <w:r>
        <w:rPr>
          <w:rFonts w:ascii="Lucida Sans" w:hAnsi="Lucida Sans"/>
          <w:szCs w:val="19"/>
          <w:lang w:val="pt-PT"/>
        </w:rPr>
        <w:t xml:space="preserve">Se </w:t>
      </w:r>
      <w:proofErr w:type="gramStart"/>
      <w:r>
        <w:rPr>
          <w:rFonts w:ascii="Lucida Sans" w:hAnsi="Lucida Sans"/>
          <w:szCs w:val="19"/>
          <w:lang w:val="pt-PT"/>
        </w:rPr>
        <w:t xml:space="preserve">respondeu </w:t>
      </w:r>
      <w:r w:rsidR="00EC2A0A">
        <w:rPr>
          <w:rFonts w:ascii="Lucida Sans" w:hAnsi="Lucida Sans"/>
          <w:b/>
          <w:szCs w:val="19"/>
          <w:lang w:val="pt-PT"/>
        </w:rPr>
        <w:t>S</w:t>
      </w:r>
      <w:r w:rsidR="00AB6C50" w:rsidRPr="00C80E3E">
        <w:rPr>
          <w:rFonts w:ascii="Lucida Sans" w:hAnsi="Lucida Sans"/>
          <w:b/>
          <w:szCs w:val="19"/>
          <w:lang w:val="pt-PT"/>
        </w:rPr>
        <w:t>im</w:t>
      </w:r>
      <w:proofErr w:type="gramEnd"/>
      <w:r w:rsidR="00AB6C50">
        <w:rPr>
          <w:rFonts w:ascii="Lucida Sans" w:hAnsi="Lucida Sans"/>
          <w:szCs w:val="19"/>
          <w:lang w:val="pt-PT"/>
        </w:rPr>
        <w:t>, na quest</w:t>
      </w:r>
      <w:r w:rsidR="00370A3F">
        <w:rPr>
          <w:rFonts w:ascii="Lucida Sans" w:hAnsi="Lucida Sans"/>
          <w:szCs w:val="19"/>
          <w:lang w:val="pt-PT"/>
        </w:rPr>
        <w:t>ão anterior, por favor</w:t>
      </w:r>
      <w:r w:rsidR="00AB6C50">
        <w:rPr>
          <w:rFonts w:ascii="Lucida Sans" w:hAnsi="Lucida Sans"/>
          <w:szCs w:val="19"/>
          <w:lang w:val="pt-PT"/>
        </w:rPr>
        <w:t>, m</w:t>
      </w:r>
      <w:r w:rsidR="00370A3F">
        <w:rPr>
          <w:rFonts w:ascii="Lucida Sans" w:hAnsi="Lucida Sans"/>
          <w:szCs w:val="19"/>
          <w:lang w:val="pt-PT"/>
        </w:rPr>
        <w:t>encione</w:t>
      </w:r>
      <w:r w:rsidR="005844E9">
        <w:rPr>
          <w:rFonts w:ascii="Lucida Sans" w:hAnsi="Lucida Sans"/>
          <w:szCs w:val="19"/>
          <w:lang w:val="pt-PT"/>
        </w:rPr>
        <w:t xml:space="preserve"> nos campos seguintes</w:t>
      </w:r>
      <w:r w:rsidR="00AB6C50">
        <w:rPr>
          <w:rFonts w:ascii="Lucida Sans" w:hAnsi="Lucida Sans"/>
          <w:szCs w:val="19"/>
          <w:lang w:val="pt-PT"/>
        </w:rPr>
        <w:t xml:space="preserve"> todas as atividades profissionais desenvolvidas.</w:t>
      </w:r>
    </w:p>
    <w:p w:rsidR="005844E9" w:rsidRDefault="005844E9" w:rsidP="00F31E63">
      <w:pPr>
        <w:rPr>
          <w:rFonts w:ascii="Lucida Sans" w:hAnsi="Lucida Sans"/>
          <w:lang w:val="pt-PT"/>
        </w:rPr>
      </w:pPr>
    </w:p>
    <w:tbl>
      <w:tblPr>
        <w:tblW w:w="1625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6"/>
        <w:gridCol w:w="962"/>
        <w:gridCol w:w="512"/>
        <w:gridCol w:w="1006"/>
      </w:tblGrid>
      <w:tr w:rsidR="00F31E63" w:rsidRPr="00247DAE" w:rsidTr="005844E9">
        <w:tc>
          <w:tcPr>
            <w:tcW w:w="796" w:type="dxa"/>
            <w:vAlign w:val="bottom"/>
          </w:tcPr>
          <w:p w:rsidR="00F31E63" w:rsidRPr="00247DAE" w:rsidRDefault="00F31E63" w:rsidP="00052F5E">
            <w:pPr>
              <w:rPr>
                <w:rFonts w:ascii="Lucida Sans" w:hAnsi="Lucida Sans"/>
                <w:b/>
                <w:lang w:val="pt-PT"/>
              </w:rPr>
            </w:pPr>
            <w:r w:rsidRPr="00247DAE">
              <w:rPr>
                <w:rFonts w:ascii="Lucida Sans" w:hAnsi="Lucida Sans"/>
                <w:b/>
                <w:lang w:val="pt-PT"/>
              </w:rPr>
              <w:t>De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:rsidR="00F31E63" w:rsidRPr="00247DAE" w:rsidRDefault="00F31E63" w:rsidP="00052F5E">
            <w:pPr>
              <w:pStyle w:val="FieldText"/>
              <w:rPr>
                <w:rFonts w:ascii="Lucida Sans" w:hAnsi="Lucida Sans"/>
                <w:lang w:val="pt-PT"/>
              </w:rPr>
            </w:pPr>
            <w:r w:rsidRPr="00247DAE">
              <w:rPr>
                <w:rFonts w:ascii="Lucida Sans" w:hAnsi="Lucida Sans"/>
                <w:lang w:val="pt-PT"/>
              </w:rPr>
              <w:t xml:space="preserve">    /     /    </w:t>
            </w:r>
          </w:p>
        </w:tc>
        <w:tc>
          <w:tcPr>
            <w:tcW w:w="512" w:type="dxa"/>
            <w:vAlign w:val="bottom"/>
          </w:tcPr>
          <w:p w:rsidR="00F31E63" w:rsidRPr="00247DAE" w:rsidRDefault="00F31E63" w:rsidP="00052F5E">
            <w:pPr>
              <w:pStyle w:val="Heading4"/>
              <w:rPr>
                <w:rFonts w:ascii="Lucida Sans" w:hAnsi="Lucida Sans"/>
                <w:b/>
                <w:lang w:val="pt-PT"/>
              </w:rPr>
            </w:pPr>
            <w:r w:rsidRPr="00247DAE">
              <w:rPr>
                <w:rFonts w:ascii="Lucida Sans" w:hAnsi="Lucida Sans"/>
                <w:b/>
                <w:lang w:val="pt-PT"/>
              </w:rPr>
              <w:t>a: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:rsidR="00F31E63" w:rsidRPr="00247DAE" w:rsidRDefault="00F31E63" w:rsidP="00052F5E">
            <w:pPr>
              <w:pStyle w:val="FieldText"/>
              <w:rPr>
                <w:rFonts w:ascii="Lucida Sans" w:hAnsi="Lucida Sans"/>
                <w:lang w:val="pt-PT"/>
              </w:rPr>
            </w:pPr>
            <w:r w:rsidRPr="00247DAE">
              <w:rPr>
                <w:rFonts w:ascii="Lucida Sans" w:hAnsi="Lucida Sans"/>
                <w:lang w:val="pt-PT"/>
              </w:rPr>
              <w:t xml:space="preserve">    /     /    </w:t>
            </w:r>
          </w:p>
        </w:tc>
      </w:tr>
    </w:tbl>
    <w:p w:rsidR="00F31E63" w:rsidRPr="00247DAE" w:rsidRDefault="00F31E63" w:rsidP="00F31E63">
      <w:pPr>
        <w:rPr>
          <w:rFonts w:ascii="Lucida Sans" w:hAnsi="Lucida Sans"/>
          <w:lang w:val="pt-PT"/>
        </w:rPr>
      </w:pPr>
    </w:p>
    <w:tbl>
      <w:tblPr>
        <w:tblW w:w="4993" w:type="pct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0"/>
        <w:gridCol w:w="8226"/>
      </w:tblGrid>
      <w:tr w:rsidR="00F31E63" w:rsidRPr="00247DAE" w:rsidTr="005844E9">
        <w:trPr>
          <w:trHeight w:val="288"/>
        </w:trPr>
        <w:tc>
          <w:tcPr>
            <w:tcW w:w="1838" w:type="dxa"/>
            <w:tcBorders>
              <w:bottom w:val="nil"/>
            </w:tcBorders>
            <w:vAlign w:val="bottom"/>
          </w:tcPr>
          <w:p w:rsidR="00F31E63" w:rsidRPr="00247DAE" w:rsidRDefault="00F31E63" w:rsidP="005844E9">
            <w:pPr>
              <w:rPr>
                <w:rFonts w:ascii="Lucida Sans" w:hAnsi="Lucida Sans"/>
                <w:lang w:val="pt-PT"/>
              </w:rPr>
            </w:pPr>
            <w:r w:rsidRPr="00247DAE">
              <w:rPr>
                <w:rFonts w:ascii="Lucida Sans" w:hAnsi="Lucida Sans"/>
                <w:lang w:val="pt-PT"/>
              </w:rPr>
              <w:t>Empresa/Entidade:</w:t>
            </w:r>
          </w:p>
        </w:tc>
        <w:tc>
          <w:tcPr>
            <w:tcW w:w="8218" w:type="dxa"/>
            <w:vAlign w:val="bottom"/>
          </w:tcPr>
          <w:p w:rsidR="00F31E63" w:rsidRPr="00247DAE" w:rsidRDefault="00F31E63" w:rsidP="00052F5E">
            <w:pPr>
              <w:pStyle w:val="FieldText"/>
              <w:rPr>
                <w:rFonts w:ascii="Lucida Sans" w:hAnsi="Lucida Sans"/>
                <w:lang w:val="pt-PT"/>
              </w:rPr>
            </w:pPr>
          </w:p>
        </w:tc>
      </w:tr>
    </w:tbl>
    <w:p w:rsidR="00F31E63" w:rsidRPr="00247DAE" w:rsidRDefault="00F31E63" w:rsidP="00F31E63">
      <w:pPr>
        <w:rPr>
          <w:rFonts w:ascii="Lucida Sans" w:hAnsi="Lucida Sans"/>
          <w:lang w:val="pt-PT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7"/>
        <w:gridCol w:w="8509"/>
      </w:tblGrid>
      <w:tr w:rsidR="005844E9" w:rsidRPr="00247DAE" w:rsidTr="005844E9">
        <w:trPr>
          <w:trHeight w:val="288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44E9" w:rsidRPr="00247DAE" w:rsidRDefault="005844E9" w:rsidP="005844E9">
            <w:pPr>
              <w:rPr>
                <w:rFonts w:ascii="Lucida Sans" w:hAnsi="Lucida Sans"/>
                <w:lang w:val="pt-PT"/>
              </w:rPr>
            </w:pPr>
            <w:r w:rsidRPr="00247DAE">
              <w:rPr>
                <w:rFonts w:ascii="Lucida Sans" w:hAnsi="Lucida Sans"/>
                <w:lang w:val="pt-PT"/>
              </w:rPr>
              <w:t>Cargo/Funções:</w:t>
            </w:r>
          </w:p>
        </w:tc>
        <w:tc>
          <w:tcPr>
            <w:tcW w:w="8501" w:type="dxa"/>
            <w:tcBorders>
              <w:top w:val="nil"/>
              <w:left w:val="nil"/>
              <w:right w:val="nil"/>
            </w:tcBorders>
          </w:tcPr>
          <w:p w:rsidR="005844E9" w:rsidRPr="00247DAE" w:rsidRDefault="005844E9" w:rsidP="00052F5E">
            <w:pPr>
              <w:pStyle w:val="FieldText"/>
              <w:rPr>
                <w:rFonts w:ascii="Lucida Sans" w:hAnsi="Lucida Sans"/>
                <w:lang w:val="pt-PT"/>
              </w:rPr>
            </w:pPr>
          </w:p>
        </w:tc>
      </w:tr>
    </w:tbl>
    <w:p w:rsidR="00F31E63" w:rsidRPr="00247DAE" w:rsidRDefault="00F31E63" w:rsidP="00F31E63">
      <w:pPr>
        <w:rPr>
          <w:rFonts w:ascii="Lucida Sans" w:hAnsi="Lucida Sans"/>
          <w:lang w:val="pt-PT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7229"/>
        <w:gridCol w:w="1986"/>
      </w:tblGrid>
      <w:tr w:rsidR="00F31E63" w:rsidRPr="00247DAE" w:rsidTr="00052F5E">
        <w:trPr>
          <w:trHeight w:val="28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63" w:rsidRPr="00247DAE" w:rsidRDefault="00F31E63" w:rsidP="00052F5E">
            <w:pPr>
              <w:rPr>
                <w:rFonts w:ascii="Lucida Sans" w:hAnsi="Lucida Sans"/>
                <w:lang w:val="pt-PT"/>
              </w:rPr>
            </w:pPr>
            <w:r w:rsidRPr="00247DAE">
              <w:rPr>
                <w:rFonts w:ascii="Lucida Sans" w:hAnsi="Lucida Sans"/>
                <w:lang w:val="pt-PT"/>
              </w:rPr>
              <w:t>Morada :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F31E63" w:rsidRPr="00247DAE" w:rsidRDefault="00F31E63" w:rsidP="00052F5E">
            <w:pPr>
              <w:pStyle w:val="FieldText"/>
              <w:rPr>
                <w:rFonts w:ascii="Lucida Sans" w:hAnsi="Lucida Sans"/>
                <w:lang w:val="pt-PT"/>
              </w:rPr>
            </w:pPr>
          </w:p>
        </w:tc>
        <w:tc>
          <w:tcPr>
            <w:tcW w:w="1986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F31E63" w:rsidRPr="00247DAE" w:rsidRDefault="00F31E63" w:rsidP="00052F5E">
            <w:pPr>
              <w:pStyle w:val="FieldText"/>
              <w:rPr>
                <w:rFonts w:ascii="Lucida Sans" w:hAnsi="Lucida Sans"/>
                <w:lang w:val="pt-PT"/>
              </w:rPr>
            </w:pPr>
          </w:p>
        </w:tc>
      </w:tr>
      <w:tr w:rsidR="00F31E63" w:rsidRPr="00247DAE" w:rsidTr="00052F5E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E63" w:rsidRPr="00247DAE" w:rsidRDefault="00F31E63" w:rsidP="00052F5E">
            <w:pPr>
              <w:rPr>
                <w:rFonts w:ascii="Lucida Sans" w:hAnsi="Lucida Sans"/>
                <w:lang w:val="pt-PT"/>
              </w:rPr>
            </w:pPr>
          </w:p>
        </w:tc>
        <w:tc>
          <w:tcPr>
            <w:tcW w:w="7229" w:type="dxa"/>
            <w:tcBorders>
              <w:left w:val="nil"/>
              <w:bottom w:val="nil"/>
              <w:right w:val="nil"/>
            </w:tcBorders>
            <w:vAlign w:val="bottom"/>
          </w:tcPr>
          <w:p w:rsidR="00F31E63" w:rsidRPr="00247DAE" w:rsidRDefault="00F31E63" w:rsidP="00052F5E">
            <w:pPr>
              <w:pStyle w:val="Heading3"/>
              <w:rPr>
                <w:rFonts w:ascii="Lucida Sans" w:hAnsi="Lucida Sans"/>
                <w:lang w:val="pt-PT"/>
              </w:rPr>
            </w:pPr>
          </w:p>
        </w:tc>
        <w:tc>
          <w:tcPr>
            <w:tcW w:w="1986" w:type="dxa"/>
            <w:tcBorders>
              <w:left w:val="nil"/>
              <w:bottom w:val="nil"/>
              <w:right w:val="nil"/>
            </w:tcBorders>
            <w:vAlign w:val="bottom"/>
          </w:tcPr>
          <w:p w:rsidR="00F31E63" w:rsidRPr="00247DAE" w:rsidRDefault="00F31E63" w:rsidP="00052F5E">
            <w:pPr>
              <w:pStyle w:val="Heading3"/>
              <w:rPr>
                <w:rFonts w:ascii="Lucida Sans" w:hAnsi="Lucida Sans"/>
                <w:lang w:val="pt-PT"/>
              </w:rPr>
            </w:pPr>
            <w:r w:rsidRPr="00247DAE">
              <w:rPr>
                <w:rFonts w:ascii="Lucida Sans" w:hAnsi="Lucida Sans"/>
                <w:lang w:val="pt-PT"/>
              </w:rPr>
              <w:t>País</w:t>
            </w:r>
          </w:p>
        </w:tc>
      </w:tr>
    </w:tbl>
    <w:p w:rsidR="005844E9" w:rsidRDefault="005844E9">
      <w:pPr>
        <w:rPr>
          <w:rFonts w:ascii="Lucida Sans" w:hAnsi="Lucida Sans"/>
        </w:rPr>
      </w:pPr>
    </w:p>
    <w:tbl>
      <w:tblPr>
        <w:tblW w:w="1625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6"/>
        <w:gridCol w:w="962"/>
        <w:gridCol w:w="512"/>
        <w:gridCol w:w="1006"/>
      </w:tblGrid>
      <w:tr w:rsidR="003B6B11" w:rsidRPr="00247DAE" w:rsidTr="00EE5308">
        <w:tc>
          <w:tcPr>
            <w:tcW w:w="796" w:type="dxa"/>
            <w:vAlign w:val="bottom"/>
          </w:tcPr>
          <w:p w:rsidR="003B6B11" w:rsidRPr="00247DAE" w:rsidRDefault="003B6B11" w:rsidP="00EE5308">
            <w:pPr>
              <w:rPr>
                <w:rFonts w:ascii="Lucida Sans" w:hAnsi="Lucida Sans"/>
                <w:b/>
                <w:lang w:val="pt-PT"/>
              </w:rPr>
            </w:pPr>
            <w:r w:rsidRPr="00247DAE">
              <w:rPr>
                <w:rFonts w:ascii="Lucida Sans" w:hAnsi="Lucida Sans"/>
                <w:b/>
                <w:lang w:val="pt-PT"/>
              </w:rPr>
              <w:t>De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:rsidR="003B6B11" w:rsidRPr="00247DAE" w:rsidRDefault="003B6B11" w:rsidP="00EE5308">
            <w:pPr>
              <w:pStyle w:val="FieldText"/>
              <w:rPr>
                <w:rFonts w:ascii="Lucida Sans" w:hAnsi="Lucida Sans"/>
                <w:lang w:val="pt-PT"/>
              </w:rPr>
            </w:pPr>
            <w:r w:rsidRPr="00247DAE">
              <w:rPr>
                <w:rFonts w:ascii="Lucida Sans" w:hAnsi="Lucida Sans"/>
                <w:lang w:val="pt-PT"/>
              </w:rPr>
              <w:t xml:space="preserve">    /     /    </w:t>
            </w:r>
          </w:p>
        </w:tc>
        <w:tc>
          <w:tcPr>
            <w:tcW w:w="512" w:type="dxa"/>
            <w:vAlign w:val="bottom"/>
          </w:tcPr>
          <w:p w:rsidR="003B6B11" w:rsidRPr="00247DAE" w:rsidRDefault="003B6B11" w:rsidP="00EE5308">
            <w:pPr>
              <w:pStyle w:val="Heading4"/>
              <w:rPr>
                <w:rFonts w:ascii="Lucida Sans" w:hAnsi="Lucida Sans"/>
                <w:b/>
                <w:lang w:val="pt-PT"/>
              </w:rPr>
            </w:pPr>
            <w:r w:rsidRPr="00247DAE">
              <w:rPr>
                <w:rFonts w:ascii="Lucida Sans" w:hAnsi="Lucida Sans"/>
                <w:b/>
                <w:lang w:val="pt-PT"/>
              </w:rPr>
              <w:t>a: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:rsidR="003B6B11" w:rsidRPr="00247DAE" w:rsidRDefault="003B6B11" w:rsidP="00EE5308">
            <w:pPr>
              <w:pStyle w:val="FieldText"/>
              <w:rPr>
                <w:rFonts w:ascii="Lucida Sans" w:hAnsi="Lucida Sans"/>
                <w:lang w:val="pt-PT"/>
              </w:rPr>
            </w:pPr>
            <w:r w:rsidRPr="00247DAE">
              <w:rPr>
                <w:rFonts w:ascii="Lucida Sans" w:hAnsi="Lucida Sans"/>
                <w:lang w:val="pt-PT"/>
              </w:rPr>
              <w:t xml:space="preserve">    /     /    </w:t>
            </w:r>
          </w:p>
        </w:tc>
      </w:tr>
    </w:tbl>
    <w:p w:rsidR="003B6B11" w:rsidRPr="00247DAE" w:rsidRDefault="003B6B11" w:rsidP="003B6B11">
      <w:pPr>
        <w:rPr>
          <w:rFonts w:ascii="Lucida Sans" w:hAnsi="Lucida Sans"/>
          <w:lang w:val="pt-PT"/>
        </w:rPr>
      </w:pPr>
    </w:p>
    <w:tbl>
      <w:tblPr>
        <w:tblW w:w="4993" w:type="pct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0"/>
        <w:gridCol w:w="8226"/>
      </w:tblGrid>
      <w:tr w:rsidR="003B6B11" w:rsidRPr="00247DAE" w:rsidTr="00EE5308">
        <w:trPr>
          <w:trHeight w:val="288"/>
        </w:trPr>
        <w:tc>
          <w:tcPr>
            <w:tcW w:w="1838" w:type="dxa"/>
            <w:tcBorders>
              <w:bottom w:val="nil"/>
            </w:tcBorders>
            <w:vAlign w:val="bottom"/>
          </w:tcPr>
          <w:p w:rsidR="003B6B11" w:rsidRPr="00247DAE" w:rsidRDefault="003B6B11" w:rsidP="00EE5308">
            <w:pPr>
              <w:rPr>
                <w:rFonts w:ascii="Lucida Sans" w:hAnsi="Lucida Sans"/>
                <w:lang w:val="pt-PT"/>
              </w:rPr>
            </w:pPr>
            <w:r w:rsidRPr="00247DAE">
              <w:rPr>
                <w:rFonts w:ascii="Lucida Sans" w:hAnsi="Lucida Sans"/>
                <w:lang w:val="pt-PT"/>
              </w:rPr>
              <w:t>Empresa/Entidade:</w:t>
            </w:r>
          </w:p>
        </w:tc>
        <w:tc>
          <w:tcPr>
            <w:tcW w:w="8218" w:type="dxa"/>
            <w:vAlign w:val="bottom"/>
          </w:tcPr>
          <w:p w:rsidR="003B6B11" w:rsidRPr="00247DAE" w:rsidRDefault="003B6B11" w:rsidP="00EE5308">
            <w:pPr>
              <w:pStyle w:val="FieldText"/>
              <w:rPr>
                <w:rFonts w:ascii="Lucida Sans" w:hAnsi="Lucida Sans"/>
                <w:lang w:val="pt-PT"/>
              </w:rPr>
            </w:pPr>
          </w:p>
        </w:tc>
      </w:tr>
    </w:tbl>
    <w:p w:rsidR="003B6B11" w:rsidRPr="00247DAE" w:rsidRDefault="003B6B11" w:rsidP="003B6B11">
      <w:pPr>
        <w:rPr>
          <w:rFonts w:ascii="Lucida Sans" w:hAnsi="Lucida Sans"/>
          <w:lang w:val="pt-PT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7"/>
        <w:gridCol w:w="8509"/>
      </w:tblGrid>
      <w:tr w:rsidR="003B6B11" w:rsidRPr="00247DAE" w:rsidTr="00EE5308">
        <w:trPr>
          <w:trHeight w:val="288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6B11" w:rsidRPr="00247DAE" w:rsidRDefault="003B6B11" w:rsidP="00EE5308">
            <w:pPr>
              <w:rPr>
                <w:rFonts w:ascii="Lucida Sans" w:hAnsi="Lucida Sans"/>
                <w:lang w:val="pt-PT"/>
              </w:rPr>
            </w:pPr>
            <w:r w:rsidRPr="00247DAE">
              <w:rPr>
                <w:rFonts w:ascii="Lucida Sans" w:hAnsi="Lucida Sans"/>
                <w:lang w:val="pt-PT"/>
              </w:rPr>
              <w:t>Cargo/Funções:</w:t>
            </w:r>
          </w:p>
        </w:tc>
        <w:tc>
          <w:tcPr>
            <w:tcW w:w="8501" w:type="dxa"/>
            <w:tcBorders>
              <w:top w:val="nil"/>
              <w:left w:val="nil"/>
              <w:right w:val="nil"/>
            </w:tcBorders>
          </w:tcPr>
          <w:p w:rsidR="003B6B11" w:rsidRPr="00247DAE" w:rsidRDefault="003B6B11" w:rsidP="00EE5308">
            <w:pPr>
              <w:pStyle w:val="FieldText"/>
              <w:rPr>
                <w:rFonts w:ascii="Lucida Sans" w:hAnsi="Lucida Sans"/>
                <w:lang w:val="pt-PT"/>
              </w:rPr>
            </w:pPr>
          </w:p>
        </w:tc>
      </w:tr>
    </w:tbl>
    <w:p w:rsidR="003B6B11" w:rsidRPr="00247DAE" w:rsidRDefault="003B6B11" w:rsidP="003B6B11">
      <w:pPr>
        <w:rPr>
          <w:rFonts w:ascii="Lucida Sans" w:hAnsi="Lucida Sans"/>
          <w:lang w:val="pt-PT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6"/>
        <w:gridCol w:w="55"/>
        <w:gridCol w:w="907"/>
        <w:gridCol w:w="512"/>
        <w:gridCol w:w="1006"/>
        <w:gridCol w:w="4804"/>
        <w:gridCol w:w="1986"/>
      </w:tblGrid>
      <w:tr w:rsidR="003B6B11" w:rsidRPr="00247DAE" w:rsidTr="003B6B11">
        <w:trPr>
          <w:trHeight w:val="288"/>
        </w:trPr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6B11" w:rsidRPr="00247DAE" w:rsidRDefault="003B6B11" w:rsidP="00EE5308">
            <w:pPr>
              <w:rPr>
                <w:rFonts w:ascii="Lucida Sans" w:hAnsi="Lucida Sans"/>
                <w:lang w:val="pt-PT"/>
              </w:rPr>
            </w:pPr>
            <w:r w:rsidRPr="00247DAE">
              <w:rPr>
                <w:rFonts w:ascii="Lucida Sans" w:hAnsi="Lucida Sans"/>
                <w:lang w:val="pt-PT"/>
              </w:rPr>
              <w:t>Morada :</w:t>
            </w:r>
          </w:p>
        </w:tc>
        <w:tc>
          <w:tcPr>
            <w:tcW w:w="7229" w:type="dxa"/>
            <w:gridSpan w:val="4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3B6B11" w:rsidRPr="00247DAE" w:rsidRDefault="003B6B11" w:rsidP="00EE5308">
            <w:pPr>
              <w:pStyle w:val="FieldText"/>
              <w:rPr>
                <w:rFonts w:ascii="Lucida Sans" w:hAnsi="Lucida Sans"/>
                <w:lang w:val="pt-PT"/>
              </w:rPr>
            </w:pPr>
          </w:p>
        </w:tc>
        <w:tc>
          <w:tcPr>
            <w:tcW w:w="1986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3B6B11" w:rsidRPr="00247DAE" w:rsidRDefault="003B6B11" w:rsidP="00EE5308">
            <w:pPr>
              <w:pStyle w:val="FieldText"/>
              <w:rPr>
                <w:rFonts w:ascii="Lucida Sans" w:hAnsi="Lucida Sans"/>
                <w:lang w:val="pt-PT"/>
              </w:rPr>
            </w:pPr>
          </w:p>
        </w:tc>
      </w:tr>
      <w:tr w:rsidR="003B6B11" w:rsidRPr="00247DAE" w:rsidTr="003B6B11"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6B11" w:rsidRPr="00247DAE" w:rsidRDefault="003B6B11" w:rsidP="00EE5308">
            <w:pPr>
              <w:rPr>
                <w:rFonts w:ascii="Lucida Sans" w:hAnsi="Lucida Sans"/>
                <w:lang w:val="pt-PT"/>
              </w:rPr>
            </w:pPr>
          </w:p>
        </w:tc>
        <w:tc>
          <w:tcPr>
            <w:tcW w:w="7229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:rsidR="003B6B11" w:rsidRPr="00247DAE" w:rsidRDefault="003B6B11" w:rsidP="00EE5308">
            <w:pPr>
              <w:pStyle w:val="Heading3"/>
              <w:rPr>
                <w:rFonts w:ascii="Lucida Sans" w:hAnsi="Lucida Sans"/>
                <w:lang w:val="pt-PT"/>
              </w:rPr>
            </w:pPr>
          </w:p>
        </w:tc>
        <w:tc>
          <w:tcPr>
            <w:tcW w:w="1986" w:type="dxa"/>
            <w:tcBorders>
              <w:left w:val="nil"/>
              <w:bottom w:val="nil"/>
              <w:right w:val="nil"/>
            </w:tcBorders>
            <w:vAlign w:val="bottom"/>
          </w:tcPr>
          <w:p w:rsidR="003B6B11" w:rsidRPr="00247DAE" w:rsidRDefault="003B6B11" w:rsidP="00EE5308">
            <w:pPr>
              <w:pStyle w:val="Heading3"/>
              <w:rPr>
                <w:rFonts w:ascii="Lucida Sans" w:hAnsi="Lucida Sans"/>
                <w:lang w:val="pt-PT"/>
              </w:rPr>
            </w:pPr>
            <w:r w:rsidRPr="00247DAE">
              <w:rPr>
                <w:rFonts w:ascii="Lucida Sans" w:hAnsi="Lucida Sans"/>
                <w:lang w:val="pt-PT"/>
              </w:rPr>
              <w:t>País</w:t>
            </w:r>
          </w:p>
        </w:tc>
      </w:tr>
      <w:tr w:rsidR="003B6B11" w:rsidRPr="00247DAE" w:rsidTr="003B6B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6790" w:type="dxa"/>
        </w:trPr>
        <w:tc>
          <w:tcPr>
            <w:tcW w:w="796" w:type="dxa"/>
            <w:vAlign w:val="bottom"/>
          </w:tcPr>
          <w:p w:rsidR="003B6B11" w:rsidRDefault="003B6B11" w:rsidP="00EE5308">
            <w:pPr>
              <w:rPr>
                <w:rFonts w:ascii="Lucida Sans" w:hAnsi="Lucida Sans"/>
                <w:b/>
                <w:lang w:val="pt-PT"/>
              </w:rPr>
            </w:pPr>
          </w:p>
          <w:p w:rsidR="003B6B11" w:rsidRPr="00247DAE" w:rsidRDefault="003B6B11" w:rsidP="00EE5308">
            <w:pPr>
              <w:rPr>
                <w:rFonts w:ascii="Lucida Sans" w:hAnsi="Lucida Sans"/>
                <w:b/>
                <w:lang w:val="pt-PT"/>
              </w:rPr>
            </w:pPr>
            <w:r w:rsidRPr="00247DAE">
              <w:rPr>
                <w:rFonts w:ascii="Lucida Sans" w:hAnsi="Lucida Sans"/>
                <w:b/>
                <w:lang w:val="pt-PT"/>
              </w:rPr>
              <w:t>De</w:t>
            </w:r>
          </w:p>
        </w:tc>
        <w:tc>
          <w:tcPr>
            <w:tcW w:w="962" w:type="dxa"/>
            <w:gridSpan w:val="2"/>
            <w:tcBorders>
              <w:bottom w:val="single" w:sz="4" w:space="0" w:color="auto"/>
            </w:tcBorders>
            <w:vAlign w:val="bottom"/>
          </w:tcPr>
          <w:p w:rsidR="003B6B11" w:rsidRPr="00247DAE" w:rsidRDefault="003B6B11" w:rsidP="00EE5308">
            <w:pPr>
              <w:pStyle w:val="FieldText"/>
              <w:rPr>
                <w:rFonts w:ascii="Lucida Sans" w:hAnsi="Lucida Sans"/>
                <w:lang w:val="pt-PT"/>
              </w:rPr>
            </w:pPr>
            <w:r w:rsidRPr="00247DAE">
              <w:rPr>
                <w:rFonts w:ascii="Lucida Sans" w:hAnsi="Lucida Sans"/>
                <w:lang w:val="pt-PT"/>
              </w:rPr>
              <w:t xml:space="preserve">    /     /    </w:t>
            </w:r>
          </w:p>
        </w:tc>
        <w:tc>
          <w:tcPr>
            <w:tcW w:w="512" w:type="dxa"/>
            <w:vAlign w:val="bottom"/>
          </w:tcPr>
          <w:p w:rsidR="003B6B11" w:rsidRPr="00247DAE" w:rsidRDefault="003B6B11" w:rsidP="00EE5308">
            <w:pPr>
              <w:pStyle w:val="Heading4"/>
              <w:rPr>
                <w:rFonts w:ascii="Lucida Sans" w:hAnsi="Lucida Sans"/>
                <w:b/>
                <w:lang w:val="pt-PT"/>
              </w:rPr>
            </w:pPr>
            <w:r w:rsidRPr="00247DAE">
              <w:rPr>
                <w:rFonts w:ascii="Lucida Sans" w:hAnsi="Lucida Sans"/>
                <w:b/>
                <w:lang w:val="pt-PT"/>
              </w:rPr>
              <w:t>a: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:rsidR="003B6B11" w:rsidRPr="00247DAE" w:rsidRDefault="003B6B11" w:rsidP="00EE5308">
            <w:pPr>
              <w:pStyle w:val="FieldText"/>
              <w:rPr>
                <w:rFonts w:ascii="Lucida Sans" w:hAnsi="Lucida Sans"/>
                <w:lang w:val="pt-PT"/>
              </w:rPr>
            </w:pPr>
            <w:r w:rsidRPr="00247DAE">
              <w:rPr>
                <w:rFonts w:ascii="Lucida Sans" w:hAnsi="Lucida Sans"/>
                <w:lang w:val="pt-PT"/>
              </w:rPr>
              <w:t xml:space="preserve">    /     /    </w:t>
            </w:r>
          </w:p>
        </w:tc>
      </w:tr>
    </w:tbl>
    <w:p w:rsidR="003B6B11" w:rsidRPr="00247DAE" w:rsidRDefault="003B6B11" w:rsidP="003B6B11">
      <w:pPr>
        <w:rPr>
          <w:rFonts w:ascii="Lucida Sans" w:hAnsi="Lucida Sans"/>
          <w:lang w:val="pt-PT"/>
        </w:rPr>
      </w:pPr>
    </w:p>
    <w:tbl>
      <w:tblPr>
        <w:tblW w:w="4993" w:type="pct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0"/>
        <w:gridCol w:w="8226"/>
      </w:tblGrid>
      <w:tr w:rsidR="003B6B11" w:rsidRPr="00247DAE" w:rsidTr="00EE5308">
        <w:trPr>
          <w:trHeight w:val="288"/>
        </w:trPr>
        <w:tc>
          <w:tcPr>
            <w:tcW w:w="1838" w:type="dxa"/>
            <w:tcBorders>
              <w:bottom w:val="nil"/>
            </w:tcBorders>
            <w:vAlign w:val="bottom"/>
          </w:tcPr>
          <w:p w:rsidR="003B6B11" w:rsidRPr="00247DAE" w:rsidRDefault="003B6B11" w:rsidP="00EE5308">
            <w:pPr>
              <w:rPr>
                <w:rFonts w:ascii="Lucida Sans" w:hAnsi="Lucida Sans"/>
                <w:lang w:val="pt-PT"/>
              </w:rPr>
            </w:pPr>
            <w:r w:rsidRPr="00247DAE">
              <w:rPr>
                <w:rFonts w:ascii="Lucida Sans" w:hAnsi="Lucida Sans"/>
                <w:lang w:val="pt-PT"/>
              </w:rPr>
              <w:t>Empresa/Entidade:</w:t>
            </w:r>
          </w:p>
        </w:tc>
        <w:tc>
          <w:tcPr>
            <w:tcW w:w="8218" w:type="dxa"/>
            <w:vAlign w:val="bottom"/>
          </w:tcPr>
          <w:p w:rsidR="003B6B11" w:rsidRPr="00247DAE" w:rsidRDefault="003B6B11" w:rsidP="00EE5308">
            <w:pPr>
              <w:pStyle w:val="FieldText"/>
              <w:rPr>
                <w:rFonts w:ascii="Lucida Sans" w:hAnsi="Lucida Sans"/>
                <w:lang w:val="pt-PT"/>
              </w:rPr>
            </w:pPr>
          </w:p>
        </w:tc>
      </w:tr>
    </w:tbl>
    <w:p w:rsidR="003B6B11" w:rsidRPr="00247DAE" w:rsidRDefault="003B6B11" w:rsidP="003B6B11">
      <w:pPr>
        <w:rPr>
          <w:rFonts w:ascii="Lucida Sans" w:hAnsi="Lucida Sans"/>
          <w:lang w:val="pt-PT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7"/>
        <w:gridCol w:w="8509"/>
      </w:tblGrid>
      <w:tr w:rsidR="003B6B11" w:rsidRPr="00247DAE" w:rsidTr="00EE5308">
        <w:trPr>
          <w:trHeight w:val="288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6B11" w:rsidRPr="00247DAE" w:rsidRDefault="003B6B11" w:rsidP="00EE5308">
            <w:pPr>
              <w:rPr>
                <w:rFonts w:ascii="Lucida Sans" w:hAnsi="Lucida Sans"/>
                <w:lang w:val="pt-PT"/>
              </w:rPr>
            </w:pPr>
            <w:r w:rsidRPr="00247DAE">
              <w:rPr>
                <w:rFonts w:ascii="Lucida Sans" w:hAnsi="Lucida Sans"/>
                <w:lang w:val="pt-PT"/>
              </w:rPr>
              <w:t>Cargo/Funções:</w:t>
            </w:r>
          </w:p>
        </w:tc>
        <w:tc>
          <w:tcPr>
            <w:tcW w:w="8501" w:type="dxa"/>
            <w:tcBorders>
              <w:top w:val="nil"/>
              <w:left w:val="nil"/>
              <w:right w:val="nil"/>
            </w:tcBorders>
          </w:tcPr>
          <w:p w:rsidR="003B6B11" w:rsidRPr="00247DAE" w:rsidRDefault="003B6B11" w:rsidP="00EE5308">
            <w:pPr>
              <w:pStyle w:val="FieldText"/>
              <w:rPr>
                <w:rFonts w:ascii="Lucida Sans" w:hAnsi="Lucida Sans"/>
                <w:lang w:val="pt-PT"/>
              </w:rPr>
            </w:pPr>
          </w:p>
        </w:tc>
      </w:tr>
    </w:tbl>
    <w:p w:rsidR="003B6B11" w:rsidRPr="00247DAE" w:rsidRDefault="003B6B11" w:rsidP="003B6B11">
      <w:pPr>
        <w:rPr>
          <w:rFonts w:ascii="Lucida Sans" w:hAnsi="Lucida Sans"/>
          <w:lang w:val="pt-PT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6"/>
        <w:gridCol w:w="55"/>
        <w:gridCol w:w="907"/>
        <w:gridCol w:w="512"/>
        <w:gridCol w:w="1006"/>
        <w:gridCol w:w="4804"/>
        <w:gridCol w:w="1986"/>
      </w:tblGrid>
      <w:tr w:rsidR="003B6B11" w:rsidRPr="00247DAE" w:rsidTr="003B6B11">
        <w:trPr>
          <w:trHeight w:val="288"/>
        </w:trPr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6B11" w:rsidRPr="00247DAE" w:rsidRDefault="003B6B11" w:rsidP="00EE5308">
            <w:pPr>
              <w:rPr>
                <w:rFonts w:ascii="Lucida Sans" w:hAnsi="Lucida Sans"/>
                <w:lang w:val="pt-PT"/>
              </w:rPr>
            </w:pPr>
            <w:r w:rsidRPr="00247DAE">
              <w:rPr>
                <w:rFonts w:ascii="Lucida Sans" w:hAnsi="Lucida Sans"/>
                <w:lang w:val="pt-PT"/>
              </w:rPr>
              <w:t>Morada :</w:t>
            </w:r>
          </w:p>
        </w:tc>
        <w:tc>
          <w:tcPr>
            <w:tcW w:w="7229" w:type="dxa"/>
            <w:gridSpan w:val="4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3B6B11" w:rsidRPr="00247DAE" w:rsidRDefault="003B6B11" w:rsidP="00EE5308">
            <w:pPr>
              <w:pStyle w:val="FieldText"/>
              <w:rPr>
                <w:rFonts w:ascii="Lucida Sans" w:hAnsi="Lucida Sans"/>
                <w:lang w:val="pt-PT"/>
              </w:rPr>
            </w:pPr>
          </w:p>
        </w:tc>
        <w:tc>
          <w:tcPr>
            <w:tcW w:w="1986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3B6B11" w:rsidRPr="00247DAE" w:rsidRDefault="003B6B11" w:rsidP="00EE5308">
            <w:pPr>
              <w:pStyle w:val="FieldText"/>
              <w:rPr>
                <w:rFonts w:ascii="Lucida Sans" w:hAnsi="Lucida Sans"/>
                <w:lang w:val="pt-PT"/>
              </w:rPr>
            </w:pPr>
          </w:p>
        </w:tc>
      </w:tr>
      <w:tr w:rsidR="003B6B11" w:rsidRPr="00247DAE" w:rsidTr="003B6B11"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6B11" w:rsidRPr="00247DAE" w:rsidRDefault="003B6B11" w:rsidP="00EE5308">
            <w:pPr>
              <w:rPr>
                <w:rFonts w:ascii="Lucida Sans" w:hAnsi="Lucida Sans"/>
                <w:lang w:val="pt-PT"/>
              </w:rPr>
            </w:pPr>
          </w:p>
        </w:tc>
        <w:tc>
          <w:tcPr>
            <w:tcW w:w="7229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:rsidR="003B6B11" w:rsidRPr="00247DAE" w:rsidRDefault="003B6B11" w:rsidP="00EE5308">
            <w:pPr>
              <w:pStyle w:val="Heading3"/>
              <w:rPr>
                <w:rFonts w:ascii="Lucida Sans" w:hAnsi="Lucida Sans"/>
                <w:lang w:val="pt-PT"/>
              </w:rPr>
            </w:pPr>
          </w:p>
        </w:tc>
        <w:tc>
          <w:tcPr>
            <w:tcW w:w="1986" w:type="dxa"/>
            <w:tcBorders>
              <w:left w:val="nil"/>
              <w:bottom w:val="nil"/>
              <w:right w:val="nil"/>
            </w:tcBorders>
            <w:vAlign w:val="bottom"/>
          </w:tcPr>
          <w:p w:rsidR="003B6B11" w:rsidRPr="00247DAE" w:rsidRDefault="003B6B11" w:rsidP="00EE5308">
            <w:pPr>
              <w:pStyle w:val="Heading3"/>
              <w:rPr>
                <w:rFonts w:ascii="Lucida Sans" w:hAnsi="Lucida Sans"/>
                <w:lang w:val="pt-PT"/>
              </w:rPr>
            </w:pPr>
            <w:r w:rsidRPr="00247DAE">
              <w:rPr>
                <w:rFonts w:ascii="Lucida Sans" w:hAnsi="Lucida Sans"/>
                <w:lang w:val="pt-PT"/>
              </w:rPr>
              <w:t>País</w:t>
            </w:r>
          </w:p>
        </w:tc>
      </w:tr>
      <w:tr w:rsidR="003B6B11" w:rsidRPr="00247DAE" w:rsidTr="003B6B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6790" w:type="dxa"/>
        </w:trPr>
        <w:tc>
          <w:tcPr>
            <w:tcW w:w="796" w:type="dxa"/>
            <w:vAlign w:val="bottom"/>
          </w:tcPr>
          <w:p w:rsidR="003B6B11" w:rsidRDefault="003B6B11" w:rsidP="00EE5308">
            <w:pPr>
              <w:rPr>
                <w:rFonts w:ascii="Lucida Sans" w:hAnsi="Lucida Sans"/>
                <w:b/>
                <w:lang w:val="pt-PT"/>
              </w:rPr>
            </w:pPr>
          </w:p>
          <w:p w:rsidR="003B6B11" w:rsidRPr="00247DAE" w:rsidRDefault="003B6B11" w:rsidP="00EE5308">
            <w:pPr>
              <w:rPr>
                <w:rFonts w:ascii="Lucida Sans" w:hAnsi="Lucida Sans"/>
                <w:b/>
                <w:lang w:val="pt-PT"/>
              </w:rPr>
            </w:pPr>
            <w:r w:rsidRPr="00247DAE">
              <w:rPr>
                <w:rFonts w:ascii="Lucida Sans" w:hAnsi="Lucida Sans"/>
                <w:b/>
                <w:lang w:val="pt-PT"/>
              </w:rPr>
              <w:t>De</w:t>
            </w:r>
          </w:p>
        </w:tc>
        <w:tc>
          <w:tcPr>
            <w:tcW w:w="962" w:type="dxa"/>
            <w:gridSpan w:val="2"/>
            <w:tcBorders>
              <w:bottom w:val="single" w:sz="4" w:space="0" w:color="auto"/>
            </w:tcBorders>
            <w:vAlign w:val="bottom"/>
          </w:tcPr>
          <w:p w:rsidR="003B6B11" w:rsidRPr="00247DAE" w:rsidRDefault="003B6B11" w:rsidP="00EE5308">
            <w:pPr>
              <w:pStyle w:val="FieldText"/>
              <w:rPr>
                <w:rFonts w:ascii="Lucida Sans" w:hAnsi="Lucida Sans"/>
                <w:lang w:val="pt-PT"/>
              </w:rPr>
            </w:pPr>
            <w:r w:rsidRPr="00247DAE">
              <w:rPr>
                <w:rFonts w:ascii="Lucida Sans" w:hAnsi="Lucida Sans"/>
                <w:lang w:val="pt-PT"/>
              </w:rPr>
              <w:t xml:space="preserve">    /     /    </w:t>
            </w:r>
          </w:p>
        </w:tc>
        <w:tc>
          <w:tcPr>
            <w:tcW w:w="512" w:type="dxa"/>
            <w:vAlign w:val="bottom"/>
          </w:tcPr>
          <w:p w:rsidR="003B6B11" w:rsidRPr="00247DAE" w:rsidRDefault="003B6B11" w:rsidP="00EE5308">
            <w:pPr>
              <w:pStyle w:val="Heading4"/>
              <w:rPr>
                <w:rFonts w:ascii="Lucida Sans" w:hAnsi="Lucida Sans"/>
                <w:b/>
                <w:lang w:val="pt-PT"/>
              </w:rPr>
            </w:pPr>
            <w:r w:rsidRPr="00247DAE">
              <w:rPr>
                <w:rFonts w:ascii="Lucida Sans" w:hAnsi="Lucida Sans"/>
                <w:b/>
                <w:lang w:val="pt-PT"/>
              </w:rPr>
              <w:t>a: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:rsidR="003B6B11" w:rsidRPr="00247DAE" w:rsidRDefault="003B6B11" w:rsidP="00EE5308">
            <w:pPr>
              <w:pStyle w:val="FieldText"/>
              <w:rPr>
                <w:rFonts w:ascii="Lucida Sans" w:hAnsi="Lucida Sans"/>
                <w:lang w:val="pt-PT"/>
              </w:rPr>
            </w:pPr>
            <w:r w:rsidRPr="00247DAE">
              <w:rPr>
                <w:rFonts w:ascii="Lucida Sans" w:hAnsi="Lucida Sans"/>
                <w:lang w:val="pt-PT"/>
              </w:rPr>
              <w:t xml:space="preserve">    /     /    </w:t>
            </w:r>
          </w:p>
        </w:tc>
      </w:tr>
    </w:tbl>
    <w:p w:rsidR="003B6B11" w:rsidRPr="00247DAE" w:rsidRDefault="003B6B11" w:rsidP="003B6B11">
      <w:pPr>
        <w:rPr>
          <w:rFonts w:ascii="Lucida Sans" w:hAnsi="Lucida Sans"/>
          <w:lang w:val="pt-PT"/>
        </w:rPr>
      </w:pPr>
    </w:p>
    <w:tbl>
      <w:tblPr>
        <w:tblW w:w="4993" w:type="pct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0"/>
        <w:gridCol w:w="8226"/>
      </w:tblGrid>
      <w:tr w:rsidR="003B6B11" w:rsidRPr="00247DAE" w:rsidTr="00EE5308">
        <w:trPr>
          <w:trHeight w:val="288"/>
        </w:trPr>
        <w:tc>
          <w:tcPr>
            <w:tcW w:w="1838" w:type="dxa"/>
            <w:tcBorders>
              <w:bottom w:val="nil"/>
            </w:tcBorders>
            <w:vAlign w:val="bottom"/>
          </w:tcPr>
          <w:p w:rsidR="003B6B11" w:rsidRPr="00247DAE" w:rsidRDefault="003B6B11" w:rsidP="00EE5308">
            <w:pPr>
              <w:rPr>
                <w:rFonts w:ascii="Lucida Sans" w:hAnsi="Lucida Sans"/>
                <w:lang w:val="pt-PT"/>
              </w:rPr>
            </w:pPr>
            <w:r w:rsidRPr="00247DAE">
              <w:rPr>
                <w:rFonts w:ascii="Lucida Sans" w:hAnsi="Lucida Sans"/>
                <w:lang w:val="pt-PT"/>
              </w:rPr>
              <w:t>Empresa/Entidade:</w:t>
            </w:r>
          </w:p>
        </w:tc>
        <w:tc>
          <w:tcPr>
            <w:tcW w:w="8218" w:type="dxa"/>
            <w:vAlign w:val="bottom"/>
          </w:tcPr>
          <w:p w:rsidR="003B6B11" w:rsidRPr="00247DAE" w:rsidRDefault="003B6B11" w:rsidP="00EE5308">
            <w:pPr>
              <w:pStyle w:val="FieldText"/>
              <w:rPr>
                <w:rFonts w:ascii="Lucida Sans" w:hAnsi="Lucida Sans"/>
                <w:lang w:val="pt-PT"/>
              </w:rPr>
            </w:pPr>
          </w:p>
        </w:tc>
      </w:tr>
    </w:tbl>
    <w:p w:rsidR="003B6B11" w:rsidRPr="00247DAE" w:rsidRDefault="003B6B11" w:rsidP="003B6B11">
      <w:pPr>
        <w:rPr>
          <w:rFonts w:ascii="Lucida Sans" w:hAnsi="Lucida Sans"/>
          <w:lang w:val="pt-PT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7"/>
        <w:gridCol w:w="8509"/>
      </w:tblGrid>
      <w:tr w:rsidR="003B6B11" w:rsidRPr="00247DAE" w:rsidTr="00EE5308">
        <w:trPr>
          <w:trHeight w:val="288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6B11" w:rsidRPr="00247DAE" w:rsidRDefault="003B6B11" w:rsidP="00EE5308">
            <w:pPr>
              <w:rPr>
                <w:rFonts w:ascii="Lucida Sans" w:hAnsi="Lucida Sans"/>
                <w:lang w:val="pt-PT"/>
              </w:rPr>
            </w:pPr>
            <w:r w:rsidRPr="00247DAE">
              <w:rPr>
                <w:rFonts w:ascii="Lucida Sans" w:hAnsi="Lucida Sans"/>
                <w:lang w:val="pt-PT"/>
              </w:rPr>
              <w:t>Cargo/Funções:</w:t>
            </w:r>
          </w:p>
        </w:tc>
        <w:tc>
          <w:tcPr>
            <w:tcW w:w="8501" w:type="dxa"/>
            <w:tcBorders>
              <w:top w:val="nil"/>
              <w:left w:val="nil"/>
              <w:right w:val="nil"/>
            </w:tcBorders>
          </w:tcPr>
          <w:p w:rsidR="003B6B11" w:rsidRPr="00247DAE" w:rsidRDefault="003B6B11" w:rsidP="00EE5308">
            <w:pPr>
              <w:pStyle w:val="FieldText"/>
              <w:rPr>
                <w:rFonts w:ascii="Lucida Sans" w:hAnsi="Lucida Sans"/>
                <w:lang w:val="pt-PT"/>
              </w:rPr>
            </w:pPr>
          </w:p>
        </w:tc>
      </w:tr>
    </w:tbl>
    <w:p w:rsidR="003B6B11" w:rsidRPr="00247DAE" w:rsidRDefault="003B6B11" w:rsidP="003B6B11">
      <w:pPr>
        <w:rPr>
          <w:rFonts w:ascii="Lucida Sans" w:hAnsi="Lucida Sans"/>
          <w:lang w:val="pt-PT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6"/>
        <w:gridCol w:w="55"/>
        <w:gridCol w:w="907"/>
        <w:gridCol w:w="512"/>
        <w:gridCol w:w="1006"/>
        <w:gridCol w:w="4804"/>
        <w:gridCol w:w="1986"/>
      </w:tblGrid>
      <w:tr w:rsidR="003B6B11" w:rsidRPr="00247DAE" w:rsidTr="003B6B11">
        <w:trPr>
          <w:trHeight w:val="288"/>
        </w:trPr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6B11" w:rsidRPr="00247DAE" w:rsidRDefault="003B6B11" w:rsidP="00EE5308">
            <w:pPr>
              <w:rPr>
                <w:rFonts w:ascii="Lucida Sans" w:hAnsi="Lucida Sans"/>
                <w:lang w:val="pt-PT"/>
              </w:rPr>
            </w:pPr>
            <w:r w:rsidRPr="00247DAE">
              <w:rPr>
                <w:rFonts w:ascii="Lucida Sans" w:hAnsi="Lucida Sans"/>
                <w:lang w:val="pt-PT"/>
              </w:rPr>
              <w:t>Morada :</w:t>
            </w:r>
          </w:p>
        </w:tc>
        <w:tc>
          <w:tcPr>
            <w:tcW w:w="7229" w:type="dxa"/>
            <w:gridSpan w:val="4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3B6B11" w:rsidRPr="00247DAE" w:rsidRDefault="003B6B11" w:rsidP="00EE5308">
            <w:pPr>
              <w:pStyle w:val="FieldText"/>
              <w:rPr>
                <w:rFonts w:ascii="Lucida Sans" w:hAnsi="Lucida Sans"/>
                <w:lang w:val="pt-PT"/>
              </w:rPr>
            </w:pPr>
          </w:p>
        </w:tc>
        <w:tc>
          <w:tcPr>
            <w:tcW w:w="1986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3B6B11" w:rsidRPr="00247DAE" w:rsidRDefault="003B6B11" w:rsidP="00EE5308">
            <w:pPr>
              <w:pStyle w:val="FieldText"/>
              <w:rPr>
                <w:rFonts w:ascii="Lucida Sans" w:hAnsi="Lucida Sans"/>
                <w:lang w:val="pt-PT"/>
              </w:rPr>
            </w:pPr>
          </w:p>
        </w:tc>
      </w:tr>
      <w:tr w:rsidR="003B6B11" w:rsidRPr="00247DAE" w:rsidTr="003B6B11"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6B11" w:rsidRPr="00247DAE" w:rsidRDefault="003B6B11" w:rsidP="00EE5308">
            <w:pPr>
              <w:rPr>
                <w:rFonts w:ascii="Lucida Sans" w:hAnsi="Lucida Sans"/>
                <w:lang w:val="pt-PT"/>
              </w:rPr>
            </w:pPr>
          </w:p>
        </w:tc>
        <w:tc>
          <w:tcPr>
            <w:tcW w:w="7229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:rsidR="003B6B11" w:rsidRPr="00247DAE" w:rsidRDefault="003B6B11" w:rsidP="00EE5308">
            <w:pPr>
              <w:pStyle w:val="Heading3"/>
              <w:rPr>
                <w:rFonts w:ascii="Lucida Sans" w:hAnsi="Lucida Sans"/>
                <w:lang w:val="pt-PT"/>
              </w:rPr>
            </w:pPr>
          </w:p>
        </w:tc>
        <w:tc>
          <w:tcPr>
            <w:tcW w:w="1986" w:type="dxa"/>
            <w:tcBorders>
              <w:left w:val="nil"/>
              <w:bottom w:val="nil"/>
              <w:right w:val="nil"/>
            </w:tcBorders>
            <w:vAlign w:val="bottom"/>
          </w:tcPr>
          <w:p w:rsidR="003B6B11" w:rsidRPr="00247DAE" w:rsidRDefault="003B6B11" w:rsidP="00EE5308">
            <w:pPr>
              <w:pStyle w:val="Heading3"/>
              <w:rPr>
                <w:rFonts w:ascii="Lucida Sans" w:hAnsi="Lucida Sans"/>
                <w:lang w:val="pt-PT"/>
              </w:rPr>
            </w:pPr>
            <w:r w:rsidRPr="00247DAE">
              <w:rPr>
                <w:rFonts w:ascii="Lucida Sans" w:hAnsi="Lucida Sans"/>
                <w:lang w:val="pt-PT"/>
              </w:rPr>
              <w:t>País</w:t>
            </w:r>
          </w:p>
        </w:tc>
      </w:tr>
      <w:tr w:rsidR="003B6B11" w:rsidRPr="00247DAE" w:rsidTr="003B6B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6790" w:type="dxa"/>
        </w:trPr>
        <w:tc>
          <w:tcPr>
            <w:tcW w:w="796" w:type="dxa"/>
            <w:vAlign w:val="bottom"/>
          </w:tcPr>
          <w:p w:rsidR="003B6B11" w:rsidRDefault="003B6B11" w:rsidP="00EE5308">
            <w:pPr>
              <w:rPr>
                <w:rFonts w:ascii="Lucida Sans" w:hAnsi="Lucida Sans"/>
                <w:b/>
                <w:lang w:val="pt-PT"/>
              </w:rPr>
            </w:pPr>
          </w:p>
          <w:p w:rsidR="003B6B11" w:rsidRPr="00247DAE" w:rsidRDefault="003B6B11" w:rsidP="00EE5308">
            <w:pPr>
              <w:rPr>
                <w:rFonts w:ascii="Lucida Sans" w:hAnsi="Lucida Sans"/>
                <w:b/>
                <w:lang w:val="pt-PT"/>
              </w:rPr>
            </w:pPr>
            <w:r w:rsidRPr="00247DAE">
              <w:rPr>
                <w:rFonts w:ascii="Lucida Sans" w:hAnsi="Lucida Sans"/>
                <w:b/>
                <w:lang w:val="pt-PT"/>
              </w:rPr>
              <w:t>De</w:t>
            </w:r>
          </w:p>
        </w:tc>
        <w:tc>
          <w:tcPr>
            <w:tcW w:w="962" w:type="dxa"/>
            <w:gridSpan w:val="2"/>
            <w:tcBorders>
              <w:bottom w:val="single" w:sz="4" w:space="0" w:color="auto"/>
            </w:tcBorders>
            <w:vAlign w:val="bottom"/>
          </w:tcPr>
          <w:p w:rsidR="003B6B11" w:rsidRPr="00247DAE" w:rsidRDefault="003B6B11" w:rsidP="00EE5308">
            <w:pPr>
              <w:pStyle w:val="FieldText"/>
              <w:rPr>
                <w:rFonts w:ascii="Lucida Sans" w:hAnsi="Lucida Sans"/>
                <w:lang w:val="pt-PT"/>
              </w:rPr>
            </w:pPr>
            <w:r w:rsidRPr="00247DAE">
              <w:rPr>
                <w:rFonts w:ascii="Lucida Sans" w:hAnsi="Lucida Sans"/>
                <w:lang w:val="pt-PT"/>
              </w:rPr>
              <w:t xml:space="preserve">    /     /    </w:t>
            </w:r>
          </w:p>
        </w:tc>
        <w:tc>
          <w:tcPr>
            <w:tcW w:w="512" w:type="dxa"/>
            <w:vAlign w:val="bottom"/>
          </w:tcPr>
          <w:p w:rsidR="003B6B11" w:rsidRPr="00247DAE" w:rsidRDefault="003B6B11" w:rsidP="00EE5308">
            <w:pPr>
              <w:pStyle w:val="Heading4"/>
              <w:rPr>
                <w:rFonts w:ascii="Lucida Sans" w:hAnsi="Lucida Sans"/>
                <w:b/>
                <w:lang w:val="pt-PT"/>
              </w:rPr>
            </w:pPr>
            <w:r w:rsidRPr="00247DAE">
              <w:rPr>
                <w:rFonts w:ascii="Lucida Sans" w:hAnsi="Lucida Sans"/>
                <w:b/>
                <w:lang w:val="pt-PT"/>
              </w:rPr>
              <w:t>a: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:rsidR="003B6B11" w:rsidRPr="00247DAE" w:rsidRDefault="003B6B11" w:rsidP="00EE5308">
            <w:pPr>
              <w:pStyle w:val="FieldText"/>
              <w:rPr>
                <w:rFonts w:ascii="Lucida Sans" w:hAnsi="Lucida Sans"/>
                <w:lang w:val="pt-PT"/>
              </w:rPr>
            </w:pPr>
            <w:r w:rsidRPr="00247DAE">
              <w:rPr>
                <w:rFonts w:ascii="Lucida Sans" w:hAnsi="Lucida Sans"/>
                <w:lang w:val="pt-PT"/>
              </w:rPr>
              <w:t xml:space="preserve">    /     /    </w:t>
            </w:r>
          </w:p>
        </w:tc>
      </w:tr>
    </w:tbl>
    <w:p w:rsidR="003B6B11" w:rsidRPr="00247DAE" w:rsidRDefault="003B6B11" w:rsidP="003B6B11">
      <w:pPr>
        <w:rPr>
          <w:rFonts w:ascii="Lucida Sans" w:hAnsi="Lucida Sans"/>
          <w:lang w:val="pt-PT"/>
        </w:rPr>
      </w:pPr>
    </w:p>
    <w:tbl>
      <w:tblPr>
        <w:tblW w:w="4993" w:type="pct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0"/>
        <w:gridCol w:w="8226"/>
      </w:tblGrid>
      <w:tr w:rsidR="003B6B11" w:rsidRPr="00247DAE" w:rsidTr="00EE5308">
        <w:trPr>
          <w:trHeight w:val="288"/>
        </w:trPr>
        <w:tc>
          <w:tcPr>
            <w:tcW w:w="1838" w:type="dxa"/>
            <w:tcBorders>
              <w:bottom w:val="nil"/>
            </w:tcBorders>
            <w:vAlign w:val="bottom"/>
          </w:tcPr>
          <w:p w:rsidR="003B6B11" w:rsidRPr="00247DAE" w:rsidRDefault="003B6B11" w:rsidP="00EE5308">
            <w:pPr>
              <w:rPr>
                <w:rFonts w:ascii="Lucida Sans" w:hAnsi="Lucida Sans"/>
                <w:lang w:val="pt-PT"/>
              </w:rPr>
            </w:pPr>
            <w:r w:rsidRPr="00247DAE">
              <w:rPr>
                <w:rFonts w:ascii="Lucida Sans" w:hAnsi="Lucida Sans"/>
                <w:lang w:val="pt-PT"/>
              </w:rPr>
              <w:t>Empresa/Entidade:</w:t>
            </w:r>
          </w:p>
        </w:tc>
        <w:tc>
          <w:tcPr>
            <w:tcW w:w="8218" w:type="dxa"/>
            <w:vAlign w:val="bottom"/>
          </w:tcPr>
          <w:p w:rsidR="003B6B11" w:rsidRPr="00247DAE" w:rsidRDefault="003B6B11" w:rsidP="00EE5308">
            <w:pPr>
              <w:pStyle w:val="FieldText"/>
              <w:rPr>
                <w:rFonts w:ascii="Lucida Sans" w:hAnsi="Lucida Sans"/>
                <w:lang w:val="pt-PT"/>
              </w:rPr>
            </w:pPr>
          </w:p>
        </w:tc>
      </w:tr>
    </w:tbl>
    <w:p w:rsidR="003B6B11" w:rsidRPr="00247DAE" w:rsidRDefault="003B6B11" w:rsidP="003B6B11">
      <w:pPr>
        <w:rPr>
          <w:rFonts w:ascii="Lucida Sans" w:hAnsi="Lucida Sans"/>
          <w:lang w:val="pt-PT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7"/>
        <w:gridCol w:w="8509"/>
      </w:tblGrid>
      <w:tr w:rsidR="003B6B11" w:rsidRPr="00247DAE" w:rsidTr="00EE5308">
        <w:trPr>
          <w:trHeight w:val="288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6B11" w:rsidRPr="00247DAE" w:rsidRDefault="003B6B11" w:rsidP="00EE5308">
            <w:pPr>
              <w:rPr>
                <w:rFonts w:ascii="Lucida Sans" w:hAnsi="Lucida Sans"/>
                <w:lang w:val="pt-PT"/>
              </w:rPr>
            </w:pPr>
            <w:r w:rsidRPr="00247DAE">
              <w:rPr>
                <w:rFonts w:ascii="Lucida Sans" w:hAnsi="Lucida Sans"/>
                <w:lang w:val="pt-PT"/>
              </w:rPr>
              <w:t>Cargo/Funções:</w:t>
            </w:r>
          </w:p>
        </w:tc>
        <w:tc>
          <w:tcPr>
            <w:tcW w:w="8501" w:type="dxa"/>
            <w:tcBorders>
              <w:top w:val="nil"/>
              <w:left w:val="nil"/>
              <w:right w:val="nil"/>
            </w:tcBorders>
          </w:tcPr>
          <w:p w:rsidR="003B6B11" w:rsidRPr="00247DAE" w:rsidRDefault="003B6B11" w:rsidP="00EE5308">
            <w:pPr>
              <w:pStyle w:val="FieldText"/>
              <w:rPr>
                <w:rFonts w:ascii="Lucida Sans" w:hAnsi="Lucida Sans"/>
                <w:lang w:val="pt-PT"/>
              </w:rPr>
            </w:pPr>
          </w:p>
        </w:tc>
      </w:tr>
    </w:tbl>
    <w:p w:rsidR="003B6B11" w:rsidRPr="00247DAE" w:rsidRDefault="003B6B11" w:rsidP="003B6B11">
      <w:pPr>
        <w:rPr>
          <w:rFonts w:ascii="Lucida Sans" w:hAnsi="Lucida Sans"/>
          <w:lang w:val="pt-PT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7229"/>
        <w:gridCol w:w="1986"/>
      </w:tblGrid>
      <w:tr w:rsidR="003B6B11" w:rsidRPr="00247DAE" w:rsidTr="00EE5308">
        <w:trPr>
          <w:trHeight w:val="28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6B11" w:rsidRPr="00247DAE" w:rsidRDefault="003B6B11" w:rsidP="00EE5308">
            <w:pPr>
              <w:rPr>
                <w:rFonts w:ascii="Lucida Sans" w:hAnsi="Lucida Sans"/>
                <w:lang w:val="pt-PT"/>
              </w:rPr>
            </w:pPr>
            <w:r w:rsidRPr="00247DAE">
              <w:rPr>
                <w:rFonts w:ascii="Lucida Sans" w:hAnsi="Lucida Sans"/>
                <w:lang w:val="pt-PT"/>
              </w:rPr>
              <w:t>Morada :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3B6B11" w:rsidRPr="00247DAE" w:rsidRDefault="003B6B11" w:rsidP="00EE5308">
            <w:pPr>
              <w:pStyle w:val="FieldText"/>
              <w:rPr>
                <w:rFonts w:ascii="Lucida Sans" w:hAnsi="Lucida Sans"/>
                <w:lang w:val="pt-PT"/>
              </w:rPr>
            </w:pPr>
          </w:p>
        </w:tc>
        <w:tc>
          <w:tcPr>
            <w:tcW w:w="1986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3B6B11" w:rsidRPr="00247DAE" w:rsidRDefault="003B6B11" w:rsidP="00EE5308">
            <w:pPr>
              <w:pStyle w:val="FieldText"/>
              <w:rPr>
                <w:rFonts w:ascii="Lucida Sans" w:hAnsi="Lucida Sans"/>
                <w:lang w:val="pt-PT"/>
              </w:rPr>
            </w:pPr>
          </w:p>
        </w:tc>
      </w:tr>
      <w:tr w:rsidR="003B6B11" w:rsidRPr="00247DAE" w:rsidTr="00EE530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6B11" w:rsidRPr="00247DAE" w:rsidRDefault="003B6B11" w:rsidP="00EE5308">
            <w:pPr>
              <w:rPr>
                <w:rFonts w:ascii="Lucida Sans" w:hAnsi="Lucida Sans"/>
                <w:lang w:val="pt-PT"/>
              </w:rPr>
            </w:pPr>
          </w:p>
        </w:tc>
        <w:tc>
          <w:tcPr>
            <w:tcW w:w="7229" w:type="dxa"/>
            <w:tcBorders>
              <w:left w:val="nil"/>
              <w:bottom w:val="nil"/>
              <w:right w:val="nil"/>
            </w:tcBorders>
            <w:vAlign w:val="bottom"/>
          </w:tcPr>
          <w:p w:rsidR="003B6B11" w:rsidRPr="00247DAE" w:rsidRDefault="003B6B11" w:rsidP="00EE5308">
            <w:pPr>
              <w:pStyle w:val="Heading3"/>
              <w:rPr>
                <w:rFonts w:ascii="Lucida Sans" w:hAnsi="Lucida Sans"/>
                <w:lang w:val="pt-PT"/>
              </w:rPr>
            </w:pPr>
          </w:p>
        </w:tc>
        <w:tc>
          <w:tcPr>
            <w:tcW w:w="1986" w:type="dxa"/>
            <w:tcBorders>
              <w:left w:val="nil"/>
              <w:bottom w:val="nil"/>
              <w:right w:val="nil"/>
            </w:tcBorders>
            <w:vAlign w:val="bottom"/>
          </w:tcPr>
          <w:p w:rsidR="003B6B11" w:rsidRPr="00247DAE" w:rsidRDefault="003B6B11" w:rsidP="00EE5308">
            <w:pPr>
              <w:pStyle w:val="Heading3"/>
              <w:rPr>
                <w:rFonts w:ascii="Lucida Sans" w:hAnsi="Lucida Sans"/>
                <w:lang w:val="pt-PT"/>
              </w:rPr>
            </w:pPr>
            <w:r w:rsidRPr="00247DAE">
              <w:rPr>
                <w:rFonts w:ascii="Lucida Sans" w:hAnsi="Lucida Sans"/>
                <w:lang w:val="pt-PT"/>
              </w:rPr>
              <w:t>País</w:t>
            </w:r>
          </w:p>
        </w:tc>
      </w:tr>
    </w:tbl>
    <w:p w:rsidR="00264F58" w:rsidRPr="00264F58" w:rsidRDefault="00264F58" w:rsidP="00264F58">
      <w:pPr>
        <w:pStyle w:val="Heading2"/>
        <w:spacing w:before="0"/>
        <w:rPr>
          <w:rFonts w:ascii="Lucida Sans" w:hAnsi="Lucida Sans"/>
          <w:sz w:val="24"/>
          <w:szCs w:val="28"/>
          <w:lang w:val="pt-PT"/>
        </w:rPr>
      </w:pPr>
      <w:r w:rsidRPr="00264F58">
        <w:rPr>
          <w:rFonts w:ascii="Lucida Sans" w:hAnsi="Lucida Sans"/>
          <w:sz w:val="24"/>
          <w:szCs w:val="28"/>
          <w:lang w:val="pt-PT"/>
        </w:rPr>
        <w:lastRenderedPageBreak/>
        <w:t>5. Verificação dos intervalos superiores a 28 dias nos registos de formação académica ou experiência profissional, nos últimos 5 anos.</w:t>
      </w:r>
    </w:p>
    <w:p w:rsidR="00264F58" w:rsidRPr="0089200A" w:rsidRDefault="00264F58" w:rsidP="00264F58">
      <w:pPr>
        <w:pStyle w:val="Heading2"/>
        <w:spacing w:before="0"/>
        <w:rPr>
          <w:rFonts w:ascii="Lucida Sans" w:hAnsi="Lucida Sans"/>
          <w:sz w:val="14"/>
          <w:lang w:val="pt-PT"/>
        </w:rPr>
      </w:pPr>
      <w:r w:rsidRPr="0089200A">
        <w:rPr>
          <w:rFonts w:ascii="Lucida Sans" w:hAnsi="Lucida Sans"/>
          <w:sz w:val="14"/>
          <w:lang w:val="pt-PT"/>
        </w:rPr>
        <w:t>(</w:t>
      </w:r>
      <w:r>
        <w:rPr>
          <w:rFonts w:ascii="Lucida Sans" w:hAnsi="Lucida Sans"/>
          <w:sz w:val="14"/>
          <w:lang w:val="pt-PT"/>
        </w:rPr>
        <w:t xml:space="preserve">Para todos os intervalos superiores </w:t>
      </w:r>
      <w:r w:rsidRPr="0089200A">
        <w:rPr>
          <w:rFonts w:ascii="Lucida Sans" w:hAnsi="Lucida Sans"/>
          <w:sz w:val="14"/>
          <w:lang w:val="pt-PT"/>
        </w:rPr>
        <w:t>a 28 dias nos registos</w:t>
      </w:r>
      <w:r>
        <w:rPr>
          <w:rFonts w:ascii="Lucida Sans" w:hAnsi="Lucida Sans"/>
          <w:sz w:val="14"/>
          <w:lang w:val="pt-PT"/>
        </w:rPr>
        <w:t xml:space="preserve"> de formação académica ou</w:t>
      </w:r>
      <w:r w:rsidRPr="0089200A">
        <w:rPr>
          <w:rFonts w:ascii="Lucida Sans" w:hAnsi="Lucida Sans"/>
          <w:sz w:val="14"/>
          <w:lang w:val="pt-PT"/>
        </w:rPr>
        <w:t xml:space="preserve"> experiência profissional, nos últimos 5 anos)</w:t>
      </w:r>
    </w:p>
    <w:p w:rsidR="00264F58" w:rsidRDefault="00264F58" w:rsidP="006146D0">
      <w:pPr>
        <w:jc w:val="both"/>
        <w:rPr>
          <w:rFonts w:ascii="Lucida Sans" w:hAnsi="Lucida Sans"/>
          <w:szCs w:val="19"/>
          <w:lang w:val="pt-PT"/>
        </w:rPr>
      </w:pPr>
    </w:p>
    <w:p w:rsidR="00264F58" w:rsidRDefault="00264F58" w:rsidP="006146D0">
      <w:pPr>
        <w:jc w:val="both"/>
        <w:rPr>
          <w:rFonts w:ascii="Lucida Sans" w:hAnsi="Lucida Sans"/>
          <w:szCs w:val="19"/>
          <w:lang w:val="pt-PT"/>
        </w:rPr>
      </w:pPr>
    </w:p>
    <w:p w:rsidR="006146D0" w:rsidRDefault="00264F58" w:rsidP="006146D0">
      <w:pPr>
        <w:jc w:val="both"/>
        <w:rPr>
          <w:rFonts w:ascii="Lucida Sans" w:hAnsi="Lucida Sans"/>
          <w:szCs w:val="19"/>
          <w:lang w:val="pt-PT"/>
        </w:rPr>
      </w:pPr>
      <w:r>
        <w:rPr>
          <w:rFonts w:ascii="Lucida Sans" w:hAnsi="Lucida Sans"/>
          <w:szCs w:val="19"/>
          <w:lang w:val="pt-PT"/>
        </w:rPr>
        <w:t>Caso existam intervalos superiores a 28 dias nos seus registos de formação académica ou experiência profissional,</w:t>
      </w:r>
      <w:r w:rsidR="006146D0">
        <w:rPr>
          <w:rFonts w:ascii="Lucida Sans" w:hAnsi="Lucida Sans"/>
          <w:szCs w:val="19"/>
          <w:lang w:val="pt-PT"/>
        </w:rPr>
        <w:t xml:space="preserve"> por favor, m</w:t>
      </w:r>
      <w:r w:rsidR="00544187">
        <w:rPr>
          <w:rFonts w:ascii="Lucida Sans" w:hAnsi="Lucida Sans"/>
          <w:szCs w:val="19"/>
          <w:lang w:val="pt-PT"/>
        </w:rPr>
        <w:t>encione</w:t>
      </w:r>
      <w:r w:rsidR="005844E9">
        <w:rPr>
          <w:rFonts w:ascii="Lucida Sans" w:hAnsi="Lucida Sans"/>
          <w:szCs w:val="19"/>
          <w:lang w:val="pt-PT"/>
        </w:rPr>
        <w:t xml:space="preserve"> nos campos seguintes</w:t>
      </w:r>
      <w:r w:rsidR="006146D0">
        <w:rPr>
          <w:rFonts w:ascii="Lucida Sans" w:hAnsi="Lucida Sans"/>
          <w:szCs w:val="19"/>
          <w:lang w:val="pt-PT"/>
        </w:rPr>
        <w:t xml:space="preserve"> qual a</w:t>
      </w:r>
      <w:r w:rsidR="005844E9">
        <w:rPr>
          <w:rFonts w:ascii="Lucida Sans" w:hAnsi="Lucida Sans"/>
          <w:szCs w:val="19"/>
          <w:lang w:val="pt-PT"/>
        </w:rPr>
        <w:t xml:space="preserve"> sua ocupação</w:t>
      </w:r>
      <w:r w:rsidR="006146D0">
        <w:rPr>
          <w:rFonts w:ascii="Lucida Sans" w:hAnsi="Lucida Sans"/>
          <w:szCs w:val="19"/>
          <w:lang w:val="pt-PT"/>
        </w:rPr>
        <w:t xml:space="preserve"> durante esses intervalos</w:t>
      </w:r>
      <w:r w:rsidR="00612862" w:rsidRPr="00612862">
        <w:rPr>
          <w:rStyle w:val="FootnoteReference"/>
          <w:rFonts w:ascii="Lucida Sans" w:hAnsi="Lucida Sans"/>
          <w:b/>
          <w:sz w:val="24"/>
          <w:lang w:val="pt-PT"/>
        </w:rPr>
        <w:footnoteReference w:id="2"/>
      </w:r>
      <w:r w:rsidR="00612862">
        <w:rPr>
          <w:rFonts w:ascii="Lucida Sans" w:hAnsi="Lucida Sans"/>
          <w:szCs w:val="19"/>
          <w:lang w:val="pt-PT"/>
        </w:rPr>
        <w:t>.</w:t>
      </w:r>
    </w:p>
    <w:p w:rsidR="00194A07" w:rsidRDefault="00194A07" w:rsidP="006146D0">
      <w:pPr>
        <w:jc w:val="both"/>
        <w:rPr>
          <w:rFonts w:ascii="Lucida Sans" w:hAnsi="Lucida Sans"/>
          <w:szCs w:val="19"/>
          <w:lang w:val="pt-PT"/>
        </w:rPr>
      </w:pPr>
    </w:p>
    <w:p w:rsidR="0089200A" w:rsidRPr="0089200A" w:rsidRDefault="0089200A">
      <w:pPr>
        <w:rPr>
          <w:rFonts w:ascii="Lucida Sans" w:hAnsi="Lucida Sans"/>
          <w:lang w:val="pt-PT"/>
        </w:rPr>
      </w:pPr>
    </w:p>
    <w:tbl>
      <w:tblPr>
        <w:tblW w:w="1625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6"/>
        <w:gridCol w:w="962"/>
        <w:gridCol w:w="512"/>
        <w:gridCol w:w="1006"/>
      </w:tblGrid>
      <w:tr w:rsidR="00580ED1" w:rsidRPr="00247DAE" w:rsidTr="008F106A">
        <w:tc>
          <w:tcPr>
            <w:tcW w:w="797" w:type="dxa"/>
            <w:vAlign w:val="bottom"/>
          </w:tcPr>
          <w:p w:rsidR="00580ED1" w:rsidRPr="00247DAE" w:rsidRDefault="00580ED1" w:rsidP="008F106A">
            <w:pPr>
              <w:rPr>
                <w:rFonts w:ascii="Lucida Sans" w:hAnsi="Lucida Sans"/>
                <w:b/>
                <w:lang w:val="pt-PT"/>
              </w:rPr>
            </w:pPr>
            <w:r w:rsidRPr="00247DAE">
              <w:rPr>
                <w:rFonts w:ascii="Lucida Sans" w:hAnsi="Lucida Sans"/>
                <w:b/>
                <w:lang w:val="pt-PT"/>
              </w:rPr>
              <w:t>De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:rsidR="00580ED1" w:rsidRPr="00247DAE" w:rsidRDefault="00580ED1" w:rsidP="008F106A">
            <w:pPr>
              <w:pStyle w:val="FieldText"/>
              <w:rPr>
                <w:rFonts w:ascii="Lucida Sans" w:hAnsi="Lucida Sans"/>
                <w:lang w:val="pt-PT"/>
              </w:rPr>
            </w:pPr>
            <w:r w:rsidRPr="00247DAE">
              <w:rPr>
                <w:rFonts w:ascii="Lucida Sans" w:hAnsi="Lucida Sans"/>
                <w:lang w:val="pt-PT"/>
              </w:rPr>
              <w:t xml:space="preserve">    /     /    </w:t>
            </w:r>
          </w:p>
        </w:tc>
        <w:tc>
          <w:tcPr>
            <w:tcW w:w="512" w:type="dxa"/>
            <w:vAlign w:val="bottom"/>
          </w:tcPr>
          <w:p w:rsidR="00580ED1" w:rsidRPr="00247DAE" w:rsidRDefault="00580ED1" w:rsidP="008F106A">
            <w:pPr>
              <w:pStyle w:val="Heading4"/>
              <w:rPr>
                <w:rFonts w:ascii="Lucida Sans" w:hAnsi="Lucida Sans"/>
                <w:b/>
                <w:lang w:val="pt-PT"/>
              </w:rPr>
            </w:pPr>
            <w:r w:rsidRPr="00247DAE">
              <w:rPr>
                <w:rFonts w:ascii="Lucida Sans" w:hAnsi="Lucida Sans"/>
                <w:b/>
                <w:lang w:val="pt-PT"/>
              </w:rPr>
              <w:t>a: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:rsidR="00580ED1" w:rsidRPr="00247DAE" w:rsidRDefault="00580ED1" w:rsidP="008F106A">
            <w:pPr>
              <w:pStyle w:val="FieldText"/>
              <w:rPr>
                <w:rFonts w:ascii="Lucida Sans" w:hAnsi="Lucida Sans"/>
                <w:lang w:val="pt-PT"/>
              </w:rPr>
            </w:pPr>
            <w:r w:rsidRPr="00247DAE">
              <w:rPr>
                <w:rFonts w:ascii="Lucida Sans" w:hAnsi="Lucida Sans"/>
                <w:lang w:val="pt-PT"/>
              </w:rPr>
              <w:t xml:space="preserve">    /     /    </w:t>
            </w:r>
          </w:p>
        </w:tc>
      </w:tr>
    </w:tbl>
    <w:p w:rsidR="0089200A" w:rsidRPr="0089200A" w:rsidRDefault="0089200A">
      <w:pPr>
        <w:rPr>
          <w:rFonts w:ascii="Lucida Sans" w:hAnsi="Lucida Sans"/>
          <w:lang w:val="pt-PT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80"/>
      </w:tblGrid>
      <w:tr w:rsidR="00580ED1" w:rsidTr="00580ED1">
        <w:trPr>
          <w:trHeight w:val="284"/>
        </w:trPr>
        <w:tc>
          <w:tcPr>
            <w:tcW w:w="10220" w:type="dxa"/>
          </w:tcPr>
          <w:p w:rsidR="00580ED1" w:rsidRDefault="00580ED1">
            <w:pPr>
              <w:rPr>
                <w:rFonts w:ascii="Lucida Sans" w:hAnsi="Lucida Sans"/>
                <w:lang w:val="pt-PT"/>
              </w:rPr>
            </w:pPr>
          </w:p>
        </w:tc>
      </w:tr>
      <w:tr w:rsidR="00580ED1" w:rsidTr="00580ED1">
        <w:trPr>
          <w:trHeight w:val="284"/>
        </w:trPr>
        <w:tc>
          <w:tcPr>
            <w:tcW w:w="10220" w:type="dxa"/>
          </w:tcPr>
          <w:p w:rsidR="00580ED1" w:rsidRDefault="00580ED1">
            <w:pPr>
              <w:rPr>
                <w:rFonts w:ascii="Lucida Sans" w:hAnsi="Lucida Sans"/>
                <w:lang w:val="pt-PT"/>
              </w:rPr>
            </w:pPr>
          </w:p>
        </w:tc>
      </w:tr>
      <w:tr w:rsidR="00580ED1" w:rsidTr="00580ED1">
        <w:trPr>
          <w:trHeight w:val="284"/>
        </w:trPr>
        <w:tc>
          <w:tcPr>
            <w:tcW w:w="10220" w:type="dxa"/>
          </w:tcPr>
          <w:p w:rsidR="00580ED1" w:rsidRDefault="00580ED1">
            <w:pPr>
              <w:rPr>
                <w:rFonts w:ascii="Lucida Sans" w:hAnsi="Lucida Sans"/>
                <w:lang w:val="pt-PT"/>
              </w:rPr>
            </w:pPr>
          </w:p>
        </w:tc>
      </w:tr>
      <w:tr w:rsidR="00580ED1" w:rsidTr="00580ED1">
        <w:trPr>
          <w:trHeight w:val="284"/>
        </w:trPr>
        <w:tc>
          <w:tcPr>
            <w:tcW w:w="10220" w:type="dxa"/>
          </w:tcPr>
          <w:p w:rsidR="00580ED1" w:rsidRDefault="00580ED1">
            <w:pPr>
              <w:rPr>
                <w:rFonts w:ascii="Lucida Sans" w:hAnsi="Lucida Sans"/>
                <w:lang w:val="pt-PT"/>
              </w:rPr>
            </w:pPr>
          </w:p>
        </w:tc>
      </w:tr>
    </w:tbl>
    <w:p w:rsidR="0089200A" w:rsidRPr="0089200A" w:rsidRDefault="0089200A">
      <w:pPr>
        <w:rPr>
          <w:rFonts w:ascii="Lucida Sans" w:hAnsi="Lucida Sans"/>
          <w:lang w:val="pt-PT"/>
        </w:rPr>
      </w:pPr>
    </w:p>
    <w:p w:rsidR="0089200A" w:rsidRPr="0089200A" w:rsidRDefault="0089200A">
      <w:pPr>
        <w:rPr>
          <w:rFonts w:ascii="Lucida Sans" w:hAnsi="Lucida Sans"/>
          <w:lang w:val="pt-PT"/>
        </w:rPr>
      </w:pPr>
    </w:p>
    <w:p w:rsidR="0089200A" w:rsidRPr="0089200A" w:rsidRDefault="0089200A">
      <w:pPr>
        <w:rPr>
          <w:rFonts w:ascii="Lucida Sans" w:hAnsi="Lucida Sans"/>
          <w:lang w:val="pt-PT"/>
        </w:rPr>
      </w:pPr>
    </w:p>
    <w:tbl>
      <w:tblPr>
        <w:tblW w:w="1625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6"/>
        <w:gridCol w:w="962"/>
        <w:gridCol w:w="512"/>
        <w:gridCol w:w="1006"/>
      </w:tblGrid>
      <w:tr w:rsidR="00580ED1" w:rsidRPr="00247DAE" w:rsidTr="008F106A">
        <w:tc>
          <w:tcPr>
            <w:tcW w:w="797" w:type="dxa"/>
            <w:vAlign w:val="bottom"/>
          </w:tcPr>
          <w:p w:rsidR="00580ED1" w:rsidRPr="00247DAE" w:rsidRDefault="00580ED1" w:rsidP="008F106A">
            <w:pPr>
              <w:rPr>
                <w:rFonts w:ascii="Lucida Sans" w:hAnsi="Lucida Sans"/>
                <w:b/>
                <w:lang w:val="pt-PT"/>
              </w:rPr>
            </w:pPr>
            <w:r w:rsidRPr="00247DAE">
              <w:rPr>
                <w:rFonts w:ascii="Lucida Sans" w:hAnsi="Lucida Sans"/>
                <w:b/>
                <w:lang w:val="pt-PT"/>
              </w:rPr>
              <w:t>De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:rsidR="00580ED1" w:rsidRPr="00247DAE" w:rsidRDefault="00580ED1" w:rsidP="008F106A">
            <w:pPr>
              <w:pStyle w:val="FieldText"/>
              <w:rPr>
                <w:rFonts w:ascii="Lucida Sans" w:hAnsi="Lucida Sans"/>
                <w:lang w:val="pt-PT"/>
              </w:rPr>
            </w:pPr>
            <w:r w:rsidRPr="00247DAE">
              <w:rPr>
                <w:rFonts w:ascii="Lucida Sans" w:hAnsi="Lucida Sans"/>
                <w:lang w:val="pt-PT"/>
              </w:rPr>
              <w:t xml:space="preserve">    /     /    </w:t>
            </w:r>
          </w:p>
        </w:tc>
        <w:tc>
          <w:tcPr>
            <w:tcW w:w="512" w:type="dxa"/>
            <w:vAlign w:val="bottom"/>
          </w:tcPr>
          <w:p w:rsidR="00580ED1" w:rsidRPr="00247DAE" w:rsidRDefault="00580ED1" w:rsidP="008F106A">
            <w:pPr>
              <w:pStyle w:val="Heading4"/>
              <w:rPr>
                <w:rFonts w:ascii="Lucida Sans" w:hAnsi="Lucida Sans"/>
                <w:b/>
                <w:lang w:val="pt-PT"/>
              </w:rPr>
            </w:pPr>
            <w:r w:rsidRPr="00247DAE">
              <w:rPr>
                <w:rFonts w:ascii="Lucida Sans" w:hAnsi="Lucida Sans"/>
                <w:b/>
                <w:lang w:val="pt-PT"/>
              </w:rPr>
              <w:t>a: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:rsidR="00580ED1" w:rsidRPr="00247DAE" w:rsidRDefault="00580ED1" w:rsidP="008F106A">
            <w:pPr>
              <w:pStyle w:val="FieldText"/>
              <w:rPr>
                <w:rFonts w:ascii="Lucida Sans" w:hAnsi="Lucida Sans"/>
                <w:lang w:val="pt-PT"/>
              </w:rPr>
            </w:pPr>
            <w:r w:rsidRPr="00247DAE">
              <w:rPr>
                <w:rFonts w:ascii="Lucida Sans" w:hAnsi="Lucida Sans"/>
                <w:lang w:val="pt-PT"/>
              </w:rPr>
              <w:t xml:space="preserve">    /     /    </w:t>
            </w:r>
          </w:p>
        </w:tc>
      </w:tr>
    </w:tbl>
    <w:p w:rsidR="00580ED1" w:rsidRPr="0089200A" w:rsidRDefault="00580ED1" w:rsidP="00580ED1">
      <w:pPr>
        <w:rPr>
          <w:rFonts w:ascii="Lucida Sans" w:hAnsi="Lucida Sans"/>
          <w:lang w:val="pt-PT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80"/>
      </w:tblGrid>
      <w:tr w:rsidR="00580ED1" w:rsidTr="008F106A">
        <w:trPr>
          <w:trHeight w:val="284"/>
        </w:trPr>
        <w:tc>
          <w:tcPr>
            <w:tcW w:w="10220" w:type="dxa"/>
          </w:tcPr>
          <w:p w:rsidR="00580ED1" w:rsidRDefault="00580ED1" w:rsidP="008F106A">
            <w:pPr>
              <w:rPr>
                <w:rFonts w:ascii="Lucida Sans" w:hAnsi="Lucida Sans"/>
                <w:lang w:val="pt-PT"/>
              </w:rPr>
            </w:pPr>
          </w:p>
        </w:tc>
      </w:tr>
      <w:tr w:rsidR="00580ED1" w:rsidTr="008F106A">
        <w:trPr>
          <w:trHeight w:val="284"/>
        </w:trPr>
        <w:tc>
          <w:tcPr>
            <w:tcW w:w="10220" w:type="dxa"/>
          </w:tcPr>
          <w:p w:rsidR="00580ED1" w:rsidRDefault="00580ED1" w:rsidP="008F106A">
            <w:pPr>
              <w:rPr>
                <w:rFonts w:ascii="Lucida Sans" w:hAnsi="Lucida Sans"/>
                <w:lang w:val="pt-PT"/>
              </w:rPr>
            </w:pPr>
          </w:p>
        </w:tc>
      </w:tr>
      <w:tr w:rsidR="00580ED1" w:rsidTr="008F106A">
        <w:trPr>
          <w:trHeight w:val="284"/>
        </w:trPr>
        <w:tc>
          <w:tcPr>
            <w:tcW w:w="10220" w:type="dxa"/>
          </w:tcPr>
          <w:p w:rsidR="00580ED1" w:rsidRDefault="00580ED1" w:rsidP="008F106A">
            <w:pPr>
              <w:rPr>
                <w:rFonts w:ascii="Lucida Sans" w:hAnsi="Lucida Sans"/>
                <w:lang w:val="pt-PT"/>
              </w:rPr>
            </w:pPr>
          </w:p>
        </w:tc>
      </w:tr>
      <w:tr w:rsidR="00580ED1" w:rsidTr="008F106A">
        <w:trPr>
          <w:trHeight w:val="284"/>
        </w:trPr>
        <w:tc>
          <w:tcPr>
            <w:tcW w:w="10220" w:type="dxa"/>
          </w:tcPr>
          <w:p w:rsidR="00580ED1" w:rsidRDefault="00580ED1" w:rsidP="008F106A">
            <w:pPr>
              <w:rPr>
                <w:rFonts w:ascii="Lucida Sans" w:hAnsi="Lucida Sans"/>
                <w:lang w:val="pt-PT"/>
              </w:rPr>
            </w:pPr>
          </w:p>
        </w:tc>
      </w:tr>
    </w:tbl>
    <w:p w:rsidR="00580ED1" w:rsidRPr="0089200A" w:rsidRDefault="00580ED1" w:rsidP="00580ED1">
      <w:pPr>
        <w:rPr>
          <w:rFonts w:ascii="Lucida Sans" w:hAnsi="Lucida Sans"/>
          <w:lang w:val="pt-PT"/>
        </w:rPr>
      </w:pPr>
    </w:p>
    <w:p w:rsidR="0089200A" w:rsidRPr="0089200A" w:rsidRDefault="0089200A">
      <w:pPr>
        <w:rPr>
          <w:rFonts w:ascii="Lucida Sans" w:hAnsi="Lucida Sans"/>
          <w:lang w:val="pt-PT"/>
        </w:rPr>
      </w:pPr>
    </w:p>
    <w:p w:rsidR="00580ED1" w:rsidRPr="0089200A" w:rsidRDefault="00580ED1" w:rsidP="00580ED1">
      <w:pPr>
        <w:rPr>
          <w:rFonts w:ascii="Lucida Sans" w:hAnsi="Lucida Sans"/>
          <w:lang w:val="pt-PT"/>
        </w:rPr>
      </w:pPr>
    </w:p>
    <w:tbl>
      <w:tblPr>
        <w:tblW w:w="1625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6"/>
        <w:gridCol w:w="962"/>
        <w:gridCol w:w="512"/>
        <w:gridCol w:w="1006"/>
      </w:tblGrid>
      <w:tr w:rsidR="00580ED1" w:rsidRPr="00247DAE" w:rsidTr="008F106A">
        <w:tc>
          <w:tcPr>
            <w:tcW w:w="797" w:type="dxa"/>
            <w:vAlign w:val="bottom"/>
          </w:tcPr>
          <w:p w:rsidR="00580ED1" w:rsidRPr="00247DAE" w:rsidRDefault="00580ED1" w:rsidP="008F106A">
            <w:pPr>
              <w:rPr>
                <w:rFonts w:ascii="Lucida Sans" w:hAnsi="Lucida Sans"/>
                <w:b/>
                <w:lang w:val="pt-PT"/>
              </w:rPr>
            </w:pPr>
            <w:r w:rsidRPr="00247DAE">
              <w:rPr>
                <w:rFonts w:ascii="Lucida Sans" w:hAnsi="Lucida Sans"/>
                <w:b/>
                <w:lang w:val="pt-PT"/>
              </w:rPr>
              <w:t>De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:rsidR="00580ED1" w:rsidRPr="00247DAE" w:rsidRDefault="00580ED1" w:rsidP="008F106A">
            <w:pPr>
              <w:pStyle w:val="FieldText"/>
              <w:rPr>
                <w:rFonts w:ascii="Lucida Sans" w:hAnsi="Lucida Sans"/>
                <w:lang w:val="pt-PT"/>
              </w:rPr>
            </w:pPr>
            <w:r w:rsidRPr="00247DAE">
              <w:rPr>
                <w:rFonts w:ascii="Lucida Sans" w:hAnsi="Lucida Sans"/>
                <w:lang w:val="pt-PT"/>
              </w:rPr>
              <w:t xml:space="preserve">    /     /    </w:t>
            </w:r>
          </w:p>
        </w:tc>
        <w:tc>
          <w:tcPr>
            <w:tcW w:w="512" w:type="dxa"/>
            <w:vAlign w:val="bottom"/>
          </w:tcPr>
          <w:p w:rsidR="00580ED1" w:rsidRPr="00247DAE" w:rsidRDefault="00580ED1" w:rsidP="008F106A">
            <w:pPr>
              <w:pStyle w:val="Heading4"/>
              <w:rPr>
                <w:rFonts w:ascii="Lucida Sans" w:hAnsi="Lucida Sans"/>
                <w:b/>
                <w:lang w:val="pt-PT"/>
              </w:rPr>
            </w:pPr>
            <w:r w:rsidRPr="00247DAE">
              <w:rPr>
                <w:rFonts w:ascii="Lucida Sans" w:hAnsi="Lucida Sans"/>
                <w:b/>
                <w:lang w:val="pt-PT"/>
              </w:rPr>
              <w:t>a: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:rsidR="00580ED1" w:rsidRPr="00247DAE" w:rsidRDefault="00580ED1" w:rsidP="008F106A">
            <w:pPr>
              <w:pStyle w:val="FieldText"/>
              <w:rPr>
                <w:rFonts w:ascii="Lucida Sans" w:hAnsi="Lucida Sans"/>
                <w:lang w:val="pt-PT"/>
              </w:rPr>
            </w:pPr>
            <w:r w:rsidRPr="00247DAE">
              <w:rPr>
                <w:rFonts w:ascii="Lucida Sans" w:hAnsi="Lucida Sans"/>
                <w:lang w:val="pt-PT"/>
              </w:rPr>
              <w:t xml:space="preserve">    /     /    </w:t>
            </w:r>
          </w:p>
        </w:tc>
      </w:tr>
    </w:tbl>
    <w:p w:rsidR="00580ED1" w:rsidRPr="0089200A" w:rsidRDefault="00580ED1" w:rsidP="00580ED1">
      <w:pPr>
        <w:rPr>
          <w:rFonts w:ascii="Lucida Sans" w:hAnsi="Lucida Sans"/>
          <w:lang w:val="pt-PT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80"/>
      </w:tblGrid>
      <w:tr w:rsidR="00580ED1" w:rsidTr="008F106A">
        <w:trPr>
          <w:trHeight w:val="284"/>
        </w:trPr>
        <w:tc>
          <w:tcPr>
            <w:tcW w:w="10220" w:type="dxa"/>
          </w:tcPr>
          <w:p w:rsidR="00580ED1" w:rsidRDefault="00580ED1" w:rsidP="008F106A">
            <w:pPr>
              <w:rPr>
                <w:rFonts w:ascii="Lucida Sans" w:hAnsi="Lucida Sans"/>
                <w:lang w:val="pt-PT"/>
              </w:rPr>
            </w:pPr>
          </w:p>
        </w:tc>
      </w:tr>
      <w:tr w:rsidR="00580ED1" w:rsidTr="008F106A">
        <w:trPr>
          <w:trHeight w:val="284"/>
        </w:trPr>
        <w:tc>
          <w:tcPr>
            <w:tcW w:w="10220" w:type="dxa"/>
          </w:tcPr>
          <w:p w:rsidR="00580ED1" w:rsidRDefault="00580ED1" w:rsidP="008F106A">
            <w:pPr>
              <w:rPr>
                <w:rFonts w:ascii="Lucida Sans" w:hAnsi="Lucida Sans"/>
                <w:lang w:val="pt-PT"/>
              </w:rPr>
            </w:pPr>
          </w:p>
        </w:tc>
      </w:tr>
      <w:tr w:rsidR="00580ED1" w:rsidTr="008F106A">
        <w:trPr>
          <w:trHeight w:val="284"/>
        </w:trPr>
        <w:tc>
          <w:tcPr>
            <w:tcW w:w="10220" w:type="dxa"/>
          </w:tcPr>
          <w:p w:rsidR="00580ED1" w:rsidRDefault="00580ED1" w:rsidP="008F106A">
            <w:pPr>
              <w:rPr>
                <w:rFonts w:ascii="Lucida Sans" w:hAnsi="Lucida Sans"/>
                <w:lang w:val="pt-PT"/>
              </w:rPr>
            </w:pPr>
          </w:p>
        </w:tc>
      </w:tr>
      <w:tr w:rsidR="00580ED1" w:rsidTr="008F106A">
        <w:trPr>
          <w:trHeight w:val="284"/>
        </w:trPr>
        <w:tc>
          <w:tcPr>
            <w:tcW w:w="10220" w:type="dxa"/>
          </w:tcPr>
          <w:p w:rsidR="00580ED1" w:rsidRDefault="00580ED1" w:rsidP="008F106A">
            <w:pPr>
              <w:rPr>
                <w:rFonts w:ascii="Lucida Sans" w:hAnsi="Lucida Sans"/>
                <w:lang w:val="pt-PT"/>
              </w:rPr>
            </w:pPr>
          </w:p>
        </w:tc>
      </w:tr>
    </w:tbl>
    <w:p w:rsidR="00580ED1" w:rsidRPr="0089200A" w:rsidRDefault="00580ED1" w:rsidP="00580ED1">
      <w:pPr>
        <w:rPr>
          <w:rFonts w:ascii="Lucida Sans" w:hAnsi="Lucida Sans"/>
          <w:lang w:val="pt-PT"/>
        </w:rPr>
      </w:pPr>
    </w:p>
    <w:p w:rsidR="00580ED1" w:rsidRPr="0089200A" w:rsidRDefault="00580ED1" w:rsidP="00580ED1">
      <w:pPr>
        <w:rPr>
          <w:rFonts w:ascii="Lucida Sans" w:hAnsi="Lucida Sans"/>
          <w:lang w:val="pt-PT"/>
        </w:rPr>
      </w:pPr>
    </w:p>
    <w:p w:rsidR="00580ED1" w:rsidRPr="0089200A" w:rsidRDefault="00580ED1" w:rsidP="00580ED1">
      <w:pPr>
        <w:rPr>
          <w:rFonts w:ascii="Lucida Sans" w:hAnsi="Lucida Sans"/>
          <w:lang w:val="pt-PT"/>
        </w:rPr>
      </w:pPr>
    </w:p>
    <w:tbl>
      <w:tblPr>
        <w:tblW w:w="1625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6"/>
        <w:gridCol w:w="962"/>
        <w:gridCol w:w="512"/>
        <w:gridCol w:w="1006"/>
      </w:tblGrid>
      <w:tr w:rsidR="00580ED1" w:rsidRPr="00247DAE" w:rsidTr="008F106A">
        <w:tc>
          <w:tcPr>
            <w:tcW w:w="797" w:type="dxa"/>
            <w:vAlign w:val="bottom"/>
          </w:tcPr>
          <w:p w:rsidR="00580ED1" w:rsidRPr="00247DAE" w:rsidRDefault="00580ED1" w:rsidP="008F106A">
            <w:pPr>
              <w:rPr>
                <w:rFonts w:ascii="Lucida Sans" w:hAnsi="Lucida Sans"/>
                <w:b/>
                <w:lang w:val="pt-PT"/>
              </w:rPr>
            </w:pPr>
            <w:r w:rsidRPr="00247DAE">
              <w:rPr>
                <w:rFonts w:ascii="Lucida Sans" w:hAnsi="Lucida Sans"/>
                <w:b/>
                <w:lang w:val="pt-PT"/>
              </w:rPr>
              <w:t>De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:rsidR="00580ED1" w:rsidRPr="00247DAE" w:rsidRDefault="00580ED1" w:rsidP="008F106A">
            <w:pPr>
              <w:pStyle w:val="FieldText"/>
              <w:rPr>
                <w:rFonts w:ascii="Lucida Sans" w:hAnsi="Lucida Sans"/>
                <w:lang w:val="pt-PT"/>
              </w:rPr>
            </w:pPr>
            <w:r w:rsidRPr="00247DAE">
              <w:rPr>
                <w:rFonts w:ascii="Lucida Sans" w:hAnsi="Lucida Sans"/>
                <w:lang w:val="pt-PT"/>
              </w:rPr>
              <w:t xml:space="preserve">    /     /    </w:t>
            </w:r>
          </w:p>
        </w:tc>
        <w:tc>
          <w:tcPr>
            <w:tcW w:w="512" w:type="dxa"/>
            <w:vAlign w:val="bottom"/>
          </w:tcPr>
          <w:p w:rsidR="00580ED1" w:rsidRPr="00247DAE" w:rsidRDefault="00580ED1" w:rsidP="008F106A">
            <w:pPr>
              <w:pStyle w:val="Heading4"/>
              <w:rPr>
                <w:rFonts w:ascii="Lucida Sans" w:hAnsi="Lucida Sans"/>
                <w:b/>
                <w:lang w:val="pt-PT"/>
              </w:rPr>
            </w:pPr>
            <w:r w:rsidRPr="00247DAE">
              <w:rPr>
                <w:rFonts w:ascii="Lucida Sans" w:hAnsi="Lucida Sans"/>
                <w:b/>
                <w:lang w:val="pt-PT"/>
              </w:rPr>
              <w:t>a: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:rsidR="00580ED1" w:rsidRPr="00247DAE" w:rsidRDefault="00580ED1" w:rsidP="008F106A">
            <w:pPr>
              <w:pStyle w:val="FieldText"/>
              <w:rPr>
                <w:rFonts w:ascii="Lucida Sans" w:hAnsi="Lucida Sans"/>
                <w:lang w:val="pt-PT"/>
              </w:rPr>
            </w:pPr>
            <w:r w:rsidRPr="00247DAE">
              <w:rPr>
                <w:rFonts w:ascii="Lucida Sans" w:hAnsi="Lucida Sans"/>
                <w:lang w:val="pt-PT"/>
              </w:rPr>
              <w:t xml:space="preserve">    /     /    </w:t>
            </w:r>
          </w:p>
        </w:tc>
      </w:tr>
    </w:tbl>
    <w:p w:rsidR="00580ED1" w:rsidRPr="0089200A" w:rsidRDefault="00580ED1" w:rsidP="00580ED1">
      <w:pPr>
        <w:rPr>
          <w:rFonts w:ascii="Lucida Sans" w:hAnsi="Lucida Sans"/>
          <w:lang w:val="pt-PT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80"/>
      </w:tblGrid>
      <w:tr w:rsidR="00580ED1" w:rsidTr="008F106A">
        <w:trPr>
          <w:trHeight w:val="284"/>
        </w:trPr>
        <w:tc>
          <w:tcPr>
            <w:tcW w:w="10220" w:type="dxa"/>
          </w:tcPr>
          <w:p w:rsidR="00580ED1" w:rsidRDefault="00580ED1" w:rsidP="008F106A">
            <w:pPr>
              <w:rPr>
                <w:rFonts w:ascii="Lucida Sans" w:hAnsi="Lucida Sans"/>
                <w:lang w:val="pt-PT"/>
              </w:rPr>
            </w:pPr>
          </w:p>
        </w:tc>
      </w:tr>
      <w:tr w:rsidR="00580ED1" w:rsidTr="008F106A">
        <w:trPr>
          <w:trHeight w:val="284"/>
        </w:trPr>
        <w:tc>
          <w:tcPr>
            <w:tcW w:w="10220" w:type="dxa"/>
          </w:tcPr>
          <w:p w:rsidR="00580ED1" w:rsidRDefault="00580ED1" w:rsidP="008F106A">
            <w:pPr>
              <w:rPr>
                <w:rFonts w:ascii="Lucida Sans" w:hAnsi="Lucida Sans"/>
                <w:lang w:val="pt-PT"/>
              </w:rPr>
            </w:pPr>
          </w:p>
        </w:tc>
      </w:tr>
      <w:tr w:rsidR="00580ED1" w:rsidTr="008F106A">
        <w:trPr>
          <w:trHeight w:val="284"/>
        </w:trPr>
        <w:tc>
          <w:tcPr>
            <w:tcW w:w="10220" w:type="dxa"/>
          </w:tcPr>
          <w:p w:rsidR="00580ED1" w:rsidRDefault="00580ED1" w:rsidP="008F106A">
            <w:pPr>
              <w:rPr>
                <w:rFonts w:ascii="Lucida Sans" w:hAnsi="Lucida Sans"/>
                <w:lang w:val="pt-PT"/>
              </w:rPr>
            </w:pPr>
          </w:p>
        </w:tc>
      </w:tr>
      <w:tr w:rsidR="00580ED1" w:rsidTr="008F106A">
        <w:trPr>
          <w:trHeight w:val="284"/>
        </w:trPr>
        <w:tc>
          <w:tcPr>
            <w:tcW w:w="10220" w:type="dxa"/>
          </w:tcPr>
          <w:p w:rsidR="00580ED1" w:rsidRDefault="00580ED1" w:rsidP="008F106A">
            <w:pPr>
              <w:rPr>
                <w:rFonts w:ascii="Lucida Sans" w:hAnsi="Lucida Sans"/>
                <w:lang w:val="pt-PT"/>
              </w:rPr>
            </w:pPr>
          </w:p>
        </w:tc>
      </w:tr>
    </w:tbl>
    <w:p w:rsidR="00580ED1" w:rsidRPr="0089200A" w:rsidRDefault="00580ED1" w:rsidP="00580ED1">
      <w:pPr>
        <w:rPr>
          <w:rFonts w:ascii="Lucida Sans" w:hAnsi="Lucida Sans"/>
          <w:lang w:val="pt-PT"/>
        </w:rPr>
      </w:pPr>
    </w:p>
    <w:p w:rsidR="00580ED1" w:rsidRPr="0089200A" w:rsidRDefault="00580ED1" w:rsidP="00580ED1">
      <w:pPr>
        <w:rPr>
          <w:rFonts w:ascii="Lucida Sans" w:hAnsi="Lucida Sans"/>
          <w:lang w:val="pt-PT"/>
        </w:rPr>
      </w:pPr>
    </w:p>
    <w:tbl>
      <w:tblPr>
        <w:tblW w:w="1625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6"/>
        <w:gridCol w:w="962"/>
        <w:gridCol w:w="512"/>
        <w:gridCol w:w="1006"/>
      </w:tblGrid>
      <w:tr w:rsidR="00580ED1" w:rsidRPr="00247DAE" w:rsidTr="008F106A">
        <w:tc>
          <w:tcPr>
            <w:tcW w:w="797" w:type="dxa"/>
            <w:vAlign w:val="bottom"/>
          </w:tcPr>
          <w:p w:rsidR="00580ED1" w:rsidRPr="00247DAE" w:rsidRDefault="00580ED1" w:rsidP="008F106A">
            <w:pPr>
              <w:rPr>
                <w:rFonts w:ascii="Lucida Sans" w:hAnsi="Lucida Sans"/>
                <w:b/>
                <w:lang w:val="pt-PT"/>
              </w:rPr>
            </w:pPr>
            <w:r w:rsidRPr="00247DAE">
              <w:rPr>
                <w:rFonts w:ascii="Lucida Sans" w:hAnsi="Lucida Sans"/>
                <w:b/>
                <w:lang w:val="pt-PT"/>
              </w:rPr>
              <w:t>De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:rsidR="00580ED1" w:rsidRPr="00247DAE" w:rsidRDefault="00580ED1" w:rsidP="008F106A">
            <w:pPr>
              <w:pStyle w:val="FieldText"/>
              <w:rPr>
                <w:rFonts w:ascii="Lucida Sans" w:hAnsi="Lucida Sans"/>
                <w:lang w:val="pt-PT"/>
              </w:rPr>
            </w:pPr>
            <w:r w:rsidRPr="00247DAE">
              <w:rPr>
                <w:rFonts w:ascii="Lucida Sans" w:hAnsi="Lucida Sans"/>
                <w:lang w:val="pt-PT"/>
              </w:rPr>
              <w:t xml:space="preserve">    /     /    </w:t>
            </w:r>
          </w:p>
        </w:tc>
        <w:tc>
          <w:tcPr>
            <w:tcW w:w="512" w:type="dxa"/>
            <w:vAlign w:val="bottom"/>
          </w:tcPr>
          <w:p w:rsidR="00580ED1" w:rsidRPr="00247DAE" w:rsidRDefault="00580ED1" w:rsidP="008F106A">
            <w:pPr>
              <w:pStyle w:val="Heading4"/>
              <w:rPr>
                <w:rFonts w:ascii="Lucida Sans" w:hAnsi="Lucida Sans"/>
                <w:b/>
                <w:lang w:val="pt-PT"/>
              </w:rPr>
            </w:pPr>
            <w:r w:rsidRPr="00247DAE">
              <w:rPr>
                <w:rFonts w:ascii="Lucida Sans" w:hAnsi="Lucida Sans"/>
                <w:b/>
                <w:lang w:val="pt-PT"/>
              </w:rPr>
              <w:t>a: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:rsidR="00580ED1" w:rsidRPr="00247DAE" w:rsidRDefault="00580ED1" w:rsidP="008F106A">
            <w:pPr>
              <w:pStyle w:val="FieldText"/>
              <w:rPr>
                <w:rFonts w:ascii="Lucida Sans" w:hAnsi="Lucida Sans"/>
                <w:lang w:val="pt-PT"/>
              </w:rPr>
            </w:pPr>
            <w:r w:rsidRPr="00247DAE">
              <w:rPr>
                <w:rFonts w:ascii="Lucida Sans" w:hAnsi="Lucida Sans"/>
                <w:lang w:val="pt-PT"/>
              </w:rPr>
              <w:t xml:space="preserve">    /     /    </w:t>
            </w:r>
          </w:p>
        </w:tc>
      </w:tr>
    </w:tbl>
    <w:p w:rsidR="00580ED1" w:rsidRPr="0089200A" w:rsidRDefault="00580ED1" w:rsidP="00580ED1">
      <w:pPr>
        <w:rPr>
          <w:rFonts w:ascii="Lucida Sans" w:hAnsi="Lucida Sans"/>
          <w:lang w:val="pt-PT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80"/>
      </w:tblGrid>
      <w:tr w:rsidR="00580ED1" w:rsidTr="008F106A">
        <w:trPr>
          <w:trHeight w:val="284"/>
        </w:trPr>
        <w:tc>
          <w:tcPr>
            <w:tcW w:w="10220" w:type="dxa"/>
          </w:tcPr>
          <w:p w:rsidR="00580ED1" w:rsidRDefault="00580ED1" w:rsidP="008F106A">
            <w:pPr>
              <w:rPr>
                <w:rFonts w:ascii="Lucida Sans" w:hAnsi="Lucida Sans"/>
                <w:lang w:val="pt-PT"/>
              </w:rPr>
            </w:pPr>
          </w:p>
        </w:tc>
      </w:tr>
      <w:tr w:rsidR="00580ED1" w:rsidTr="008F106A">
        <w:trPr>
          <w:trHeight w:val="284"/>
        </w:trPr>
        <w:tc>
          <w:tcPr>
            <w:tcW w:w="10220" w:type="dxa"/>
          </w:tcPr>
          <w:p w:rsidR="00580ED1" w:rsidRDefault="00580ED1" w:rsidP="008F106A">
            <w:pPr>
              <w:rPr>
                <w:rFonts w:ascii="Lucida Sans" w:hAnsi="Lucida Sans"/>
                <w:lang w:val="pt-PT"/>
              </w:rPr>
            </w:pPr>
          </w:p>
        </w:tc>
      </w:tr>
      <w:tr w:rsidR="00580ED1" w:rsidTr="008F106A">
        <w:trPr>
          <w:trHeight w:val="284"/>
        </w:trPr>
        <w:tc>
          <w:tcPr>
            <w:tcW w:w="10220" w:type="dxa"/>
          </w:tcPr>
          <w:p w:rsidR="00580ED1" w:rsidRDefault="00580ED1" w:rsidP="008F106A">
            <w:pPr>
              <w:rPr>
                <w:rFonts w:ascii="Lucida Sans" w:hAnsi="Lucida Sans"/>
                <w:lang w:val="pt-PT"/>
              </w:rPr>
            </w:pPr>
          </w:p>
        </w:tc>
      </w:tr>
      <w:tr w:rsidR="00580ED1" w:rsidTr="008F106A">
        <w:trPr>
          <w:trHeight w:val="284"/>
        </w:trPr>
        <w:tc>
          <w:tcPr>
            <w:tcW w:w="10220" w:type="dxa"/>
          </w:tcPr>
          <w:p w:rsidR="00580ED1" w:rsidRDefault="00580ED1" w:rsidP="008F106A">
            <w:pPr>
              <w:rPr>
                <w:rFonts w:ascii="Lucida Sans" w:hAnsi="Lucida Sans"/>
                <w:lang w:val="pt-PT"/>
              </w:rPr>
            </w:pPr>
          </w:p>
        </w:tc>
      </w:tr>
    </w:tbl>
    <w:p w:rsidR="00F31E63" w:rsidRPr="00247DAE" w:rsidRDefault="00264F58" w:rsidP="00263BC9">
      <w:pPr>
        <w:pStyle w:val="Heading2"/>
        <w:spacing w:before="0"/>
        <w:rPr>
          <w:rFonts w:ascii="Lucida Sans" w:hAnsi="Lucida Sans"/>
          <w:sz w:val="28"/>
          <w:lang w:val="pt-PT"/>
        </w:rPr>
      </w:pPr>
      <w:r>
        <w:rPr>
          <w:rFonts w:ascii="Lucida Sans" w:hAnsi="Lucida Sans"/>
          <w:sz w:val="28"/>
          <w:lang w:val="pt-PT"/>
        </w:rPr>
        <w:lastRenderedPageBreak/>
        <w:t>6</w:t>
      </w:r>
      <w:r w:rsidR="00247DAE" w:rsidRPr="00247DAE">
        <w:rPr>
          <w:rFonts w:ascii="Lucida Sans" w:hAnsi="Lucida Sans"/>
          <w:sz w:val="28"/>
          <w:lang w:val="pt-PT"/>
        </w:rPr>
        <w:t xml:space="preserve">. </w:t>
      </w:r>
      <w:r w:rsidR="00F31E63" w:rsidRPr="00247DAE">
        <w:rPr>
          <w:rFonts w:ascii="Lucida Sans" w:hAnsi="Lucida Sans"/>
          <w:sz w:val="28"/>
          <w:lang w:val="pt-PT"/>
        </w:rPr>
        <w:t xml:space="preserve">Declaração </w:t>
      </w:r>
      <w:r w:rsidR="00A05695">
        <w:rPr>
          <w:rFonts w:ascii="Lucida Sans" w:hAnsi="Lucida Sans"/>
          <w:sz w:val="28"/>
          <w:lang w:val="pt-PT"/>
        </w:rPr>
        <w:t>do Candidato</w:t>
      </w:r>
    </w:p>
    <w:p w:rsidR="00263BC9" w:rsidRPr="00247DAE" w:rsidRDefault="00263BC9" w:rsidP="00263BC9">
      <w:pPr>
        <w:rPr>
          <w:rFonts w:ascii="Lucida Sans" w:hAnsi="Lucida Sans"/>
          <w:lang w:val="pt-PT"/>
        </w:rPr>
      </w:pPr>
    </w:p>
    <w:p w:rsidR="00871876" w:rsidRPr="00E300F2" w:rsidRDefault="009C0195" w:rsidP="006C2A94">
      <w:pPr>
        <w:pStyle w:val="Italic"/>
        <w:jc w:val="both"/>
        <w:rPr>
          <w:rFonts w:ascii="Lucida Sans" w:hAnsi="Lucida Sans"/>
          <w:lang w:val="pt-PT"/>
        </w:rPr>
      </w:pPr>
      <w:r w:rsidRPr="00E300F2">
        <w:rPr>
          <w:rFonts w:ascii="Lucida Sans" w:hAnsi="Lucida Sans"/>
          <w:lang w:val="pt-PT"/>
        </w:rPr>
        <w:t>Declaro, por compromisso de honra, que as informações por mim prestadas neste formulário, correspondem à verdade e qu</w:t>
      </w:r>
      <w:r w:rsidR="00CF65E3" w:rsidRPr="00E300F2">
        <w:rPr>
          <w:rFonts w:ascii="Lucida Sans" w:hAnsi="Lucida Sans"/>
          <w:lang w:val="pt-PT"/>
        </w:rPr>
        <w:t>e não omiti qualquer informação.</w:t>
      </w:r>
    </w:p>
    <w:p w:rsidR="00871876" w:rsidRPr="00E300F2" w:rsidRDefault="00871876" w:rsidP="00490804">
      <w:pPr>
        <w:pStyle w:val="Italic"/>
        <w:rPr>
          <w:rFonts w:ascii="Lucida Sans" w:hAnsi="Lucida Sans"/>
          <w:lang w:val="pt-PT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2"/>
        <w:gridCol w:w="6145"/>
        <w:gridCol w:w="674"/>
        <w:gridCol w:w="2189"/>
      </w:tblGrid>
      <w:tr w:rsidR="000D2539" w:rsidRPr="00E300F2" w:rsidTr="00330050">
        <w:trPr>
          <w:trHeight w:val="432"/>
        </w:trPr>
        <w:tc>
          <w:tcPr>
            <w:tcW w:w="1072" w:type="dxa"/>
            <w:vAlign w:val="bottom"/>
          </w:tcPr>
          <w:p w:rsidR="000D2539" w:rsidRPr="00E300F2" w:rsidRDefault="00263BC9" w:rsidP="00490804">
            <w:pPr>
              <w:rPr>
                <w:rFonts w:ascii="Lucida Sans" w:hAnsi="Lucida Sans"/>
              </w:rPr>
            </w:pPr>
            <w:proofErr w:type="spellStart"/>
            <w:r w:rsidRPr="00E300F2">
              <w:rPr>
                <w:rFonts w:ascii="Lucida Sans" w:hAnsi="Lucida Sans"/>
              </w:rPr>
              <w:t>Assinatura</w:t>
            </w:r>
            <w:proofErr w:type="spellEnd"/>
            <w:r w:rsidR="000D2539" w:rsidRPr="00E300F2">
              <w:rPr>
                <w:rFonts w:ascii="Lucida Sans" w:hAnsi="Lucida Sans"/>
              </w:rPr>
              <w:t>:</w:t>
            </w:r>
          </w:p>
        </w:tc>
        <w:tc>
          <w:tcPr>
            <w:tcW w:w="6145" w:type="dxa"/>
            <w:tcBorders>
              <w:bottom w:val="single" w:sz="4" w:space="0" w:color="auto"/>
            </w:tcBorders>
            <w:vAlign w:val="bottom"/>
          </w:tcPr>
          <w:p w:rsidR="000D2539" w:rsidRPr="00E300F2" w:rsidRDefault="000D2539" w:rsidP="00682C69">
            <w:pPr>
              <w:pStyle w:val="FieldText"/>
              <w:rPr>
                <w:rFonts w:ascii="Lucida Sans" w:hAnsi="Lucida Sans"/>
              </w:rPr>
            </w:pPr>
          </w:p>
        </w:tc>
        <w:tc>
          <w:tcPr>
            <w:tcW w:w="674" w:type="dxa"/>
            <w:vAlign w:val="bottom"/>
          </w:tcPr>
          <w:p w:rsidR="000D2539" w:rsidRPr="00E300F2" w:rsidRDefault="00263BC9" w:rsidP="00C92A3C">
            <w:pPr>
              <w:pStyle w:val="Heading4"/>
              <w:rPr>
                <w:rFonts w:ascii="Lucida Sans" w:hAnsi="Lucida Sans"/>
              </w:rPr>
            </w:pPr>
            <w:r w:rsidRPr="00E300F2">
              <w:rPr>
                <w:rFonts w:ascii="Lucida Sans" w:hAnsi="Lucida Sans"/>
              </w:rPr>
              <w:t>Data</w:t>
            </w:r>
            <w:r w:rsidR="000D2539" w:rsidRPr="00E300F2">
              <w:rPr>
                <w:rFonts w:ascii="Lucida Sans" w:hAnsi="Lucida Sans"/>
              </w:rPr>
              <w:t>: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vAlign w:val="bottom"/>
          </w:tcPr>
          <w:p w:rsidR="000D2539" w:rsidRPr="00E300F2" w:rsidRDefault="000D2539" w:rsidP="00682C69">
            <w:pPr>
              <w:pStyle w:val="FieldText"/>
              <w:rPr>
                <w:rFonts w:ascii="Lucida Sans" w:hAnsi="Lucida Sans"/>
              </w:rPr>
            </w:pPr>
          </w:p>
        </w:tc>
      </w:tr>
    </w:tbl>
    <w:p w:rsidR="00A05695" w:rsidRDefault="00A05695" w:rsidP="004E34C6">
      <w:pPr>
        <w:rPr>
          <w:rFonts w:ascii="Lucida Sans" w:hAnsi="Lucida Sans"/>
        </w:rPr>
      </w:pPr>
    </w:p>
    <w:p w:rsidR="00A05695" w:rsidRDefault="00A05695" w:rsidP="004E34C6">
      <w:pPr>
        <w:rPr>
          <w:rFonts w:ascii="Lucida Sans" w:hAnsi="Lucida Sans"/>
        </w:rPr>
      </w:pPr>
    </w:p>
    <w:p w:rsidR="00431ACA" w:rsidRDefault="00A05695" w:rsidP="00431ACA">
      <w:pPr>
        <w:pStyle w:val="Heading2"/>
        <w:spacing w:before="0"/>
        <w:rPr>
          <w:rFonts w:ascii="Lucida Sans" w:hAnsi="Lucida Sans"/>
          <w:sz w:val="28"/>
          <w:lang w:val="pt-PT"/>
        </w:rPr>
      </w:pPr>
      <w:r>
        <w:rPr>
          <w:rFonts w:ascii="Lucida Sans" w:hAnsi="Lucida Sans"/>
          <w:sz w:val="28"/>
          <w:lang w:val="pt-PT"/>
        </w:rPr>
        <w:t>7</w:t>
      </w:r>
      <w:r w:rsidRPr="00247DAE">
        <w:rPr>
          <w:rFonts w:ascii="Lucida Sans" w:hAnsi="Lucida Sans"/>
          <w:sz w:val="28"/>
          <w:lang w:val="pt-PT"/>
        </w:rPr>
        <w:t xml:space="preserve">. </w:t>
      </w:r>
      <w:r w:rsidR="00224E63">
        <w:rPr>
          <w:rFonts w:ascii="Lucida Sans" w:hAnsi="Lucida Sans"/>
          <w:sz w:val="28"/>
          <w:lang w:val="pt-PT"/>
        </w:rPr>
        <w:t>C</w:t>
      </w:r>
      <w:r>
        <w:rPr>
          <w:rFonts w:ascii="Lucida Sans" w:hAnsi="Lucida Sans"/>
          <w:sz w:val="28"/>
          <w:lang w:val="pt-PT"/>
        </w:rPr>
        <w:t>onclusão com êxito do Inquérito</w:t>
      </w:r>
      <w:r w:rsidR="00431ACA">
        <w:rPr>
          <w:rFonts w:ascii="Lucida Sans" w:hAnsi="Lucida Sans"/>
          <w:sz w:val="28"/>
          <w:lang w:val="pt-PT"/>
        </w:rPr>
        <w:t xml:space="preserve"> Pessoal</w:t>
      </w:r>
    </w:p>
    <w:p w:rsidR="00A05695" w:rsidRPr="00431ACA" w:rsidRDefault="00431ACA" w:rsidP="00431ACA">
      <w:pPr>
        <w:pStyle w:val="Heading2"/>
        <w:spacing w:before="0"/>
        <w:rPr>
          <w:rFonts w:ascii="Lucida Sans" w:hAnsi="Lucida Sans"/>
          <w:sz w:val="14"/>
          <w:lang w:val="pt-PT"/>
        </w:rPr>
      </w:pPr>
      <w:r w:rsidRPr="0089200A">
        <w:rPr>
          <w:rFonts w:ascii="Lucida Sans" w:hAnsi="Lucida Sans"/>
          <w:sz w:val="14"/>
          <w:lang w:val="pt-PT"/>
        </w:rPr>
        <w:t>(</w:t>
      </w:r>
      <w:r>
        <w:rPr>
          <w:rFonts w:ascii="Lucida Sans" w:hAnsi="Lucida Sans"/>
          <w:sz w:val="14"/>
          <w:lang w:val="pt-PT"/>
        </w:rPr>
        <w:t>A entidade empregadora</w:t>
      </w:r>
      <w:r w:rsidR="00824ECD">
        <w:rPr>
          <w:rFonts w:ascii="Lucida Sans" w:hAnsi="Lucida Sans"/>
          <w:sz w:val="14"/>
          <w:lang w:val="pt-PT"/>
        </w:rPr>
        <w:t xml:space="preserve"> deverá confirmar e verificar se</w:t>
      </w:r>
      <w:r>
        <w:rPr>
          <w:rFonts w:ascii="Lucida Sans" w:hAnsi="Lucida Sans"/>
          <w:sz w:val="14"/>
          <w:lang w:val="pt-PT"/>
        </w:rPr>
        <w:t xml:space="preserve"> todas as informações prestadas pelo </w:t>
      </w:r>
      <w:r w:rsidR="00E86D6D">
        <w:rPr>
          <w:rFonts w:ascii="Lucida Sans" w:hAnsi="Lucida Sans"/>
          <w:sz w:val="14"/>
          <w:lang w:val="pt-PT"/>
        </w:rPr>
        <w:t>candidato</w:t>
      </w:r>
      <w:r w:rsidR="00824ECD">
        <w:rPr>
          <w:rFonts w:ascii="Lucida Sans" w:hAnsi="Lucida Sans"/>
          <w:sz w:val="14"/>
          <w:lang w:val="pt-PT"/>
        </w:rPr>
        <w:t xml:space="preserve"> se encontram em conformidade com as disposições do ponto 11.1.3 do Anexo ao Regulamento de </w:t>
      </w:r>
      <w:proofErr w:type="spellStart"/>
      <w:r w:rsidR="00824ECD">
        <w:rPr>
          <w:rFonts w:ascii="Lucida Sans" w:hAnsi="Lucida Sans"/>
          <w:sz w:val="14"/>
          <w:lang w:val="pt-PT"/>
        </w:rPr>
        <w:t>Excução</w:t>
      </w:r>
      <w:proofErr w:type="spellEnd"/>
      <w:r w:rsidR="00824ECD">
        <w:rPr>
          <w:rFonts w:ascii="Lucida Sans" w:hAnsi="Lucida Sans"/>
          <w:sz w:val="14"/>
          <w:lang w:val="pt-PT"/>
        </w:rPr>
        <w:t xml:space="preserve"> (UE) 2015/1998 da Comissão, de 5 de novembro,</w:t>
      </w:r>
      <w:r w:rsidR="004C1473">
        <w:rPr>
          <w:rFonts w:ascii="Lucida Sans" w:hAnsi="Lucida Sans"/>
          <w:sz w:val="14"/>
          <w:lang w:val="pt-PT"/>
        </w:rPr>
        <w:t xml:space="preserve"> declarando</w:t>
      </w:r>
      <w:r w:rsidR="00E86D6D">
        <w:rPr>
          <w:rFonts w:ascii="Lucida Sans" w:hAnsi="Lucida Sans"/>
          <w:sz w:val="14"/>
          <w:lang w:val="pt-PT"/>
        </w:rPr>
        <w:t xml:space="preserve"> a conclusão com ou sem êxito do Inquérito Pessoal</w:t>
      </w:r>
      <w:r w:rsidRPr="0089200A">
        <w:rPr>
          <w:rFonts w:ascii="Lucida Sans" w:hAnsi="Lucida Sans"/>
          <w:sz w:val="14"/>
          <w:lang w:val="pt-PT"/>
        </w:rPr>
        <w:t>)</w:t>
      </w:r>
    </w:p>
    <w:p w:rsidR="00A05695" w:rsidRDefault="00A05695" w:rsidP="00A05695">
      <w:pPr>
        <w:rPr>
          <w:rFonts w:ascii="Lucida Sans" w:hAnsi="Lucida Sans"/>
          <w:lang w:val="pt-PT"/>
        </w:rPr>
      </w:pPr>
    </w:p>
    <w:tbl>
      <w:tblPr>
        <w:tblStyle w:val="TableGrid"/>
        <w:tblW w:w="99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111"/>
        <w:gridCol w:w="683"/>
        <w:gridCol w:w="4278"/>
      </w:tblGrid>
      <w:tr w:rsidR="00E86D6D" w:rsidRPr="00EA65DA" w:rsidTr="00E86D6D">
        <w:trPr>
          <w:trHeight w:val="1022"/>
          <w:jc w:val="center"/>
        </w:trPr>
        <w:tc>
          <w:tcPr>
            <w:tcW w:w="851" w:type="dxa"/>
            <w:vAlign w:val="center"/>
          </w:tcPr>
          <w:p w:rsidR="00E86D6D" w:rsidRDefault="00B10472" w:rsidP="00BC5A6E">
            <w:pPr>
              <w:jc w:val="right"/>
              <w:rPr>
                <w:rFonts w:ascii="Lucida Sans" w:hAnsi="Lucida Sans"/>
                <w:szCs w:val="19"/>
                <w:lang w:val="pt-PT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976678956"/>
                <w14:checkbox>
                  <w14:checked w14:val="0"/>
                  <w14:checkedState w14:val="2612" w14:font="Lucida Sans"/>
                  <w14:uncheckedState w14:val="2610" w14:font="Lucida Sans"/>
                </w14:checkbox>
              </w:sdtPr>
              <w:sdtEndPr/>
              <w:sdtContent>
                <w:r w:rsidR="00E86D6D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4111" w:type="dxa"/>
            <w:vAlign w:val="center"/>
          </w:tcPr>
          <w:p w:rsidR="00E86D6D" w:rsidRPr="00AB6C50" w:rsidRDefault="00E86D6D" w:rsidP="00BC5A6E">
            <w:pPr>
              <w:jc w:val="both"/>
              <w:rPr>
                <w:rFonts w:ascii="Lucida Sans" w:hAnsi="Lucida Sans"/>
                <w:b/>
                <w:szCs w:val="19"/>
                <w:lang w:val="pt-PT"/>
              </w:rPr>
            </w:pPr>
            <w:r>
              <w:rPr>
                <w:rFonts w:ascii="Lucida Sans" w:hAnsi="Lucida Sans"/>
                <w:b/>
                <w:szCs w:val="19"/>
                <w:lang w:val="pt-PT"/>
              </w:rPr>
              <w:t>Inquérito Pessoal concluído com êxito</w:t>
            </w:r>
          </w:p>
        </w:tc>
        <w:tc>
          <w:tcPr>
            <w:tcW w:w="683" w:type="dxa"/>
            <w:vAlign w:val="center"/>
          </w:tcPr>
          <w:p w:rsidR="00E86D6D" w:rsidRDefault="00B10472" w:rsidP="00BC5A6E">
            <w:pPr>
              <w:jc w:val="right"/>
              <w:rPr>
                <w:rFonts w:ascii="Lucida Sans" w:hAnsi="Lucida Sans"/>
                <w:szCs w:val="19"/>
                <w:lang w:val="pt-PT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2085798144"/>
                <w14:checkbox>
                  <w14:checked w14:val="0"/>
                  <w14:checkedState w14:val="2612" w14:font="Lucida Sans"/>
                  <w14:uncheckedState w14:val="2610" w14:font="Lucida Sans"/>
                </w14:checkbox>
              </w:sdtPr>
              <w:sdtEndPr/>
              <w:sdtContent>
                <w:r w:rsidR="00E86D6D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4278" w:type="dxa"/>
            <w:vAlign w:val="center"/>
          </w:tcPr>
          <w:p w:rsidR="00E86D6D" w:rsidRPr="00AB6C50" w:rsidRDefault="00E86D6D" w:rsidP="00BC5A6E">
            <w:pPr>
              <w:jc w:val="both"/>
              <w:rPr>
                <w:rFonts w:ascii="Lucida Sans" w:hAnsi="Lucida Sans"/>
                <w:b/>
                <w:szCs w:val="19"/>
                <w:lang w:val="pt-PT"/>
              </w:rPr>
            </w:pPr>
            <w:r>
              <w:rPr>
                <w:rFonts w:ascii="Lucida Sans" w:hAnsi="Lucida Sans"/>
                <w:b/>
                <w:szCs w:val="19"/>
                <w:lang w:val="pt-PT"/>
              </w:rPr>
              <w:t>Inquérito Pessoal não concluído com êxito</w:t>
            </w: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5799"/>
        <w:gridCol w:w="674"/>
        <w:gridCol w:w="47"/>
        <w:gridCol w:w="2142"/>
      </w:tblGrid>
      <w:tr w:rsidR="00BB5823" w:rsidRPr="00E300F2" w:rsidTr="00BB5823">
        <w:trPr>
          <w:trHeight w:val="432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5823" w:rsidRPr="00E86D6D" w:rsidRDefault="00BB5823" w:rsidP="00BB5823">
            <w:pPr>
              <w:jc w:val="center"/>
              <w:rPr>
                <w:rFonts w:ascii="Lucida Sans" w:hAnsi="Lucida Sans"/>
                <w:lang w:val="pt-PT"/>
              </w:rPr>
            </w:pPr>
            <w:r>
              <w:rPr>
                <w:rFonts w:ascii="Lucida Sans" w:hAnsi="Lucida Sans"/>
                <w:lang w:val="pt-PT"/>
              </w:rPr>
              <w:t>Nome:</w:t>
            </w:r>
          </w:p>
        </w:tc>
        <w:tc>
          <w:tcPr>
            <w:tcW w:w="86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823" w:rsidRPr="00E300F2" w:rsidRDefault="00BB5823" w:rsidP="00BC5A6E">
            <w:pPr>
              <w:pStyle w:val="FieldText"/>
              <w:rPr>
                <w:rFonts w:ascii="Lucida Sans" w:hAnsi="Lucida Sans"/>
              </w:rPr>
            </w:pPr>
          </w:p>
        </w:tc>
      </w:tr>
      <w:tr w:rsidR="00E86D6D" w:rsidRPr="00EA65DA" w:rsidTr="00BB5823">
        <w:trPr>
          <w:trHeight w:val="432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6D6D" w:rsidRPr="00E86D6D" w:rsidRDefault="00BB5823" w:rsidP="00E86D6D">
            <w:pPr>
              <w:jc w:val="center"/>
              <w:rPr>
                <w:rFonts w:ascii="Lucida Sans" w:hAnsi="Lucida Sans"/>
                <w:lang w:val="pt-PT"/>
              </w:rPr>
            </w:pPr>
            <w:r>
              <w:rPr>
                <w:rFonts w:ascii="Lucida Sans" w:hAnsi="Lucida Sans"/>
                <w:sz w:val="14"/>
                <w:lang w:val="pt-PT"/>
              </w:rPr>
              <w:t>(Pessoa que realizou o Inquérito Pessoal)</w:t>
            </w:r>
          </w:p>
        </w:tc>
        <w:tc>
          <w:tcPr>
            <w:tcW w:w="5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6D6D" w:rsidRPr="00E86D6D" w:rsidRDefault="00E86D6D" w:rsidP="00BC5A6E">
            <w:pPr>
              <w:pStyle w:val="FieldText"/>
              <w:rPr>
                <w:rFonts w:ascii="Lucida Sans" w:hAnsi="Lucida Sans"/>
                <w:lang w:val="pt-PT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6D6D" w:rsidRPr="00E86D6D" w:rsidRDefault="00E86D6D" w:rsidP="00BC5A6E">
            <w:pPr>
              <w:pStyle w:val="Heading4"/>
              <w:rPr>
                <w:rFonts w:ascii="Lucida Sans" w:hAnsi="Lucida Sans"/>
                <w:lang w:val="pt-PT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86D6D" w:rsidRPr="00E86D6D" w:rsidRDefault="00E86D6D" w:rsidP="00BC5A6E">
            <w:pPr>
              <w:pStyle w:val="FieldText"/>
              <w:rPr>
                <w:rFonts w:ascii="Lucida Sans" w:hAnsi="Lucida Sans"/>
                <w:lang w:val="pt-PT"/>
              </w:rPr>
            </w:pPr>
          </w:p>
        </w:tc>
      </w:tr>
      <w:tr w:rsidR="00BB5823" w:rsidRPr="00E300F2" w:rsidTr="00224E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1418" w:type="dxa"/>
            <w:vAlign w:val="bottom"/>
          </w:tcPr>
          <w:p w:rsidR="00BB5823" w:rsidRPr="00E300F2" w:rsidRDefault="00BB5823" w:rsidP="00224E63">
            <w:pPr>
              <w:jc w:val="center"/>
              <w:rPr>
                <w:rFonts w:ascii="Lucida Sans" w:hAnsi="Lucida Sans"/>
              </w:rPr>
            </w:pPr>
            <w:proofErr w:type="spellStart"/>
            <w:r w:rsidRPr="00E300F2">
              <w:rPr>
                <w:rFonts w:ascii="Lucida Sans" w:hAnsi="Lucida Sans"/>
              </w:rPr>
              <w:t>Assinatura</w:t>
            </w:r>
            <w:proofErr w:type="spellEnd"/>
            <w:r w:rsidRPr="00E300F2">
              <w:rPr>
                <w:rFonts w:ascii="Lucida Sans" w:hAnsi="Lucida Sans"/>
              </w:rPr>
              <w:t>:</w:t>
            </w:r>
          </w:p>
        </w:tc>
        <w:tc>
          <w:tcPr>
            <w:tcW w:w="5799" w:type="dxa"/>
            <w:tcBorders>
              <w:bottom w:val="single" w:sz="4" w:space="0" w:color="auto"/>
            </w:tcBorders>
            <w:vAlign w:val="bottom"/>
          </w:tcPr>
          <w:p w:rsidR="00BB5823" w:rsidRPr="00E300F2" w:rsidRDefault="00BB5823" w:rsidP="00BC5A6E">
            <w:pPr>
              <w:pStyle w:val="FieldText"/>
              <w:rPr>
                <w:rFonts w:ascii="Lucida Sans" w:hAnsi="Lucida Sans"/>
              </w:rPr>
            </w:pPr>
          </w:p>
        </w:tc>
        <w:tc>
          <w:tcPr>
            <w:tcW w:w="674" w:type="dxa"/>
            <w:vAlign w:val="bottom"/>
          </w:tcPr>
          <w:p w:rsidR="00BB5823" w:rsidRPr="00E300F2" w:rsidRDefault="00BB5823" w:rsidP="00BC5A6E">
            <w:pPr>
              <w:pStyle w:val="Heading4"/>
              <w:rPr>
                <w:rFonts w:ascii="Lucida Sans" w:hAnsi="Lucida Sans"/>
              </w:rPr>
            </w:pPr>
            <w:r w:rsidRPr="00E300F2">
              <w:rPr>
                <w:rFonts w:ascii="Lucida Sans" w:hAnsi="Lucida Sans"/>
              </w:rPr>
              <w:t>Data:</w:t>
            </w:r>
          </w:p>
        </w:tc>
        <w:tc>
          <w:tcPr>
            <w:tcW w:w="2189" w:type="dxa"/>
            <w:gridSpan w:val="2"/>
            <w:tcBorders>
              <w:bottom w:val="single" w:sz="4" w:space="0" w:color="auto"/>
            </w:tcBorders>
            <w:vAlign w:val="bottom"/>
          </w:tcPr>
          <w:p w:rsidR="00BB5823" w:rsidRPr="00E300F2" w:rsidRDefault="00BB5823" w:rsidP="00BC5A6E">
            <w:pPr>
              <w:pStyle w:val="FieldText"/>
              <w:rPr>
                <w:rFonts w:ascii="Lucida Sans" w:hAnsi="Lucida Sans"/>
              </w:rPr>
            </w:pPr>
          </w:p>
        </w:tc>
      </w:tr>
    </w:tbl>
    <w:p w:rsidR="00A05695" w:rsidRPr="00E86D6D" w:rsidRDefault="00A05695" w:rsidP="004E34C6">
      <w:pPr>
        <w:rPr>
          <w:rFonts w:ascii="Lucida Sans" w:hAnsi="Lucida Sans"/>
          <w:lang w:val="pt-PT"/>
        </w:rPr>
      </w:pPr>
    </w:p>
    <w:p w:rsidR="00C14EC1" w:rsidRPr="00E86D6D" w:rsidRDefault="00C14EC1" w:rsidP="004E34C6">
      <w:pPr>
        <w:rPr>
          <w:rFonts w:ascii="Lucida Sans" w:hAnsi="Lucida Sans"/>
          <w:lang w:val="pt-PT"/>
        </w:rPr>
      </w:pPr>
    </w:p>
    <w:p w:rsidR="00C14EC1" w:rsidRPr="00247DAE" w:rsidRDefault="00A05695" w:rsidP="00C14EC1">
      <w:pPr>
        <w:pStyle w:val="Heading2"/>
        <w:spacing w:before="0"/>
        <w:rPr>
          <w:rFonts w:ascii="Lucida Sans" w:hAnsi="Lucida Sans"/>
          <w:sz w:val="28"/>
          <w:lang w:val="pt-PT"/>
        </w:rPr>
      </w:pPr>
      <w:r>
        <w:rPr>
          <w:rFonts w:ascii="Lucida Sans" w:hAnsi="Lucida Sans"/>
          <w:sz w:val="28"/>
          <w:lang w:val="pt-PT"/>
        </w:rPr>
        <w:t>8</w:t>
      </w:r>
      <w:r w:rsidR="00C14EC1" w:rsidRPr="00247DAE">
        <w:rPr>
          <w:rFonts w:ascii="Lucida Sans" w:hAnsi="Lucida Sans"/>
          <w:sz w:val="28"/>
          <w:lang w:val="pt-PT"/>
        </w:rPr>
        <w:t xml:space="preserve">. </w:t>
      </w:r>
      <w:r w:rsidR="00C14EC1">
        <w:rPr>
          <w:rFonts w:ascii="Lucida Sans" w:hAnsi="Lucida Sans"/>
          <w:sz w:val="28"/>
          <w:lang w:val="pt-PT"/>
        </w:rPr>
        <w:t>Instruções</w:t>
      </w:r>
      <w:r w:rsidR="00C14EC1" w:rsidRPr="00247DAE">
        <w:rPr>
          <w:rFonts w:ascii="Lucida Sans" w:hAnsi="Lucida Sans"/>
          <w:sz w:val="28"/>
          <w:lang w:val="pt-PT"/>
        </w:rPr>
        <w:t xml:space="preserve"> </w:t>
      </w:r>
    </w:p>
    <w:p w:rsidR="00C14EC1" w:rsidRPr="00247DAE" w:rsidRDefault="00C14EC1" w:rsidP="00C14EC1">
      <w:pPr>
        <w:rPr>
          <w:rFonts w:ascii="Lucida Sans" w:hAnsi="Lucida Sans"/>
          <w:lang w:val="pt-PT"/>
        </w:rPr>
      </w:pPr>
    </w:p>
    <w:p w:rsidR="003558B5" w:rsidRPr="00CA434C" w:rsidRDefault="003558B5" w:rsidP="003558B5">
      <w:pPr>
        <w:pStyle w:val="Italic"/>
        <w:numPr>
          <w:ilvl w:val="0"/>
          <w:numId w:val="14"/>
        </w:numPr>
        <w:jc w:val="both"/>
        <w:rPr>
          <w:rFonts w:ascii="Lucida Sans" w:hAnsi="Lucida Sans"/>
          <w:i w:val="0"/>
          <w:lang w:val="pt-PT"/>
        </w:rPr>
      </w:pPr>
      <w:r>
        <w:rPr>
          <w:rFonts w:ascii="Lucida Sans" w:hAnsi="Lucida Sans"/>
          <w:i w:val="0"/>
          <w:lang w:val="pt-PT"/>
        </w:rPr>
        <w:t>O preenchimento dos campos destinados à indicação das datas, deverá obedecer ao formato DIA/MÊS/ANO.</w:t>
      </w:r>
    </w:p>
    <w:p w:rsidR="003558B5" w:rsidRDefault="003558B5" w:rsidP="003558B5">
      <w:pPr>
        <w:pStyle w:val="Italic"/>
        <w:ind w:left="720"/>
        <w:jc w:val="both"/>
        <w:rPr>
          <w:rFonts w:ascii="Lucida Sans" w:hAnsi="Lucida Sans"/>
          <w:i w:val="0"/>
          <w:lang w:val="pt-PT"/>
        </w:rPr>
      </w:pPr>
    </w:p>
    <w:p w:rsidR="00C14EC1" w:rsidRPr="00CA434C" w:rsidRDefault="00CA434C" w:rsidP="00E951B3">
      <w:pPr>
        <w:pStyle w:val="Italic"/>
        <w:numPr>
          <w:ilvl w:val="0"/>
          <w:numId w:val="14"/>
        </w:numPr>
        <w:jc w:val="both"/>
        <w:rPr>
          <w:rFonts w:ascii="Lucida Sans" w:hAnsi="Lucida Sans"/>
          <w:i w:val="0"/>
          <w:lang w:val="pt-PT"/>
        </w:rPr>
      </w:pPr>
      <w:r w:rsidRPr="00CA434C">
        <w:rPr>
          <w:rFonts w:ascii="Lucida Sans" w:hAnsi="Lucida Sans"/>
          <w:i w:val="0"/>
          <w:lang w:val="pt-PT"/>
        </w:rPr>
        <w:t>Para o preenchimento do camp</w:t>
      </w:r>
      <w:r>
        <w:rPr>
          <w:rFonts w:ascii="Lucida Sans" w:hAnsi="Lucida Sans"/>
          <w:i w:val="0"/>
          <w:lang w:val="pt-PT"/>
        </w:rPr>
        <w:t>o</w:t>
      </w:r>
      <w:r w:rsidRPr="00CA434C">
        <w:rPr>
          <w:rFonts w:ascii="Lucida Sans" w:hAnsi="Lucida Sans"/>
          <w:i w:val="0"/>
          <w:lang w:val="pt-PT"/>
        </w:rPr>
        <w:t xml:space="preserve"> </w:t>
      </w:r>
      <w:r w:rsidRPr="00CA434C">
        <w:rPr>
          <w:rFonts w:ascii="Lucida Sans" w:hAnsi="Lucida Sans"/>
          <w:b/>
          <w:i w:val="0"/>
          <w:lang w:val="pt-PT"/>
        </w:rPr>
        <w:t>3</w:t>
      </w:r>
      <w:r w:rsidR="00C14EC1" w:rsidRPr="00CA434C">
        <w:rPr>
          <w:rFonts w:ascii="Lucida Sans" w:hAnsi="Lucida Sans"/>
          <w:b/>
          <w:i w:val="0"/>
          <w:lang w:val="pt-PT"/>
        </w:rPr>
        <w:t>.</w:t>
      </w:r>
      <w:r w:rsidRPr="00CA434C">
        <w:rPr>
          <w:rFonts w:ascii="Lucida Sans" w:hAnsi="Lucida Sans"/>
          <w:b/>
          <w:i w:val="0"/>
          <w:lang w:val="pt-PT"/>
        </w:rPr>
        <w:t xml:space="preserve"> Formação Académica</w:t>
      </w:r>
      <w:r w:rsidRPr="00CA434C">
        <w:rPr>
          <w:rFonts w:ascii="Lucida Sans" w:hAnsi="Lucida Sans"/>
          <w:i w:val="0"/>
          <w:lang w:val="pt-PT"/>
        </w:rPr>
        <w:t xml:space="preserve">, </w:t>
      </w:r>
      <w:r w:rsidR="004F18A8">
        <w:rPr>
          <w:rFonts w:ascii="Lucida Sans" w:hAnsi="Lucida Sans"/>
          <w:i w:val="0"/>
          <w:lang w:val="pt-PT"/>
        </w:rPr>
        <w:t>dever-se-á ter</w:t>
      </w:r>
      <w:r w:rsidRPr="00CA434C">
        <w:rPr>
          <w:rFonts w:ascii="Lucida Sans" w:hAnsi="Lucida Sans"/>
          <w:i w:val="0"/>
          <w:lang w:val="pt-PT"/>
        </w:rPr>
        <w:t xml:space="preserve"> em consideração </w:t>
      </w:r>
      <w:r w:rsidR="004F18A8">
        <w:rPr>
          <w:rFonts w:ascii="Lucida Sans" w:hAnsi="Lucida Sans"/>
          <w:i w:val="0"/>
          <w:lang w:val="pt-PT"/>
        </w:rPr>
        <w:t>que</w:t>
      </w:r>
      <w:r w:rsidRPr="00CA434C">
        <w:rPr>
          <w:rFonts w:ascii="Lucida Sans" w:hAnsi="Lucida Sans"/>
          <w:i w:val="0"/>
          <w:lang w:val="pt-PT"/>
        </w:rPr>
        <w:t>:</w:t>
      </w:r>
    </w:p>
    <w:p w:rsidR="00CA434C" w:rsidRDefault="0042156B" w:rsidP="007C2B86">
      <w:pPr>
        <w:pStyle w:val="Italic"/>
        <w:ind w:left="284" w:firstLine="720"/>
        <w:jc w:val="both"/>
        <w:rPr>
          <w:rFonts w:ascii="Lucida Sans" w:hAnsi="Lucida Sans"/>
          <w:i w:val="0"/>
          <w:lang w:val="pt-PT"/>
        </w:rPr>
      </w:pPr>
      <w:r>
        <w:rPr>
          <w:rFonts w:ascii="Lucida Sans" w:hAnsi="Lucida Sans"/>
          <w:i w:val="0"/>
          <w:lang w:val="pt-PT"/>
        </w:rPr>
        <w:t>A verificação dos</w:t>
      </w:r>
      <w:r w:rsidR="007C2B86">
        <w:rPr>
          <w:rFonts w:ascii="Lucida Sans" w:hAnsi="Lucida Sans"/>
          <w:i w:val="0"/>
          <w:lang w:val="pt-PT"/>
        </w:rPr>
        <w:t xml:space="preserve"> </w:t>
      </w:r>
      <w:r w:rsidR="00E951B3">
        <w:rPr>
          <w:rFonts w:ascii="Lucida Sans" w:hAnsi="Lucida Sans"/>
          <w:i w:val="0"/>
          <w:lang w:val="pt-PT"/>
        </w:rPr>
        <w:t xml:space="preserve">registos de formação académica </w:t>
      </w:r>
      <w:r>
        <w:rPr>
          <w:rFonts w:ascii="Lucida Sans" w:hAnsi="Lucida Sans"/>
          <w:i w:val="0"/>
          <w:lang w:val="pt-PT"/>
        </w:rPr>
        <w:t>abrange</w:t>
      </w:r>
      <w:r w:rsidR="007C2B86">
        <w:rPr>
          <w:rFonts w:ascii="Lucida Sans" w:hAnsi="Lucida Sans"/>
          <w:i w:val="0"/>
          <w:lang w:val="pt-PT"/>
        </w:rPr>
        <w:t xml:space="preserve"> a:</w:t>
      </w:r>
    </w:p>
    <w:p w:rsidR="007C2B86" w:rsidRDefault="007C2B86" w:rsidP="007C2B86">
      <w:pPr>
        <w:pStyle w:val="Italic"/>
        <w:numPr>
          <w:ilvl w:val="0"/>
          <w:numId w:val="15"/>
        </w:numPr>
        <w:ind w:left="1701" w:hanging="357"/>
        <w:contextualSpacing/>
        <w:jc w:val="both"/>
        <w:rPr>
          <w:rFonts w:ascii="Lucida Sans" w:hAnsi="Lucida Sans"/>
          <w:i w:val="0"/>
          <w:lang w:val="pt-PT"/>
        </w:rPr>
      </w:pPr>
      <w:r>
        <w:rPr>
          <w:rFonts w:ascii="Lucida Sans" w:hAnsi="Lucida Sans"/>
          <w:i w:val="0"/>
          <w:lang w:val="pt-PT"/>
        </w:rPr>
        <w:t>Formação profissional;</w:t>
      </w:r>
    </w:p>
    <w:p w:rsidR="007C2B86" w:rsidRDefault="007C2B86" w:rsidP="007C2B86">
      <w:pPr>
        <w:pStyle w:val="Italic"/>
        <w:numPr>
          <w:ilvl w:val="0"/>
          <w:numId w:val="15"/>
        </w:numPr>
        <w:ind w:left="1701" w:hanging="357"/>
        <w:contextualSpacing/>
        <w:jc w:val="both"/>
        <w:rPr>
          <w:rFonts w:ascii="Lucida Sans" w:hAnsi="Lucida Sans"/>
          <w:i w:val="0"/>
          <w:lang w:val="pt-PT"/>
        </w:rPr>
      </w:pPr>
      <w:r>
        <w:rPr>
          <w:rFonts w:ascii="Lucida Sans" w:hAnsi="Lucida Sans"/>
          <w:i w:val="0"/>
          <w:lang w:val="pt-PT"/>
        </w:rPr>
        <w:t>Escolaridade obrigatória; e</w:t>
      </w:r>
    </w:p>
    <w:p w:rsidR="007C2B86" w:rsidRDefault="007C2B86" w:rsidP="007C2B86">
      <w:pPr>
        <w:pStyle w:val="Italic"/>
        <w:numPr>
          <w:ilvl w:val="0"/>
          <w:numId w:val="15"/>
        </w:numPr>
        <w:ind w:left="1701" w:hanging="357"/>
        <w:contextualSpacing/>
        <w:jc w:val="both"/>
        <w:rPr>
          <w:rFonts w:ascii="Lucida Sans" w:hAnsi="Lucida Sans"/>
          <w:i w:val="0"/>
          <w:lang w:val="pt-PT"/>
        </w:rPr>
      </w:pPr>
      <w:r>
        <w:rPr>
          <w:rFonts w:ascii="Lucida Sans" w:hAnsi="Lucida Sans"/>
          <w:i w:val="0"/>
          <w:lang w:val="pt-PT"/>
        </w:rPr>
        <w:t>O ensino técnico-profissional e universitário.</w:t>
      </w:r>
    </w:p>
    <w:p w:rsidR="004F18A8" w:rsidRDefault="004F18A8" w:rsidP="004F18A8">
      <w:pPr>
        <w:pStyle w:val="Italic"/>
        <w:contextualSpacing/>
        <w:jc w:val="both"/>
        <w:rPr>
          <w:rFonts w:ascii="Lucida Sans" w:hAnsi="Lucida Sans"/>
          <w:i w:val="0"/>
          <w:lang w:val="pt-PT"/>
        </w:rPr>
      </w:pPr>
    </w:p>
    <w:p w:rsidR="00C14EC1" w:rsidRPr="00275284" w:rsidRDefault="004F18A8" w:rsidP="00C14EC1">
      <w:pPr>
        <w:pStyle w:val="Italic"/>
        <w:numPr>
          <w:ilvl w:val="0"/>
          <w:numId w:val="14"/>
        </w:numPr>
        <w:jc w:val="both"/>
        <w:rPr>
          <w:rFonts w:ascii="Lucida Sans" w:hAnsi="Lucida Sans"/>
          <w:i w:val="0"/>
          <w:lang w:val="pt-PT"/>
        </w:rPr>
      </w:pPr>
      <w:r w:rsidRPr="00CA434C">
        <w:rPr>
          <w:rFonts w:ascii="Lucida Sans" w:hAnsi="Lucida Sans"/>
          <w:i w:val="0"/>
          <w:lang w:val="pt-PT"/>
        </w:rPr>
        <w:t>Para o preenchimento do camp</w:t>
      </w:r>
      <w:r>
        <w:rPr>
          <w:rFonts w:ascii="Lucida Sans" w:hAnsi="Lucida Sans"/>
          <w:i w:val="0"/>
          <w:lang w:val="pt-PT"/>
        </w:rPr>
        <w:t>o</w:t>
      </w:r>
      <w:r w:rsidRPr="00CA434C">
        <w:rPr>
          <w:rFonts w:ascii="Lucida Sans" w:hAnsi="Lucida Sans"/>
          <w:i w:val="0"/>
          <w:lang w:val="pt-PT"/>
        </w:rPr>
        <w:t xml:space="preserve"> </w:t>
      </w:r>
      <w:r>
        <w:rPr>
          <w:rFonts w:ascii="Lucida Sans" w:hAnsi="Lucida Sans"/>
          <w:b/>
          <w:i w:val="0"/>
          <w:lang w:val="pt-PT"/>
        </w:rPr>
        <w:t>4</w:t>
      </w:r>
      <w:r w:rsidRPr="00CA434C">
        <w:rPr>
          <w:rFonts w:ascii="Lucida Sans" w:hAnsi="Lucida Sans"/>
          <w:b/>
          <w:i w:val="0"/>
          <w:lang w:val="pt-PT"/>
        </w:rPr>
        <w:t xml:space="preserve">. </w:t>
      </w:r>
      <w:r>
        <w:rPr>
          <w:rFonts w:ascii="Lucida Sans" w:hAnsi="Lucida Sans"/>
          <w:b/>
          <w:i w:val="0"/>
          <w:lang w:val="pt-PT"/>
        </w:rPr>
        <w:t>Experiência Profissional</w:t>
      </w:r>
      <w:r w:rsidRPr="00CA434C">
        <w:rPr>
          <w:rFonts w:ascii="Lucida Sans" w:hAnsi="Lucida Sans"/>
          <w:i w:val="0"/>
          <w:lang w:val="pt-PT"/>
        </w:rPr>
        <w:t xml:space="preserve">, </w:t>
      </w:r>
      <w:r>
        <w:rPr>
          <w:rFonts w:ascii="Lucida Sans" w:hAnsi="Lucida Sans"/>
          <w:i w:val="0"/>
          <w:lang w:val="pt-PT"/>
        </w:rPr>
        <w:t xml:space="preserve">dever-se-á ter em consideração todas as atividades profissionais exercidas de carácter temporário, de duração determinada, de </w:t>
      </w:r>
      <w:r w:rsidR="007A53BC">
        <w:rPr>
          <w:rFonts w:ascii="Lucida Sans" w:hAnsi="Lucida Sans"/>
          <w:i w:val="0"/>
          <w:lang w:val="pt-PT"/>
        </w:rPr>
        <w:t>duração indeterminada, por cont</w:t>
      </w:r>
      <w:r>
        <w:rPr>
          <w:rFonts w:ascii="Lucida Sans" w:hAnsi="Lucida Sans"/>
          <w:i w:val="0"/>
          <w:lang w:val="pt-PT"/>
        </w:rPr>
        <w:t>a de outrem e profissional liberal.</w:t>
      </w:r>
    </w:p>
    <w:sectPr w:rsidR="00C14EC1" w:rsidRPr="00275284" w:rsidSect="00856C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0F08" w:rsidRDefault="00040F08" w:rsidP="00176E67">
      <w:r>
        <w:separator/>
      </w:r>
    </w:p>
  </w:endnote>
  <w:endnote w:type="continuationSeparator" w:id="0">
    <w:p w:rsidR="00040F08" w:rsidRDefault="00040F08" w:rsidP="00176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40502020204"/>
    <w:charset w:val="00"/>
    <w:family w:val="swiss"/>
    <w:pitch w:val="variable"/>
    <w:sig w:usb0="01002A87" w:usb1="00000000" w:usb2="00000000" w:usb3="00000000" w:csb0="000100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0472" w:rsidRDefault="00B104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631626"/>
      <w:docPartObj>
        <w:docPartGallery w:val="Page Numbers (Bottom of Page)"/>
        <w:docPartUnique/>
      </w:docPartObj>
    </w:sdtPr>
    <w:sdtEndPr/>
    <w:sdtContent>
      <w:p w:rsidR="00040F08" w:rsidRDefault="00040F0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047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0472" w:rsidRDefault="00B104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0F08" w:rsidRDefault="00040F08" w:rsidP="00176E67">
      <w:r>
        <w:separator/>
      </w:r>
    </w:p>
  </w:footnote>
  <w:footnote w:type="continuationSeparator" w:id="0">
    <w:p w:rsidR="00040F08" w:rsidRDefault="00040F08" w:rsidP="00176E67">
      <w:r>
        <w:continuationSeparator/>
      </w:r>
    </w:p>
  </w:footnote>
  <w:footnote w:id="1">
    <w:p w:rsidR="00040F08" w:rsidRPr="00C36929" w:rsidRDefault="00040F08" w:rsidP="00087EBE">
      <w:pPr>
        <w:pStyle w:val="FootnoteText"/>
        <w:jc w:val="both"/>
        <w:rPr>
          <w:rFonts w:ascii="Lucida Sans" w:hAnsi="Lucida Sans"/>
          <w:sz w:val="18"/>
          <w:szCs w:val="18"/>
          <w:lang w:val="pt-PT"/>
        </w:rPr>
      </w:pPr>
      <w:r w:rsidRPr="00C36929">
        <w:rPr>
          <w:rStyle w:val="FootnoteReference"/>
          <w:rFonts w:ascii="Lucida Sans" w:hAnsi="Lucida Sans"/>
          <w:b/>
          <w:sz w:val="24"/>
          <w:szCs w:val="18"/>
        </w:rPr>
        <w:footnoteRef/>
      </w:r>
      <w:r w:rsidRPr="00C36929">
        <w:rPr>
          <w:rFonts w:ascii="Lucida Sans" w:hAnsi="Lucida Sans"/>
          <w:b/>
          <w:sz w:val="18"/>
          <w:szCs w:val="18"/>
          <w:lang w:val="pt-PT"/>
        </w:rPr>
        <w:t xml:space="preserve"> </w:t>
      </w:r>
      <w:r w:rsidRPr="00C36929">
        <w:rPr>
          <w:rFonts w:ascii="Lucida Sans" w:hAnsi="Lucida Sans"/>
          <w:b/>
          <w:sz w:val="16"/>
          <w:szCs w:val="18"/>
          <w:lang w:val="pt-PT"/>
        </w:rPr>
        <w:t>De acordo com as disposições do ponto 11.0.3 e alínea b) do ponto 11.1.3 do</w:t>
      </w:r>
      <w:r w:rsidR="00747575" w:rsidRPr="00C36929">
        <w:rPr>
          <w:rFonts w:ascii="Lucida Sans" w:hAnsi="Lucida Sans"/>
          <w:b/>
          <w:sz w:val="16"/>
          <w:szCs w:val="18"/>
          <w:lang w:val="pt-PT"/>
        </w:rPr>
        <w:t xml:space="preserve"> Anexo ao</w:t>
      </w:r>
      <w:r w:rsidR="00C36929" w:rsidRPr="00C36929">
        <w:rPr>
          <w:rFonts w:ascii="Lucida Sans" w:hAnsi="Lucida Sans"/>
          <w:b/>
          <w:sz w:val="16"/>
          <w:szCs w:val="18"/>
          <w:lang w:val="pt-PT"/>
        </w:rPr>
        <w:t xml:space="preserve"> </w:t>
      </w:r>
      <w:r w:rsidR="00677116">
        <w:rPr>
          <w:rFonts w:ascii="Lucida Sans" w:hAnsi="Lucida Sans"/>
          <w:b/>
          <w:sz w:val="16"/>
          <w:szCs w:val="18"/>
          <w:lang w:val="pt-PT"/>
        </w:rPr>
        <w:t>Regulamento de Execução (UE)</w:t>
      </w:r>
      <w:r w:rsidR="00677116" w:rsidRPr="00677116">
        <w:rPr>
          <w:rFonts w:ascii="Lucida Sans" w:hAnsi="Lucida Sans"/>
          <w:b/>
          <w:sz w:val="16"/>
          <w:szCs w:val="18"/>
          <w:lang w:val="pt-PT"/>
        </w:rPr>
        <w:t xml:space="preserve"> 2015/1998 da Comissão, de 5 de novembro</w:t>
      </w:r>
      <w:r w:rsidRPr="00C36929">
        <w:rPr>
          <w:rFonts w:ascii="Lucida Sans" w:hAnsi="Lucida Sans"/>
          <w:b/>
          <w:sz w:val="16"/>
          <w:szCs w:val="18"/>
          <w:lang w:val="pt-PT"/>
        </w:rPr>
        <w:t xml:space="preserve">, </w:t>
      </w:r>
      <w:r w:rsidR="00A24366">
        <w:rPr>
          <w:rFonts w:ascii="Lucida Sans" w:hAnsi="Lucida Sans"/>
          <w:b/>
          <w:sz w:val="16"/>
          <w:szCs w:val="18"/>
          <w:lang w:val="pt-PT"/>
        </w:rPr>
        <w:t>devem ser verificados os</w:t>
      </w:r>
      <w:r w:rsidRPr="00C36929">
        <w:rPr>
          <w:rFonts w:ascii="Lucida Sans" w:hAnsi="Lucida Sans"/>
          <w:b/>
          <w:sz w:val="16"/>
          <w:szCs w:val="18"/>
          <w:lang w:val="pt-PT"/>
        </w:rPr>
        <w:t xml:space="preserve"> registos criminais de todos os países onde tenha residido, nos últimos 5 anos, de forma permanente durante um período igual ou superior a 6 meses.</w:t>
      </w:r>
    </w:p>
  </w:footnote>
  <w:footnote w:id="2">
    <w:p w:rsidR="00612862" w:rsidRPr="00264F58" w:rsidRDefault="00612862" w:rsidP="00612862">
      <w:pPr>
        <w:pStyle w:val="FootnoteText"/>
        <w:jc w:val="both"/>
        <w:rPr>
          <w:lang w:val="pt-PT"/>
        </w:rPr>
      </w:pPr>
      <w:r w:rsidRPr="00612862">
        <w:rPr>
          <w:rStyle w:val="FootnoteReference"/>
          <w:rFonts w:ascii="Lucida Sans" w:hAnsi="Lucida Sans"/>
          <w:b/>
          <w:sz w:val="24"/>
          <w:szCs w:val="18"/>
        </w:rPr>
        <w:footnoteRef/>
      </w:r>
      <w:r w:rsidRPr="00612862">
        <w:rPr>
          <w:rStyle w:val="FootnoteReference"/>
          <w:rFonts w:ascii="Lucida Sans" w:hAnsi="Lucida Sans"/>
          <w:b/>
          <w:sz w:val="24"/>
          <w:szCs w:val="18"/>
          <w:lang w:val="pt-PT"/>
        </w:rPr>
        <w:t xml:space="preserve"> </w:t>
      </w:r>
      <w:r w:rsidRPr="00C36929">
        <w:rPr>
          <w:rFonts w:ascii="Lucida Sans" w:hAnsi="Lucida Sans"/>
          <w:b/>
          <w:sz w:val="16"/>
          <w:szCs w:val="18"/>
          <w:lang w:val="pt-PT"/>
        </w:rPr>
        <w:t xml:space="preserve">De acordo com as disposições do ponto </w:t>
      </w:r>
      <w:r w:rsidR="00A57640">
        <w:rPr>
          <w:rFonts w:ascii="Lucida Sans" w:hAnsi="Lucida Sans"/>
          <w:b/>
          <w:sz w:val="16"/>
          <w:szCs w:val="18"/>
          <w:lang w:val="pt-PT"/>
        </w:rPr>
        <w:t>11.0.3 e alínea c</w:t>
      </w:r>
      <w:r w:rsidR="00A57640" w:rsidRPr="00C36929">
        <w:rPr>
          <w:rFonts w:ascii="Lucida Sans" w:hAnsi="Lucida Sans"/>
          <w:b/>
          <w:sz w:val="16"/>
          <w:szCs w:val="18"/>
          <w:lang w:val="pt-PT"/>
        </w:rPr>
        <w:t xml:space="preserve">) do ponto 11.1.3 </w:t>
      </w:r>
      <w:r w:rsidRPr="00C36929">
        <w:rPr>
          <w:rFonts w:ascii="Lucida Sans" w:hAnsi="Lucida Sans"/>
          <w:b/>
          <w:sz w:val="16"/>
          <w:szCs w:val="18"/>
          <w:lang w:val="pt-PT"/>
        </w:rPr>
        <w:t>do Anexo ao</w:t>
      </w:r>
      <w:r>
        <w:rPr>
          <w:rFonts w:ascii="Lucida Sans" w:hAnsi="Lucida Sans"/>
          <w:b/>
          <w:sz w:val="16"/>
          <w:szCs w:val="18"/>
          <w:lang w:val="pt-PT"/>
        </w:rPr>
        <w:t xml:space="preserve"> </w:t>
      </w:r>
      <w:r w:rsidRPr="00677116">
        <w:rPr>
          <w:rFonts w:ascii="Lucida Sans" w:hAnsi="Lucida Sans"/>
          <w:b/>
          <w:sz w:val="16"/>
          <w:szCs w:val="18"/>
          <w:lang w:val="pt-PT"/>
        </w:rPr>
        <w:t>R</w:t>
      </w:r>
      <w:r>
        <w:rPr>
          <w:rFonts w:ascii="Lucida Sans" w:hAnsi="Lucida Sans"/>
          <w:b/>
          <w:sz w:val="16"/>
          <w:szCs w:val="18"/>
          <w:lang w:val="pt-PT"/>
        </w:rPr>
        <w:t xml:space="preserve">egulamento de Execução (UE) </w:t>
      </w:r>
      <w:r w:rsidRPr="00677116">
        <w:rPr>
          <w:rFonts w:ascii="Lucida Sans" w:hAnsi="Lucida Sans"/>
          <w:b/>
          <w:sz w:val="16"/>
          <w:szCs w:val="18"/>
          <w:lang w:val="pt-PT"/>
        </w:rPr>
        <w:t>2015/1998 da Comissão, de 5 de novembro</w:t>
      </w:r>
      <w:r w:rsidRPr="00C36929">
        <w:rPr>
          <w:rFonts w:ascii="Lucida Sans" w:hAnsi="Lucida Sans"/>
          <w:b/>
          <w:sz w:val="16"/>
          <w:szCs w:val="18"/>
          <w:lang w:val="pt-PT"/>
        </w:rPr>
        <w:t>, todos os inte</w:t>
      </w:r>
      <w:r>
        <w:rPr>
          <w:rFonts w:ascii="Lucida Sans" w:hAnsi="Lucida Sans"/>
          <w:b/>
          <w:sz w:val="16"/>
          <w:szCs w:val="18"/>
          <w:lang w:val="pt-PT"/>
        </w:rPr>
        <w:t>rvalos, nos registos de formação académica ou experiência profissional</w:t>
      </w:r>
      <w:r w:rsidRPr="00C36929">
        <w:rPr>
          <w:rFonts w:ascii="Lucida Sans" w:hAnsi="Lucida Sans"/>
          <w:b/>
          <w:sz w:val="16"/>
          <w:szCs w:val="18"/>
          <w:lang w:val="pt-PT"/>
        </w:rPr>
        <w:t xml:space="preserve">, superiores a </w:t>
      </w:r>
      <w:r w:rsidR="00A24366">
        <w:rPr>
          <w:rFonts w:ascii="Lucida Sans" w:hAnsi="Lucida Sans"/>
          <w:b/>
          <w:sz w:val="16"/>
          <w:szCs w:val="18"/>
          <w:lang w:val="pt-PT"/>
        </w:rPr>
        <w:t xml:space="preserve">28 dias devem </w:t>
      </w:r>
      <w:r>
        <w:rPr>
          <w:rFonts w:ascii="Lucida Sans" w:hAnsi="Lucida Sans"/>
          <w:b/>
          <w:sz w:val="16"/>
          <w:szCs w:val="18"/>
          <w:lang w:val="pt-PT"/>
        </w:rPr>
        <w:t>ser verificados</w:t>
      </w:r>
      <w:r w:rsidRPr="00C36929">
        <w:rPr>
          <w:rFonts w:ascii="Lucida Sans" w:hAnsi="Lucida Sans"/>
          <w:sz w:val="18"/>
          <w:szCs w:val="18"/>
          <w:lang w:val="pt-PT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0472" w:rsidRDefault="00B1047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369140" o:spid="_x0000_s2050" type="#_x0000_t136" style="position:absolute;margin-left:0;margin-top:0;width:581.35pt;height:129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ODELO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0472" w:rsidRDefault="00B1047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369141" o:spid="_x0000_s2051" type="#_x0000_t136" style="position:absolute;margin-left:0;margin-top:0;width:581.35pt;height:129.1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ODELO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0472" w:rsidRDefault="00B1047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369139" o:spid="_x0000_s2049" type="#_x0000_t136" style="position:absolute;margin-left:0;margin-top:0;width:581.35pt;height:129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ODELO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BFE22B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81C84E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760B9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33C8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03E1B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7456B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7664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14C3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54A7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CE38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BE7097"/>
    <w:multiLevelType w:val="hybridMultilevel"/>
    <w:tmpl w:val="EC5ABDE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672C6B"/>
    <w:multiLevelType w:val="hybridMultilevel"/>
    <w:tmpl w:val="83E0C368"/>
    <w:lvl w:ilvl="0" w:tplc="117065C0">
      <w:start w:val="1"/>
      <w:numFmt w:val="bullet"/>
      <w:lvlText w:val="−"/>
      <w:lvlJc w:val="left"/>
      <w:pPr>
        <w:ind w:left="2160" w:hanging="360"/>
      </w:pPr>
      <w:rPr>
        <w:rFonts w:ascii="Franklin Gothic Book" w:hAnsi="Franklin Gothic Book" w:hint="default"/>
      </w:rPr>
    </w:lvl>
    <w:lvl w:ilvl="1" w:tplc="08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6DC3163C"/>
    <w:multiLevelType w:val="hybridMultilevel"/>
    <w:tmpl w:val="1C7AEB5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492CB5"/>
    <w:multiLevelType w:val="hybridMultilevel"/>
    <w:tmpl w:val="CDF02FC6"/>
    <w:lvl w:ilvl="0" w:tplc="117065C0">
      <w:start w:val="1"/>
      <w:numFmt w:val="bullet"/>
      <w:lvlText w:val="−"/>
      <w:lvlJc w:val="left"/>
      <w:pPr>
        <w:ind w:left="720" w:hanging="360"/>
      </w:pPr>
      <w:rPr>
        <w:rFonts w:ascii="Franklin Gothic Book" w:hAnsi="Franklin Gothic Book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D97D05"/>
    <w:multiLevelType w:val="hybridMultilevel"/>
    <w:tmpl w:val="1C7AEB5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4"/>
  </w:num>
  <w:num w:numId="13">
    <w:abstractNumId w:val="10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defaultTabStop w:val="720"/>
  <w:hyphenationZone w:val="425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898"/>
    <w:rsid w:val="000071F7"/>
    <w:rsid w:val="00010B00"/>
    <w:rsid w:val="00024738"/>
    <w:rsid w:val="0002798A"/>
    <w:rsid w:val="00040F08"/>
    <w:rsid w:val="00051DF3"/>
    <w:rsid w:val="00083002"/>
    <w:rsid w:val="00087B85"/>
    <w:rsid w:val="00087EBE"/>
    <w:rsid w:val="000A01F1"/>
    <w:rsid w:val="000A5D04"/>
    <w:rsid w:val="000C1163"/>
    <w:rsid w:val="000C4D99"/>
    <w:rsid w:val="000C797A"/>
    <w:rsid w:val="000D2539"/>
    <w:rsid w:val="000D2BB8"/>
    <w:rsid w:val="000F2DF4"/>
    <w:rsid w:val="000F51BE"/>
    <w:rsid w:val="000F6783"/>
    <w:rsid w:val="00116D5A"/>
    <w:rsid w:val="00120C95"/>
    <w:rsid w:val="0014663E"/>
    <w:rsid w:val="00176E67"/>
    <w:rsid w:val="00180664"/>
    <w:rsid w:val="001903F7"/>
    <w:rsid w:val="001923A4"/>
    <w:rsid w:val="0019395E"/>
    <w:rsid w:val="00194A07"/>
    <w:rsid w:val="001B6CF6"/>
    <w:rsid w:val="001D6B76"/>
    <w:rsid w:val="00211828"/>
    <w:rsid w:val="00224E63"/>
    <w:rsid w:val="00247DAE"/>
    <w:rsid w:val="00250014"/>
    <w:rsid w:val="00263BC9"/>
    <w:rsid w:val="00264F58"/>
    <w:rsid w:val="00275284"/>
    <w:rsid w:val="00275BB5"/>
    <w:rsid w:val="00286F6A"/>
    <w:rsid w:val="00291C8C"/>
    <w:rsid w:val="00296960"/>
    <w:rsid w:val="002A1ECE"/>
    <w:rsid w:val="002A2510"/>
    <w:rsid w:val="002A6FA9"/>
    <w:rsid w:val="002B4D1D"/>
    <w:rsid w:val="002C10B1"/>
    <w:rsid w:val="002C2622"/>
    <w:rsid w:val="002D222A"/>
    <w:rsid w:val="002D74D3"/>
    <w:rsid w:val="003076FD"/>
    <w:rsid w:val="00317005"/>
    <w:rsid w:val="003236DF"/>
    <w:rsid w:val="00330050"/>
    <w:rsid w:val="00335259"/>
    <w:rsid w:val="003368FC"/>
    <w:rsid w:val="003452FE"/>
    <w:rsid w:val="00346A45"/>
    <w:rsid w:val="003558B5"/>
    <w:rsid w:val="00370A3F"/>
    <w:rsid w:val="003929F1"/>
    <w:rsid w:val="003A1B63"/>
    <w:rsid w:val="003A41A1"/>
    <w:rsid w:val="003B2326"/>
    <w:rsid w:val="003B52B3"/>
    <w:rsid w:val="003B6B11"/>
    <w:rsid w:val="00400251"/>
    <w:rsid w:val="004057F9"/>
    <w:rsid w:val="00421447"/>
    <w:rsid w:val="0042156B"/>
    <w:rsid w:val="00431ACA"/>
    <w:rsid w:val="00437ED0"/>
    <w:rsid w:val="00440CD8"/>
    <w:rsid w:val="00443837"/>
    <w:rsid w:val="00447DAA"/>
    <w:rsid w:val="00450F66"/>
    <w:rsid w:val="00461739"/>
    <w:rsid w:val="004620B4"/>
    <w:rsid w:val="00467865"/>
    <w:rsid w:val="0048685F"/>
    <w:rsid w:val="00490804"/>
    <w:rsid w:val="004A1437"/>
    <w:rsid w:val="004A4198"/>
    <w:rsid w:val="004A54EA"/>
    <w:rsid w:val="004B0578"/>
    <w:rsid w:val="004C1473"/>
    <w:rsid w:val="004E34C6"/>
    <w:rsid w:val="004F18A8"/>
    <w:rsid w:val="004F62AD"/>
    <w:rsid w:val="00501AE8"/>
    <w:rsid w:val="00504B65"/>
    <w:rsid w:val="005114CE"/>
    <w:rsid w:val="00520553"/>
    <w:rsid w:val="0052122B"/>
    <w:rsid w:val="00531BCE"/>
    <w:rsid w:val="00544187"/>
    <w:rsid w:val="005557F6"/>
    <w:rsid w:val="00560E2D"/>
    <w:rsid w:val="00563778"/>
    <w:rsid w:val="00580ED1"/>
    <w:rsid w:val="005819EB"/>
    <w:rsid w:val="005844E9"/>
    <w:rsid w:val="005872E3"/>
    <w:rsid w:val="005B4AE2"/>
    <w:rsid w:val="005E63CC"/>
    <w:rsid w:val="005F6E87"/>
    <w:rsid w:val="00607FED"/>
    <w:rsid w:val="00612862"/>
    <w:rsid w:val="00613129"/>
    <w:rsid w:val="006146D0"/>
    <w:rsid w:val="00617C65"/>
    <w:rsid w:val="0063459A"/>
    <w:rsid w:val="0066126B"/>
    <w:rsid w:val="006706AC"/>
    <w:rsid w:val="00677116"/>
    <w:rsid w:val="00682C69"/>
    <w:rsid w:val="006A5E8F"/>
    <w:rsid w:val="006C2A94"/>
    <w:rsid w:val="006D2635"/>
    <w:rsid w:val="006D779C"/>
    <w:rsid w:val="006E4F63"/>
    <w:rsid w:val="006E729E"/>
    <w:rsid w:val="00722A00"/>
    <w:rsid w:val="00724CED"/>
    <w:rsid w:val="00724FA4"/>
    <w:rsid w:val="007325A9"/>
    <w:rsid w:val="00747575"/>
    <w:rsid w:val="0075451A"/>
    <w:rsid w:val="007602AC"/>
    <w:rsid w:val="0076284D"/>
    <w:rsid w:val="00774B67"/>
    <w:rsid w:val="00782A79"/>
    <w:rsid w:val="00786E50"/>
    <w:rsid w:val="00793AC6"/>
    <w:rsid w:val="007A53BC"/>
    <w:rsid w:val="007A71DE"/>
    <w:rsid w:val="007B199B"/>
    <w:rsid w:val="007B6119"/>
    <w:rsid w:val="007C1DA0"/>
    <w:rsid w:val="007C2B86"/>
    <w:rsid w:val="007C71B8"/>
    <w:rsid w:val="007E2A15"/>
    <w:rsid w:val="007E56C4"/>
    <w:rsid w:val="007F3D5B"/>
    <w:rsid w:val="008107D6"/>
    <w:rsid w:val="00816800"/>
    <w:rsid w:val="00824ECD"/>
    <w:rsid w:val="00841645"/>
    <w:rsid w:val="00852EC6"/>
    <w:rsid w:val="00856C35"/>
    <w:rsid w:val="00871876"/>
    <w:rsid w:val="008753A7"/>
    <w:rsid w:val="0088782D"/>
    <w:rsid w:val="0089200A"/>
    <w:rsid w:val="008B6473"/>
    <w:rsid w:val="008B7081"/>
    <w:rsid w:val="008D7A67"/>
    <w:rsid w:val="008F029C"/>
    <w:rsid w:val="008F2F8A"/>
    <w:rsid w:val="008F5BCD"/>
    <w:rsid w:val="00902964"/>
    <w:rsid w:val="00914253"/>
    <w:rsid w:val="00920507"/>
    <w:rsid w:val="00933455"/>
    <w:rsid w:val="00935690"/>
    <w:rsid w:val="00945114"/>
    <w:rsid w:val="0094790F"/>
    <w:rsid w:val="00966B90"/>
    <w:rsid w:val="00970E5C"/>
    <w:rsid w:val="00973679"/>
    <w:rsid w:val="009737B7"/>
    <w:rsid w:val="009802C4"/>
    <w:rsid w:val="009976D9"/>
    <w:rsid w:val="00997A3E"/>
    <w:rsid w:val="009A12D5"/>
    <w:rsid w:val="009A4EA3"/>
    <w:rsid w:val="009A55DC"/>
    <w:rsid w:val="009C0195"/>
    <w:rsid w:val="009C220D"/>
    <w:rsid w:val="00A05695"/>
    <w:rsid w:val="00A211B2"/>
    <w:rsid w:val="00A24366"/>
    <w:rsid w:val="00A2727E"/>
    <w:rsid w:val="00A35524"/>
    <w:rsid w:val="00A57640"/>
    <w:rsid w:val="00A60C9E"/>
    <w:rsid w:val="00A61D2C"/>
    <w:rsid w:val="00A74F99"/>
    <w:rsid w:val="00A82BA3"/>
    <w:rsid w:val="00A849F4"/>
    <w:rsid w:val="00A94ACC"/>
    <w:rsid w:val="00AA205B"/>
    <w:rsid w:val="00AA2EA7"/>
    <w:rsid w:val="00AB55D1"/>
    <w:rsid w:val="00AB6C50"/>
    <w:rsid w:val="00AE5065"/>
    <w:rsid w:val="00AE6FA4"/>
    <w:rsid w:val="00B014D1"/>
    <w:rsid w:val="00B03907"/>
    <w:rsid w:val="00B10472"/>
    <w:rsid w:val="00B11811"/>
    <w:rsid w:val="00B311E1"/>
    <w:rsid w:val="00B4735C"/>
    <w:rsid w:val="00B51CD5"/>
    <w:rsid w:val="00B579DF"/>
    <w:rsid w:val="00B71898"/>
    <w:rsid w:val="00B90EC2"/>
    <w:rsid w:val="00B9665C"/>
    <w:rsid w:val="00B9704D"/>
    <w:rsid w:val="00BA268F"/>
    <w:rsid w:val="00BA4E07"/>
    <w:rsid w:val="00BB5823"/>
    <w:rsid w:val="00BC07E3"/>
    <w:rsid w:val="00C079CA"/>
    <w:rsid w:val="00C14EC1"/>
    <w:rsid w:val="00C23C58"/>
    <w:rsid w:val="00C35691"/>
    <w:rsid w:val="00C36929"/>
    <w:rsid w:val="00C45FDA"/>
    <w:rsid w:val="00C67741"/>
    <w:rsid w:val="00C74647"/>
    <w:rsid w:val="00C76039"/>
    <w:rsid w:val="00C76480"/>
    <w:rsid w:val="00C80AD2"/>
    <w:rsid w:val="00C80E3E"/>
    <w:rsid w:val="00C90906"/>
    <w:rsid w:val="00C92A3C"/>
    <w:rsid w:val="00C92FD6"/>
    <w:rsid w:val="00CA434C"/>
    <w:rsid w:val="00CB3C76"/>
    <w:rsid w:val="00CE5DC7"/>
    <w:rsid w:val="00CE7D54"/>
    <w:rsid w:val="00CF65E3"/>
    <w:rsid w:val="00D07C14"/>
    <w:rsid w:val="00D14E73"/>
    <w:rsid w:val="00D55AFA"/>
    <w:rsid w:val="00D6155E"/>
    <w:rsid w:val="00D83A19"/>
    <w:rsid w:val="00D86A85"/>
    <w:rsid w:val="00D90A75"/>
    <w:rsid w:val="00DA4514"/>
    <w:rsid w:val="00DC47A2"/>
    <w:rsid w:val="00DE1551"/>
    <w:rsid w:val="00DE1A09"/>
    <w:rsid w:val="00DE512A"/>
    <w:rsid w:val="00DE7FB7"/>
    <w:rsid w:val="00E106E2"/>
    <w:rsid w:val="00E20DDA"/>
    <w:rsid w:val="00E300F2"/>
    <w:rsid w:val="00E32A8B"/>
    <w:rsid w:val="00E36054"/>
    <w:rsid w:val="00E37E7B"/>
    <w:rsid w:val="00E46E04"/>
    <w:rsid w:val="00E86D6D"/>
    <w:rsid w:val="00E87396"/>
    <w:rsid w:val="00E951B3"/>
    <w:rsid w:val="00E96F6F"/>
    <w:rsid w:val="00EA65DA"/>
    <w:rsid w:val="00EB478A"/>
    <w:rsid w:val="00EC2A0A"/>
    <w:rsid w:val="00EC3E8E"/>
    <w:rsid w:val="00EC42A3"/>
    <w:rsid w:val="00F31964"/>
    <w:rsid w:val="00F31E63"/>
    <w:rsid w:val="00F5560C"/>
    <w:rsid w:val="00F57F0C"/>
    <w:rsid w:val="00F66C5F"/>
    <w:rsid w:val="00F76EAA"/>
    <w:rsid w:val="00F83033"/>
    <w:rsid w:val="00F966AA"/>
    <w:rsid w:val="00FB09BA"/>
    <w:rsid w:val="00FB538F"/>
    <w:rsid w:val="00FC3071"/>
    <w:rsid w:val="00FD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3BB280DD"/>
  <w15:docId w15:val="{2082B6E0-68C5-4521-9860-891252448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E67"/>
    <w:rPr>
      <w:rFonts w:asciiTheme="minorHAnsi" w:hAnsiTheme="minorHAnsi"/>
      <w:sz w:val="19"/>
      <w:szCs w:val="24"/>
    </w:rPr>
  </w:style>
  <w:style w:type="paragraph" w:styleId="Heading1">
    <w:name w:val="heading 1"/>
    <w:basedOn w:val="Normal"/>
    <w:next w:val="Normal"/>
    <w:qFormat/>
    <w:rsid w:val="00856C35"/>
    <w:pPr>
      <w:spacing w:before="200" w:after="120"/>
      <w:outlineLvl w:val="0"/>
    </w:pPr>
    <w:rPr>
      <w:rFonts w:asciiTheme="majorHAnsi" w:hAnsiTheme="majorHAnsi"/>
      <w:b/>
      <w:sz w:val="24"/>
    </w:rPr>
  </w:style>
  <w:style w:type="paragraph" w:styleId="Heading2">
    <w:name w:val="heading 2"/>
    <w:basedOn w:val="Normal"/>
    <w:next w:val="Normal"/>
    <w:qFormat/>
    <w:rsid w:val="00176E67"/>
    <w:pPr>
      <w:keepNext/>
      <w:shd w:val="clear" w:color="auto" w:fill="595959" w:themeFill="text1" w:themeFillTint="A6"/>
      <w:spacing w:before="200"/>
      <w:jc w:val="center"/>
      <w:outlineLvl w:val="1"/>
    </w:pPr>
    <w:rPr>
      <w:rFonts w:asciiTheme="majorHAnsi" w:hAnsiTheme="majorHAnsi"/>
      <w:b/>
      <w:color w:val="FFFFFF" w:themeColor="background1"/>
      <w:sz w:val="22"/>
    </w:rPr>
  </w:style>
  <w:style w:type="paragraph" w:styleId="Heading3">
    <w:name w:val="heading 3"/>
    <w:basedOn w:val="Normal"/>
    <w:next w:val="Normal"/>
    <w:qFormat/>
    <w:rsid w:val="00490804"/>
    <w:pPr>
      <w:outlineLvl w:val="2"/>
    </w:pPr>
    <w:rPr>
      <w:i/>
      <w:sz w:val="1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90804"/>
    <w:pPr>
      <w:jc w:val="right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490804"/>
    <w:rPr>
      <w:rFonts w:asciiTheme="minorHAnsi" w:hAnsiTheme="minorHAnsi"/>
      <w:sz w:val="19"/>
      <w:szCs w:val="24"/>
    </w:rPr>
  </w:style>
  <w:style w:type="paragraph" w:styleId="BalloonText">
    <w:name w:val="Balloon Text"/>
    <w:basedOn w:val="Normal"/>
    <w:semiHidden/>
    <w:rsid w:val="0002798A"/>
    <w:rPr>
      <w:rFonts w:ascii="Tahoma" w:hAnsi="Tahoma" w:cs="Tahoma"/>
      <w:sz w:val="16"/>
      <w:szCs w:val="16"/>
    </w:rPr>
  </w:style>
  <w:style w:type="paragraph" w:customStyle="1" w:styleId="Italic">
    <w:name w:val="Italic"/>
    <w:basedOn w:val="Normal"/>
    <w:qFormat/>
    <w:rsid w:val="00490804"/>
    <w:pPr>
      <w:spacing w:before="120" w:after="60"/>
    </w:pPr>
    <w:rPr>
      <w:i/>
      <w:sz w:val="20"/>
      <w:szCs w:val="20"/>
    </w:rPr>
  </w:style>
  <w:style w:type="paragraph" w:customStyle="1" w:styleId="Checkbox">
    <w:name w:val="Checkbox"/>
    <w:basedOn w:val="Normal"/>
    <w:next w:val="Normal"/>
    <w:qFormat/>
    <w:rsid w:val="00490804"/>
    <w:pPr>
      <w:jc w:val="center"/>
    </w:pPr>
    <w:rPr>
      <w:sz w:val="17"/>
      <w:szCs w:val="19"/>
    </w:rPr>
  </w:style>
  <w:style w:type="paragraph" w:customStyle="1" w:styleId="FieldText">
    <w:name w:val="Field Text"/>
    <w:basedOn w:val="Normal"/>
    <w:link w:val="FieldTextChar"/>
    <w:qFormat/>
    <w:rsid w:val="00490804"/>
    <w:rPr>
      <w:b/>
      <w:szCs w:val="19"/>
    </w:rPr>
  </w:style>
  <w:style w:type="character" w:customStyle="1" w:styleId="FieldTextChar">
    <w:name w:val="Field Text Char"/>
    <w:basedOn w:val="DefaultParagraphFont"/>
    <w:link w:val="FieldText"/>
    <w:rsid w:val="00490804"/>
    <w:rPr>
      <w:rFonts w:ascii="Arial" w:hAnsi="Arial"/>
      <w:b/>
      <w:sz w:val="19"/>
      <w:szCs w:val="19"/>
      <w:lang w:val="en-US" w:eastAsia="en-US" w:bidi="ar-SA"/>
    </w:rPr>
  </w:style>
  <w:style w:type="table" w:styleId="TableGrid">
    <w:name w:val="Table Grid"/>
    <w:basedOn w:val="TableNormal"/>
    <w:uiPriority w:val="59"/>
    <w:rsid w:val="00856C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anyName">
    <w:name w:val="Company Name"/>
    <w:basedOn w:val="Normal"/>
    <w:qFormat/>
    <w:rsid w:val="00176E67"/>
    <w:pPr>
      <w:jc w:val="right"/>
    </w:pPr>
    <w:rPr>
      <w:rFonts w:asciiTheme="majorHAnsi" w:hAnsiTheme="majorHAnsi"/>
      <w:b/>
      <w:color w:val="595959" w:themeColor="text1" w:themeTint="A6"/>
      <w:sz w:val="36"/>
    </w:rPr>
  </w:style>
  <w:style w:type="paragraph" w:styleId="Header">
    <w:name w:val="header"/>
    <w:basedOn w:val="Normal"/>
    <w:link w:val="HeaderChar"/>
    <w:uiPriority w:val="99"/>
    <w:unhideWhenUsed/>
    <w:rsid w:val="00176E6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6E67"/>
    <w:rPr>
      <w:rFonts w:asciiTheme="minorHAnsi" w:hAnsiTheme="minorHAnsi"/>
      <w:sz w:val="19"/>
      <w:szCs w:val="24"/>
    </w:rPr>
  </w:style>
  <w:style w:type="paragraph" w:styleId="Footer">
    <w:name w:val="footer"/>
    <w:basedOn w:val="Normal"/>
    <w:link w:val="FooterChar"/>
    <w:uiPriority w:val="99"/>
    <w:unhideWhenUsed/>
    <w:rsid w:val="00176E67"/>
  </w:style>
  <w:style w:type="character" w:customStyle="1" w:styleId="FooterChar">
    <w:name w:val="Footer Char"/>
    <w:basedOn w:val="DefaultParagraphFont"/>
    <w:link w:val="Footer"/>
    <w:uiPriority w:val="99"/>
    <w:rsid w:val="00176E67"/>
    <w:rPr>
      <w:rFonts w:asciiTheme="minorHAnsi" w:hAnsiTheme="minorHAnsi"/>
      <w:sz w:val="19"/>
      <w:szCs w:val="24"/>
    </w:rPr>
  </w:style>
  <w:style w:type="paragraph" w:styleId="ListParagraph">
    <w:name w:val="List Paragraph"/>
    <w:basedOn w:val="Normal"/>
    <w:uiPriority w:val="34"/>
    <w:unhideWhenUsed/>
    <w:qFormat/>
    <w:rsid w:val="005819EB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B9704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9704D"/>
    <w:rPr>
      <w:rFonts w:asciiTheme="minorHAnsi" w:hAnsiTheme="minorHAnsi"/>
    </w:rPr>
  </w:style>
  <w:style w:type="character" w:styleId="FootnoteReference">
    <w:name w:val="footnote reference"/>
    <w:basedOn w:val="DefaultParagraphFont"/>
    <w:uiPriority w:val="99"/>
    <w:semiHidden/>
    <w:unhideWhenUsed/>
    <w:rsid w:val="00B970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fernandes\AppData\Roaming\Microsoft\Templates\Employment%20applica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E8D71-0DA9-4A08-BE43-C88C6E5C8F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C92982-3141-4599-8794-2B8663352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Employment application</Template>
  <TotalTime>68</TotalTime>
  <Pages>6</Pages>
  <Words>777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Employment application</vt:lpstr>
    </vt:vector>
  </TitlesOfParts>
  <Company/>
  <LinksUpToDate>false</LinksUpToDate>
  <CharactersWithSpaces>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Employment application</dc:title>
  <dc:creator>Ricardo Fernandes</dc:creator>
  <cp:lastModifiedBy>Ricardo Fernandes</cp:lastModifiedBy>
  <cp:revision>14</cp:revision>
  <cp:lastPrinted>2017-07-13T10:15:00Z</cp:lastPrinted>
  <dcterms:created xsi:type="dcterms:W3CDTF">2017-02-08T17:08:00Z</dcterms:created>
  <dcterms:modified xsi:type="dcterms:W3CDTF">2017-07-13T17:49:00Z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TC060888241033</vt:lpwstr>
  </property>
</Properties>
</file>