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4C4" w:rsidRPr="002832C9" w:rsidRDefault="002832C9" w:rsidP="00724CED">
      <w:pPr>
        <w:pStyle w:val="Heading1"/>
        <w:jc w:val="center"/>
        <w:rPr>
          <w:rFonts w:ascii="Lucida Sans" w:hAnsi="Lucida Sans"/>
          <w:color w:val="0070C0"/>
          <w:sz w:val="32"/>
          <w:lang w:val="pt-PT"/>
        </w:rPr>
      </w:pPr>
      <w:r>
        <w:rPr>
          <w:noProof/>
          <w:lang w:val="pt-PT" w:eastAsia="zh-CN"/>
        </w:rPr>
        <w:drawing>
          <wp:inline distT="0" distB="0" distL="0" distR="0" wp14:anchorId="47E3BB28" wp14:editId="068FC952">
            <wp:extent cx="1802765" cy="810895"/>
            <wp:effectExtent l="0" t="0" r="6985" b="8255"/>
            <wp:docPr id="1" name="Picture 1" descr="LOGO_AZUL_ANAC_PT_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AZUL_ANAC_PT_E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CED" w:rsidRPr="002832C9" w:rsidRDefault="00E22DDE" w:rsidP="00724CED">
      <w:pPr>
        <w:pStyle w:val="Heading1"/>
        <w:jc w:val="center"/>
        <w:rPr>
          <w:rFonts w:ascii="Lucida Sans" w:hAnsi="Lucida Sans"/>
          <w:color w:val="0070C0"/>
          <w:sz w:val="40"/>
          <w:lang w:val="pt-PT"/>
        </w:rPr>
      </w:pPr>
      <w:r>
        <w:rPr>
          <w:rFonts w:ascii="Lucida Sans" w:hAnsi="Lucida Sans"/>
          <w:color w:val="0070C0"/>
          <w:sz w:val="28"/>
          <w:lang w:val="pt-PT"/>
        </w:rPr>
        <w:t>Direção de</w:t>
      </w:r>
      <w:r w:rsidR="00724CED" w:rsidRPr="002832C9">
        <w:rPr>
          <w:rFonts w:ascii="Lucida Sans" w:hAnsi="Lucida Sans"/>
          <w:color w:val="0070C0"/>
          <w:sz w:val="28"/>
          <w:lang w:val="pt-PT"/>
        </w:rPr>
        <w:t xml:space="preserve"> Facilitação e Segurança </w:t>
      </w:r>
    </w:p>
    <w:p w:rsidR="00C3283F" w:rsidRPr="002832C9" w:rsidRDefault="00C3283F" w:rsidP="00C3283F">
      <w:pPr>
        <w:pStyle w:val="Heading1"/>
        <w:jc w:val="center"/>
        <w:rPr>
          <w:rFonts w:ascii="Lucida Sans" w:hAnsi="Lucida Sans"/>
          <w:sz w:val="26"/>
          <w:szCs w:val="26"/>
          <w:lang w:val="pt-PT"/>
        </w:rPr>
      </w:pPr>
      <w:r w:rsidRPr="002832C9">
        <w:rPr>
          <w:rFonts w:ascii="Lucida Sans" w:hAnsi="Lucida Sans"/>
          <w:sz w:val="26"/>
          <w:szCs w:val="26"/>
          <w:lang w:val="pt-PT"/>
        </w:rPr>
        <w:t>Curso</w:t>
      </w:r>
      <w:r w:rsidR="00E22DDE">
        <w:rPr>
          <w:rFonts w:ascii="Lucida Sans" w:hAnsi="Lucida Sans"/>
          <w:sz w:val="26"/>
          <w:szCs w:val="26"/>
          <w:lang w:val="pt-PT"/>
        </w:rPr>
        <w:t>s</w:t>
      </w:r>
      <w:r w:rsidRPr="002832C9">
        <w:rPr>
          <w:rFonts w:ascii="Lucida Sans" w:hAnsi="Lucida Sans"/>
          <w:sz w:val="26"/>
          <w:szCs w:val="26"/>
          <w:lang w:val="pt-PT"/>
        </w:rPr>
        <w:t xml:space="preserve"> de Gestor de Segurança da Aviação Civil</w:t>
      </w:r>
    </w:p>
    <w:p w:rsidR="00A1461E" w:rsidRPr="002832C9" w:rsidRDefault="00A1461E" w:rsidP="00A1461E">
      <w:pPr>
        <w:pStyle w:val="Heading1"/>
        <w:jc w:val="center"/>
        <w:rPr>
          <w:rFonts w:ascii="Lucida Sans" w:hAnsi="Lucida Sans"/>
          <w:sz w:val="8"/>
          <w:lang w:val="pt-PT"/>
        </w:rPr>
      </w:pPr>
    </w:p>
    <w:p w:rsidR="00A1461E" w:rsidRPr="002832C9" w:rsidRDefault="00A1461E" w:rsidP="00A1461E">
      <w:pPr>
        <w:pStyle w:val="Heading1"/>
        <w:jc w:val="center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lang w:val="pt-PT"/>
        </w:rPr>
        <w:t xml:space="preserve">Formulário de Candidatura </w:t>
      </w:r>
    </w:p>
    <w:p w:rsidR="00A1461E" w:rsidRDefault="00A1461E" w:rsidP="005819EB">
      <w:pPr>
        <w:rPr>
          <w:rFonts w:ascii="Lucida Sans" w:hAnsi="Lucida Sans"/>
          <w:lang w:val="pt-PT"/>
        </w:rPr>
      </w:pPr>
    </w:p>
    <w:p w:rsidR="005C5C5D" w:rsidRPr="002832C9" w:rsidRDefault="005C5C5D" w:rsidP="005819EB">
      <w:pPr>
        <w:rPr>
          <w:rFonts w:ascii="Lucida Sans" w:hAnsi="Lucida Sans"/>
          <w:lang w:val="pt-PT"/>
        </w:rPr>
      </w:pPr>
    </w:p>
    <w:p w:rsidR="005819EB" w:rsidRPr="002832C9" w:rsidRDefault="00545705" w:rsidP="009C0195">
      <w:pPr>
        <w:jc w:val="both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lang w:val="pt-PT"/>
        </w:rPr>
        <w:t>Documentos a anexar ao presente formulário:</w:t>
      </w:r>
    </w:p>
    <w:p w:rsidR="00024738" w:rsidRPr="002832C9" w:rsidRDefault="00024738" w:rsidP="005819EB">
      <w:pPr>
        <w:rPr>
          <w:rFonts w:ascii="Lucida Sans" w:hAnsi="Lucida Sans"/>
          <w:lang w:val="pt-PT"/>
        </w:rPr>
      </w:pPr>
    </w:p>
    <w:p w:rsidR="005819EB" w:rsidRPr="002832C9" w:rsidRDefault="005819EB" w:rsidP="00F611A1">
      <w:pPr>
        <w:pStyle w:val="ListParagraph"/>
        <w:numPr>
          <w:ilvl w:val="0"/>
          <w:numId w:val="11"/>
        </w:numPr>
        <w:snapToGrid w:val="0"/>
        <w:ind w:left="714" w:hanging="357"/>
        <w:contextualSpacing w:val="0"/>
        <w:rPr>
          <w:rFonts w:ascii="Lucida Sans" w:hAnsi="Lucida Sans"/>
          <w:lang w:val="pt-PT"/>
        </w:rPr>
      </w:pPr>
      <w:r w:rsidRPr="002832C9">
        <w:rPr>
          <w:rFonts w:ascii="Lucida Sans" w:hAnsi="Lucida Sans"/>
          <w:i/>
          <w:lang w:val="pt-PT"/>
        </w:rPr>
        <w:t>Curriculum Vitae</w:t>
      </w:r>
      <w:r w:rsidRPr="002832C9">
        <w:rPr>
          <w:rFonts w:ascii="Lucida Sans" w:hAnsi="Lucida Sans"/>
          <w:lang w:val="pt-PT"/>
        </w:rPr>
        <w:t xml:space="preserve"> atualizado;</w:t>
      </w:r>
    </w:p>
    <w:p w:rsidR="00C274DB" w:rsidRDefault="00C274DB" w:rsidP="00C274DB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 w:rsidRPr="00B00294">
        <w:rPr>
          <w:rFonts w:ascii="Lucida Sans" w:hAnsi="Lucida Sans"/>
          <w:sz w:val="18"/>
          <w:szCs w:val="18"/>
          <w:lang w:val="pt-PT"/>
        </w:rPr>
        <w:t>Elementos documentais que permitam determinar a identidade</w:t>
      </w:r>
      <w:r>
        <w:rPr>
          <w:rFonts w:ascii="Lucida Sans" w:hAnsi="Lucida Sans"/>
          <w:sz w:val="18"/>
          <w:szCs w:val="18"/>
          <w:lang w:val="pt-PT"/>
        </w:rPr>
        <w:t xml:space="preserve"> do candidato</w:t>
      </w:r>
      <w:r w:rsidRPr="00B00294">
        <w:rPr>
          <w:rFonts w:ascii="Lucida Sans" w:hAnsi="Lucida Sans"/>
          <w:sz w:val="18"/>
          <w:szCs w:val="18"/>
          <w:lang w:val="pt-PT"/>
        </w:rPr>
        <w:t>;</w:t>
      </w:r>
    </w:p>
    <w:p w:rsidR="00C274DB" w:rsidRDefault="00C274DB" w:rsidP="00C274DB">
      <w:pPr>
        <w:pStyle w:val="ListParagraph"/>
        <w:numPr>
          <w:ilvl w:val="0"/>
          <w:numId w:val="11"/>
        </w:numPr>
        <w:jc w:val="both"/>
        <w:rPr>
          <w:rFonts w:ascii="Lucida Sans" w:hAnsi="Lucida Sans"/>
          <w:sz w:val="18"/>
          <w:szCs w:val="18"/>
          <w:lang w:val="pt-PT"/>
        </w:rPr>
      </w:pPr>
      <w:r w:rsidRPr="00B37C30">
        <w:rPr>
          <w:rFonts w:ascii="Lucida Sans" w:hAnsi="Lucida Sans"/>
          <w:sz w:val="18"/>
          <w:szCs w:val="18"/>
          <w:lang w:val="pt-PT"/>
        </w:rPr>
        <w:t>Formulário de Inquérito Pessoal, corretamente preenchido, de acordo com a alínea a) do ponto 11.1</w:t>
      </w:r>
      <w:r>
        <w:rPr>
          <w:rFonts w:ascii="Lucida Sans" w:hAnsi="Lucida Sans"/>
          <w:sz w:val="18"/>
          <w:szCs w:val="18"/>
          <w:lang w:val="pt-PT"/>
        </w:rPr>
        <w:t>.3</w:t>
      </w:r>
      <w:r w:rsidRPr="00B37C30">
        <w:rPr>
          <w:rFonts w:ascii="Lucida Sans" w:hAnsi="Lucida Sans"/>
          <w:sz w:val="18"/>
          <w:szCs w:val="18"/>
          <w:lang w:val="pt-PT"/>
        </w:rPr>
        <w:t xml:space="preserve"> do Anexo ao </w:t>
      </w:r>
      <w:r>
        <w:rPr>
          <w:rFonts w:ascii="Lucida Sans" w:hAnsi="Lucida Sans"/>
          <w:sz w:val="18"/>
          <w:szCs w:val="18"/>
          <w:lang w:val="pt-PT"/>
        </w:rPr>
        <w:t>Regulamento de Execução (UE)</w:t>
      </w:r>
      <w:r w:rsidRPr="00D66CA5">
        <w:rPr>
          <w:rFonts w:ascii="Lucida Sans" w:hAnsi="Lucida Sans"/>
          <w:sz w:val="18"/>
          <w:szCs w:val="18"/>
          <w:lang w:val="pt-PT"/>
        </w:rPr>
        <w:t xml:space="preserve"> 2015/1998 da Comissão, de 5 de novembro</w:t>
      </w:r>
      <w:r w:rsidRPr="00B37C30">
        <w:rPr>
          <w:rFonts w:ascii="Lucida Sans" w:hAnsi="Lucida Sans"/>
          <w:sz w:val="18"/>
          <w:szCs w:val="18"/>
          <w:lang w:val="pt-PT"/>
        </w:rPr>
        <w:t>.</w:t>
      </w:r>
      <w:r w:rsidRPr="00B37C30">
        <w:rPr>
          <w:rStyle w:val="FootnoteReference"/>
          <w:rFonts w:ascii="Lucida Sans" w:hAnsi="Lucida Sans"/>
          <w:b/>
          <w:sz w:val="20"/>
          <w:szCs w:val="18"/>
          <w:lang w:val="pt-PT"/>
        </w:rPr>
        <w:footnoteReference w:id="1"/>
      </w:r>
    </w:p>
    <w:p w:rsidR="007F4859" w:rsidRPr="00C274DB" w:rsidRDefault="007F4859" w:rsidP="007F4859">
      <w:pPr>
        <w:jc w:val="both"/>
        <w:rPr>
          <w:rFonts w:ascii="Lucida Sans" w:hAnsi="Lucida Sans"/>
          <w:sz w:val="18"/>
          <w:szCs w:val="18"/>
          <w:lang w:val="pt-PT"/>
        </w:rPr>
      </w:pPr>
      <w:bookmarkStart w:id="0" w:name="Text9"/>
      <w:bookmarkEnd w:id="0"/>
    </w:p>
    <w:p w:rsidR="007F4859" w:rsidRPr="002832C9" w:rsidRDefault="007F4859" w:rsidP="007F4859">
      <w:pPr>
        <w:pStyle w:val="Heading2"/>
        <w:numPr>
          <w:ilvl w:val="0"/>
          <w:numId w:val="12"/>
        </w:numPr>
        <w:ind w:left="426"/>
        <w:rPr>
          <w:rFonts w:ascii="Lucida Sans" w:hAnsi="Lucida Sans"/>
          <w:sz w:val="28"/>
        </w:rPr>
      </w:pPr>
      <w:r w:rsidRPr="002832C9">
        <w:rPr>
          <w:rFonts w:ascii="Lucida Sans" w:hAnsi="Lucida Sans"/>
          <w:sz w:val="28"/>
        </w:rPr>
        <w:t xml:space="preserve">Dados </w:t>
      </w:r>
      <w:r>
        <w:rPr>
          <w:rFonts w:ascii="Lucida Sans" w:hAnsi="Lucida Sans"/>
          <w:sz w:val="28"/>
        </w:rPr>
        <w:t xml:space="preserve">da </w:t>
      </w:r>
      <w:proofErr w:type="spellStart"/>
      <w:r>
        <w:rPr>
          <w:rFonts w:ascii="Lucida Sans" w:hAnsi="Lucida Sans"/>
          <w:sz w:val="28"/>
        </w:rPr>
        <w:t>Entidade</w:t>
      </w:r>
      <w:proofErr w:type="spellEnd"/>
      <w:r>
        <w:rPr>
          <w:rFonts w:ascii="Lucida Sans" w:hAnsi="Lucida Sans"/>
          <w:sz w:val="28"/>
        </w:rPr>
        <w:t xml:space="preserve"> </w:t>
      </w:r>
    </w:p>
    <w:tbl>
      <w:tblPr>
        <w:tblW w:w="4993" w:type="pct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7"/>
        <w:gridCol w:w="1843"/>
        <w:gridCol w:w="651"/>
        <w:gridCol w:w="345"/>
        <w:gridCol w:w="720"/>
        <w:gridCol w:w="329"/>
        <w:gridCol w:w="4191"/>
      </w:tblGrid>
      <w:tr w:rsidR="007F4859" w:rsidRPr="007F4859" w:rsidTr="003856E3">
        <w:trPr>
          <w:trHeight w:val="432"/>
        </w:trPr>
        <w:tc>
          <w:tcPr>
            <w:tcW w:w="3829" w:type="dxa"/>
            <w:gridSpan w:val="2"/>
            <w:tcBorders>
              <w:bottom w:val="nil"/>
            </w:tcBorders>
            <w:vAlign w:val="bottom"/>
          </w:tcPr>
          <w:p w:rsidR="007F4859" w:rsidRPr="005C5C5D" w:rsidRDefault="007F4859" w:rsidP="003757CD">
            <w:pPr>
              <w:rPr>
                <w:rFonts w:ascii="Lucida Sans" w:hAnsi="Lucida Sans"/>
                <w:lang w:val="pt-PT"/>
              </w:rPr>
            </w:pPr>
            <w:r w:rsidRPr="005C5C5D">
              <w:rPr>
                <w:rFonts w:ascii="Lucida Sans" w:hAnsi="Lucida Sans"/>
                <w:lang w:val="pt-PT"/>
              </w:rPr>
              <w:t xml:space="preserve">Entidade </w:t>
            </w:r>
            <w:r>
              <w:rPr>
                <w:rFonts w:ascii="Lucida Sans" w:hAnsi="Lucida Sans"/>
                <w:lang w:val="pt-PT"/>
              </w:rPr>
              <w:t>responsável pela candidatura</w:t>
            </w:r>
            <w:r>
              <w:rPr>
                <w:rStyle w:val="FootnoteReference"/>
                <w:rFonts w:ascii="Lucida Sans" w:hAnsi="Lucida Sans"/>
                <w:lang w:val="pt-PT"/>
              </w:rPr>
              <w:footnoteReference w:id="2"/>
            </w:r>
            <w:r w:rsidRPr="005C5C5D">
              <w:rPr>
                <w:rFonts w:ascii="Lucida Sans" w:hAnsi="Lucida Sans"/>
                <w:lang w:val="pt-PT"/>
              </w:rPr>
              <w:t>:</w:t>
            </w:r>
          </w:p>
        </w:tc>
        <w:tc>
          <w:tcPr>
            <w:tcW w:w="6236" w:type="dxa"/>
            <w:gridSpan w:val="5"/>
            <w:tcBorders>
              <w:bottom w:val="single" w:sz="4" w:space="0" w:color="auto"/>
            </w:tcBorders>
            <w:vAlign w:val="bottom"/>
          </w:tcPr>
          <w:p w:rsidR="007F4859" w:rsidRPr="005C5C5D" w:rsidRDefault="007F4859" w:rsidP="003757CD">
            <w:pPr>
              <w:pStyle w:val="FieldText"/>
              <w:rPr>
                <w:rFonts w:ascii="Lucida Sans" w:hAnsi="Lucida Sans"/>
                <w:lang w:val="pt-PT"/>
              </w:rPr>
            </w:pPr>
            <w:permStart w:id="2002151303" w:edGrp="everyone"/>
            <w:r w:rsidRPr="005C5C5D">
              <w:rPr>
                <w:rFonts w:ascii="Lucida Sans" w:hAnsi="Lucida Sans" w:cs="Arial"/>
                <w:lang w:val="pt-PT"/>
              </w:rPr>
              <w:t xml:space="preserve">          </w:t>
            </w:r>
            <w:r w:rsidR="003856E3">
              <w:rPr>
                <w:rFonts w:ascii="Lucida Sans" w:hAnsi="Lucida Sans" w:cs="Arial"/>
                <w:lang w:val="pt-PT"/>
              </w:rPr>
              <w:t xml:space="preserve">                                                                                           </w:t>
            </w:r>
            <w:permEnd w:id="2002151303"/>
          </w:p>
        </w:tc>
      </w:tr>
      <w:tr w:rsidR="007F4859" w:rsidRPr="007F4859" w:rsidTr="007F4859">
        <w:trPr>
          <w:trHeight w:val="432"/>
        </w:trPr>
        <w:tc>
          <w:tcPr>
            <w:tcW w:w="10065" w:type="dxa"/>
            <w:gridSpan w:val="7"/>
            <w:tcBorders>
              <w:bottom w:val="single" w:sz="4" w:space="0" w:color="auto"/>
            </w:tcBorders>
            <w:vAlign w:val="bottom"/>
          </w:tcPr>
          <w:p w:rsidR="007F4859" w:rsidRPr="005C5C5D" w:rsidRDefault="007F4859" w:rsidP="003757CD">
            <w:pPr>
              <w:pStyle w:val="FieldText"/>
              <w:rPr>
                <w:rFonts w:ascii="Lucida Sans" w:hAnsi="Lucida Sans" w:cs="Arial"/>
                <w:lang w:val="pt-PT"/>
              </w:rPr>
            </w:pPr>
            <w:bookmarkStart w:id="1" w:name="_GoBack"/>
            <w:permStart w:id="691953697" w:edGrp="everyone"/>
            <w:r w:rsidRPr="005C5C5D">
              <w:rPr>
                <w:rFonts w:ascii="Lucida Sans" w:hAnsi="Lucida Sans" w:cs="Arial"/>
                <w:lang w:val="pt-PT"/>
              </w:rPr>
              <w:t xml:space="preserve">           </w:t>
            </w:r>
            <w:r>
              <w:rPr>
                <w:rFonts w:ascii="Lucida Sans" w:hAnsi="Lucida Sans" w:cs="Arial"/>
                <w:lang w:val="pt-PT"/>
              </w:rPr>
              <w:t xml:space="preserve"> </w:t>
            </w:r>
            <w:r w:rsidRPr="005C5C5D">
              <w:rPr>
                <w:rFonts w:ascii="Lucida Sans" w:hAnsi="Lucida Sans" w:cs="Arial"/>
                <w:lang w:val="pt-PT"/>
              </w:rPr>
              <w:t xml:space="preserve">                                                                                                                                                         </w:t>
            </w:r>
            <w:bookmarkEnd w:id="1"/>
            <w:permEnd w:id="691953697"/>
          </w:p>
        </w:tc>
      </w:tr>
      <w:tr w:rsidR="007F4859" w:rsidRPr="002832C9" w:rsidTr="003856E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5"/>
        </w:trPr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 xml:space="preserve">Morada </w:t>
            </w:r>
            <w:proofErr w:type="spellStart"/>
            <w:r w:rsidRPr="002832C9">
              <w:rPr>
                <w:rFonts w:ascii="Lucida Sans" w:hAnsi="Lucida Sans"/>
              </w:rPr>
              <w:t>atual</w:t>
            </w:r>
            <w:r>
              <w:rPr>
                <w:rFonts w:ascii="Lucida Sans" w:hAnsi="Lucida Sans"/>
              </w:rPr>
              <w:t>izada</w:t>
            </w:r>
            <w:proofErr w:type="spellEnd"/>
            <w:r w:rsidRPr="002832C9">
              <w:rPr>
                <w:rFonts w:ascii="Lucida Sans" w:hAnsi="Lucida Sans"/>
              </w:rPr>
              <w:t>:</w:t>
            </w:r>
          </w:p>
        </w:tc>
        <w:permStart w:id="1147408573" w:edGrp="everyone"/>
        <w:tc>
          <w:tcPr>
            <w:tcW w:w="3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147408573"/>
          </w:p>
        </w:tc>
        <w:permStart w:id="1077282270" w:edGrp="everyone"/>
        <w:tc>
          <w:tcPr>
            <w:tcW w:w="419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077282270"/>
          </w:p>
        </w:tc>
      </w:tr>
      <w:tr w:rsidR="007F4859" w:rsidRPr="002832C9" w:rsidTr="007F485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rPr>
                <w:rFonts w:ascii="Lucida Sans" w:hAnsi="Lucida Sans"/>
              </w:rPr>
            </w:pPr>
          </w:p>
        </w:tc>
        <w:tc>
          <w:tcPr>
            <w:tcW w:w="3888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Av./</w:t>
            </w:r>
            <w:proofErr w:type="spellStart"/>
            <w:r w:rsidRPr="002832C9">
              <w:rPr>
                <w:rFonts w:ascii="Lucida Sans" w:hAnsi="Lucida Sans"/>
              </w:rPr>
              <w:t>Rua</w:t>
            </w:r>
            <w:proofErr w:type="spellEnd"/>
            <w:r w:rsidRPr="002832C9">
              <w:rPr>
                <w:rFonts w:ascii="Lucida Sans" w:hAnsi="Lucida Sans"/>
              </w:rPr>
              <w:t>/</w:t>
            </w:r>
            <w:proofErr w:type="spellStart"/>
            <w:r w:rsidRPr="002832C9">
              <w:rPr>
                <w:rFonts w:ascii="Lucida Sans" w:hAnsi="Lucida Sans"/>
              </w:rPr>
              <w:t>Praça</w:t>
            </w:r>
            <w:proofErr w:type="spellEnd"/>
            <w:r w:rsidRPr="002832C9">
              <w:rPr>
                <w:rFonts w:ascii="Lucida Sans" w:hAnsi="Lucida Sans"/>
              </w:rPr>
              <w:t>/etc.</w:t>
            </w:r>
          </w:p>
        </w:tc>
        <w:tc>
          <w:tcPr>
            <w:tcW w:w="4191" w:type="dxa"/>
            <w:tcBorders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pStyle w:val="Heading3"/>
              <w:rPr>
                <w:rFonts w:ascii="Lucida Sans" w:hAnsi="Lucida Sans"/>
              </w:rPr>
            </w:pPr>
            <w:proofErr w:type="gramStart"/>
            <w:r w:rsidRPr="002832C9">
              <w:rPr>
                <w:rFonts w:ascii="Lucida Sans" w:hAnsi="Lucida Sans"/>
              </w:rPr>
              <w:t>N.º</w:t>
            </w:r>
            <w:proofErr w:type="gramEnd"/>
            <w:r w:rsidRPr="002832C9">
              <w:rPr>
                <w:rFonts w:ascii="Lucida Sans" w:hAnsi="Lucida Sans"/>
              </w:rPr>
              <w:t>/</w:t>
            </w:r>
            <w:proofErr w:type="spellStart"/>
            <w:r w:rsidRPr="002832C9">
              <w:rPr>
                <w:rFonts w:ascii="Lucida Sans" w:hAnsi="Lucida Sans"/>
              </w:rPr>
              <w:t>Piso</w:t>
            </w:r>
            <w:proofErr w:type="spellEnd"/>
            <w:r w:rsidRPr="002832C9">
              <w:rPr>
                <w:rFonts w:ascii="Lucida Sans" w:hAnsi="Lucida Sans"/>
              </w:rPr>
              <w:t>/</w:t>
            </w:r>
            <w:proofErr w:type="spellStart"/>
            <w:r w:rsidRPr="002832C9">
              <w:rPr>
                <w:rFonts w:ascii="Lucida Sans" w:hAnsi="Lucida Sans"/>
              </w:rPr>
              <w:t>Fração</w:t>
            </w:r>
            <w:proofErr w:type="spellEnd"/>
          </w:p>
        </w:tc>
      </w:tr>
      <w:tr w:rsidR="007F4859" w:rsidRPr="002832C9" w:rsidTr="007F485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1986" w:type="dxa"/>
            <w:vAlign w:val="bottom"/>
          </w:tcPr>
          <w:p w:rsidR="007F4859" w:rsidRPr="002832C9" w:rsidRDefault="007F4859" w:rsidP="003757CD">
            <w:pPr>
              <w:rPr>
                <w:rFonts w:ascii="Lucida Sans" w:hAnsi="Lucida Sans"/>
                <w:szCs w:val="19"/>
              </w:rPr>
            </w:pPr>
          </w:p>
        </w:tc>
        <w:permStart w:id="484706608" w:edGrp="everyone"/>
        <w:tc>
          <w:tcPr>
            <w:tcW w:w="249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484706608"/>
          </w:p>
        </w:tc>
        <w:permStart w:id="1432421517" w:edGrp="everyone"/>
        <w:tc>
          <w:tcPr>
            <w:tcW w:w="13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432421517"/>
          </w:p>
        </w:tc>
        <w:permStart w:id="45298374" w:edGrp="everyone"/>
        <w:tc>
          <w:tcPr>
            <w:tcW w:w="419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45298374"/>
          </w:p>
        </w:tc>
      </w:tr>
      <w:tr w:rsidR="007F4859" w:rsidRPr="002832C9" w:rsidTr="007F4859">
        <w:tblPrEx>
          <w:tblBorders>
            <w:bottom w:val="none" w:sz="0" w:space="0" w:color="auto"/>
          </w:tblBorders>
        </w:tblPrEx>
        <w:trPr>
          <w:trHeight w:val="288"/>
        </w:trPr>
        <w:tc>
          <w:tcPr>
            <w:tcW w:w="1986" w:type="dxa"/>
            <w:vAlign w:val="bottom"/>
          </w:tcPr>
          <w:p w:rsidR="007F4859" w:rsidRPr="002832C9" w:rsidRDefault="007F4859" w:rsidP="003757CD">
            <w:pPr>
              <w:rPr>
                <w:rFonts w:ascii="Lucida Sans" w:hAnsi="Lucida Sans"/>
                <w:szCs w:val="19"/>
              </w:rPr>
            </w:pPr>
          </w:p>
        </w:tc>
        <w:tc>
          <w:tcPr>
            <w:tcW w:w="2494" w:type="dxa"/>
            <w:gridSpan w:val="2"/>
            <w:tcBorders>
              <w:top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Heading3"/>
              <w:rPr>
                <w:rFonts w:ascii="Lucida Sans" w:hAnsi="Lucida Sans"/>
              </w:rPr>
            </w:pPr>
            <w:proofErr w:type="spellStart"/>
            <w:r w:rsidRPr="002832C9">
              <w:rPr>
                <w:rFonts w:ascii="Lucida Sans" w:hAnsi="Lucida Sans"/>
              </w:rPr>
              <w:t>Cidade</w:t>
            </w:r>
            <w:proofErr w:type="spellEnd"/>
          </w:p>
        </w:tc>
        <w:tc>
          <w:tcPr>
            <w:tcW w:w="1394" w:type="dxa"/>
            <w:gridSpan w:val="3"/>
            <w:tcBorders>
              <w:top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País</w:t>
            </w:r>
          </w:p>
        </w:tc>
        <w:tc>
          <w:tcPr>
            <w:tcW w:w="4191" w:type="dxa"/>
            <w:tcBorders>
              <w:top w:val="single" w:sz="4" w:space="0" w:color="auto"/>
            </w:tcBorders>
            <w:vAlign w:val="bottom"/>
          </w:tcPr>
          <w:p w:rsidR="007F4859" w:rsidRPr="002832C9" w:rsidRDefault="007F4859" w:rsidP="003757CD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Código Postal</w:t>
            </w:r>
          </w:p>
        </w:tc>
      </w:tr>
      <w:tr w:rsidR="007F4859" w:rsidRPr="002832C9" w:rsidTr="007F485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jc w:val="right"/>
              <w:rPr>
                <w:rFonts w:ascii="Lucida Sans" w:hAnsi="Lucida Sans"/>
              </w:rPr>
            </w:pPr>
            <w:proofErr w:type="spellStart"/>
            <w:r w:rsidRPr="002832C9">
              <w:rPr>
                <w:rFonts w:ascii="Lucida Sans" w:hAnsi="Lucida Sans"/>
              </w:rPr>
              <w:t>Telefone</w:t>
            </w:r>
            <w:proofErr w:type="spellEnd"/>
            <w:r>
              <w:rPr>
                <w:rFonts w:ascii="Lucida Sans" w:hAnsi="Lucida Sans"/>
              </w:rPr>
              <w:t xml:space="preserve">: </w:t>
            </w:r>
            <w:proofErr w:type="gramStart"/>
            <w:r>
              <w:rPr>
                <w:rFonts w:ascii="Lucida Sans" w:hAnsi="Lucida Sans"/>
              </w:rPr>
              <w:t xml:space="preserve">  </w:t>
            </w:r>
            <w:r w:rsidRPr="002832C9">
              <w:rPr>
                <w:rFonts w:ascii="Lucida Sans" w:hAnsi="Lucida Sans"/>
              </w:rPr>
              <w:t>:</w:t>
            </w:r>
            <w:proofErr w:type="gramEnd"/>
          </w:p>
        </w:tc>
        <w:permStart w:id="340409901" w:edGrp="everyone"/>
        <w:tc>
          <w:tcPr>
            <w:tcW w:w="283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340409901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859" w:rsidRPr="002832C9" w:rsidRDefault="007F4859" w:rsidP="003757CD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Email:</w:t>
            </w:r>
          </w:p>
        </w:tc>
        <w:permStart w:id="922484886" w:edGrp="everyone"/>
        <w:tc>
          <w:tcPr>
            <w:tcW w:w="4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F4859" w:rsidRPr="002832C9" w:rsidRDefault="007F4859" w:rsidP="003757CD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922484886"/>
          </w:p>
        </w:tc>
      </w:tr>
    </w:tbl>
    <w:p w:rsidR="007F4859" w:rsidRPr="007F4859" w:rsidRDefault="007F4859" w:rsidP="007F4859">
      <w:pPr>
        <w:jc w:val="both"/>
        <w:rPr>
          <w:rFonts w:ascii="Lucida Sans" w:hAnsi="Lucida Sans"/>
          <w:sz w:val="18"/>
          <w:szCs w:val="18"/>
          <w:lang w:val="pt-PT"/>
        </w:rPr>
      </w:pPr>
    </w:p>
    <w:p w:rsidR="00AE5065" w:rsidRPr="002832C9" w:rsidRDefault="002D74D3" w:rsidP="00C274DB">
      <w:pPr>
        <w:pStyle w:val="Heading2"/>
        <w:numPr>
          <w:ilvl w:val="0"/>
          <w:numId w:val="12"/>
        </w:numPr>
        <w:ind w:left="426"/>
        <w:rPr>
          <w:rFonts w:ascii="Lucida Sans" w:hAnsi="Lucida Sans"/>
          <w:sz w:val="28"/>
        </w:rPr>
      </w:pPr>
      <w:r w:rsidRPr="002832C9">
        <w:rPr>
          <w:rFonts w:ascii="Lucida Sans" w:hAnsi="Lucida Sans"/>
          <w:sz w:val="28"/>
        </w:rPr>
        <w:t xml:space="preserve">Dados </w:t>
      </w:r>
      <w:proofErr w:type="spellStart"/>
      <w:r w:rsidRPr="002832C9">
        <w:rPr>
          <w:rFonts w:ascii="Lucida Sans" w:hAnsi="Lucida Sans"/>
          <w:sz w:val="28"/>
        </w:rPr>
        <w:t>Pessoais</w:t>
      </w:r>
      <w:proofErr w:type="spellEnd"/>
      <w:r w:rsidR="007F4859">
        <w:rPr>
          <w:rFonts w:ascii="Lucida Sans" w:hAnsi="Lucida Sans"/>
          <w:sz w:val="28"/>
        </w:rPr>
        <w:t xml:space="preserve"> do </w:t>
      </w:r>
      <w:proofErr w:type="spellStart"/>
      <w:r w:rsidR="007F4859">
        <w:rPr>
          <w:rFonts w:ascii="Lucida Sans" w:hAnsi="Lucida Sans"/>
          <w:sz w:val="28"/>
        </w:rPr>
        <w:t>Candidato</w:t>
      </w:r>
      <w:proofErr w:type="spellEnd"/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99"/>
        <w:gridCol w:w="139"/>
        <w:gridCol w:w="286"/>
        <w:gridCol w:w="848"/>
        <w:gridCol w:w="1835"/>
        <w:gridCol w:w="375"/>
        <w:gridCol w:w="720"/>
        <w:gridCol w:w="42"/>
        <w:gridCol w:w="993"/>
        <w:gridCol w:w="360"/>
        <w:gridCol w:w="773"/>
        <w:gridCol w:w="621"/>
        <w:gridCol w:w="229"/>
        <w:gridCol w:w="1558"/>
        <w:gridCol w:w="14"/>
      </w:tblGrid>
      <w:tr w:rsidR="005819EB" w:rsidRPr="002832C9" w:rsidTr="003856E3">
        <w:trPr>
          <w:trHeight w:val="432"/>
        </w:trPr>
        <w:tc>
          <w:tcPr>
            <w:tcW w:w="1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19EB" w:rsidRPr="002832C9" w:rsidRDefault="005819EB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 xml:space="preserve">Nome </w:t>
            </w:r>
            <w:proofErr w:type="spellStart"/>
            <w:r w:rsidRPr="002832C9">
              <w:rPr>
                <w:rFonts w:ascii="Lucida Sans" w:hAnsi="Lucida Sans"/>
              </w:rPr>
              <w:t>Completo</w:t>
            </w:r>
            <w:proofErr w:type="spellEnd"/>
            <w:r w:rsidRPr="002832C9">
              <w:rPr>
                <w:rFonts w:ascii="Lucida Sans" w:hAnsi="Lucida Sans"/>
              </w:rPr>
              <w:t>:</w:t>
            </w:r>
          </w:p>
        </w:tc>
        <w:permStart w:id="1947211576" w:edGrp="everyone"/>
        <w:tc>
          <w:tcPr>
            <w:tcW w:w="83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19EB" w:rsidRPr="002832C9" w:rsidRDefault="007E21B4" w:rsidP="00CE6874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947211576"/>
            <w:r w:rsidR="00CE6874" w:rsidRPr="002832C9">
              <w:rPr>
                <w:rFonts w:ascii="Lucida Sans" w:hAnsi="Lucida Sans"/>
              </w:rPr>
              <w:t xml:space="preserve"> </w:t>
            </w:r>
          </w:p>
        </w:tc>
      </w:tr>
      <w:tr w:rsidR="00A82BA3" w:rsidRPr="002832C9" w:rsidTr="003856E3">
        <w:trPr>
          <w:trHeight w:val="288"/>
        </w:trPr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BA3" w:rsidRPr="002832C9" w:rsidRDefault="00DE512A" w:rsidP="00490804">
            <w:pPr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 xml:space="preserve">Morada </w:t>
            </w:r>
            <w:proofErr w:type="spellStart"/>
            <w:r w:rsidRPr="002832C9">
              <w:rPr>
                <w:rFonts w:ascii="Lucida Sans" w:hAnsi="Lucida Sans"/>
              </w:rPr>
              <w:t>atual</w:t>
            </w:r>
            <w:proofErr w:type="spellEnd"/>
            <w:r w:rsidR="00A82BA3" w:rsidRPr="002832C9">
              <w:rPr>
                <w:rFonts w:ascii="Lucida Sans" w:hAnsi="Lucida Sans"/>
              </w:rPr>
              <w:t>:</w:t>
            </w:r>
          </w:p>
        </w:tc>
        <w:permStart w:id="1368410638" w:edGrp="everyone"/>
        <w:tc>
          <w:tcPr>
            <w:tcW w:w="6992" w:type="dxa"/>
            <w:gridSpan w:val="11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82BA3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368410638"/>
          </w:p>
        </w:tc>
        <w:permStart w:id="1228685891" w:edGrp="everyone"/>
        <w:tc>
          <w:tcPr>
            <w:tcW w:w="1801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A82BA3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228685891"/>
          </w:p>
        </w:tc>
      </w:tr>
      <w:tr w:rsidR="00856C35" w:rsidRPr="002832C9" w:rsidTr="003856E3"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6C35" w:rsidRPr="002832C9" w:rsidRDefault="00856C35" w:rsidP="00440CD8">
            <w:pPr>
              <w:rPr>
                <w:rFonts w:ascii="Lucida Sans" w:hAnsi="Lucida Sans"/>
              </w:rPr>
            </w:pPr>
          </w:p>
        </w:tc>
        <w:tc>
          <w:tcPr>
            <w:tcW w:w="6992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Av./Rua/Praça/etc.</w:t>
            </w:r>
          </w:p>
        </w:tc>
        <w:tc>
          <w:tcPr>
            <w:tcW w:w="180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N.º/Piso/Fração</w:t>
            </w:r>
          </w:p>
        </w:tc>
      </w:tr>
      <w:tr w:rsidR="00C76039" w:rsidRPr="002832C9" w:rsidTr="00385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1080" w:type="dxa"/>
            <w:vAlign w:val="bottom"/>
          </w:tcPr>
          <w:p w:rsidR="00C76039" w:rsidRPr="002832C9" w:rsidRDefault="00C76039">
            <w:pPr>
              <w:rPr>
                <w:rFonts w:ascii="Lucida Sans" w:hAnsi="Lucida Sans"/>
                <w:szCs w:val="19"/>
              </w:rPr>
            </w:pPr>
          </w:p>
        </w:tc>
        <w:permStart w:id="208492372" w:edGrp="everyone"/>
        <w:tc>
          <w:tcPr>
            <w:tcW w:w="5797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208492372"/>
          </w:p>
        </w:tc>
        <w:permStart w:id="550726913" w:edGrp="everyone"/>
        <w:tc>
          <w:tcPr>
            <w:tcW w:w="13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550726913"/>
          </w:p>
        </w:tc>
        <w:permStart w:id="180452417" w:edGrp="everyone"/>
        <w:tc>
          <w:tcPr>
            <w:tcW w:w="180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76039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80452417"/>
          </w:p>
        </w:tc>
      </w:tr>
      <w:tr w:rsidR="00856C35" w:rsidRPr="002832C9" w:rsidTr="003856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1080" w:type="dxa"/>
            <w:vAlign w:val="bottom"/>
          </w:tcPr>
          <w:p w:rsidR="00856C35" w:rsidRPr="002832C9" w:rsidRDefault="00856C35">
            <w:pPr>
              <w:rPr>
                <w:rFonts w:ascii="Lucida Sans" w:hAnsi="Lucida Sans"/>
                <w:szCs w:val="19"/>
              </w:rPr>
            </w:pPr>
          </w:p>
        </w:tc>
        <w:tc>
          <w:tcPr>
            <w:tcW w:w="5797" w:type="dxa"/>
            <w:gridSpan w:val="10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Cidade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País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</w:tcBorders>
            <w:vAlign w:val="bottom"/>
          </w:tcPr>
          <w:p w:rsidR="00856C35" w:rsidRPr="002832C9" w:rsidRDefault="002D74D3" w:rsidP="00490804">
            <w:pPr>
              <w:pStyle w:val="Heading3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Código Postal</w:t>
            </w:r>
          </w:p>
        </w:tc>
      </w:tr>
      <w:tr w:rsidR="00841645" w:rsidRPr="002832C9" w:rsidTr="003856E3">
        <w:trPr>
          <w:trHeight w:val="2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2832C9" w:rsidRDefault="002D74D3" w:rsidP="00490804">
            <w:pPr>
              <w:rPr>
                <w:rFonts w:ascii="Lucida Sans" w:hAnsi="Lucida Sans"/>
              </w:rPr>
            </w:pPr>
            <w:proofErr w:type="spellStart"/>
            <w:r w:rsidRPr="002832C9">
              <w:rPr>
                <w:rFonts w:ascii="Lucida Sans" w:hAnsi="Lucida Sans"/>
              </w:rPr>
              <w:t>Telefone</w:t>
            </w:r>
            <w:proofErr w:type="spellEnd"/>
            <w:r w:rsidR="00841645" w:rsidRPr="002832C9">
              <w:rPr>
                <w:rFonts w:ascii="Lucida Sans" w:hAnsi="Lucida Sans"/>
              </w:rPr>
              <w:t>:</w:t>
            </w:r>
          </w:p>
        </w:tc>
        <w:permStart w:id="256003684" w:edGrp="everyone"/>
        <w:tc>
          <w:tcPr>
            <w:tcW w:w="36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841645" w:rsidRPr="002832C9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256003684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1645" w:rsidRPr="002832C9" w:rsidRDefault="00C92A3C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E</w:t>
            </w:r>
            <w:r w:rsidR="003A41A1" w:rsidRPr="002832C9">
              <w:rPr>
                <w:rFonts w:ascii="Lucida Sans" w:hAnsi="Lucida Sans"/>
              </w:rPr>
              <w:t>mail</w:t>
            </w:r>
            <w:r w:rsidR="00AB55D1" w:rsidRPr="002832C9">
              <w:rPr>
                <w:rFonts w:ascii="Lucida Sans" w:hAnsi="Lucida Sans"/>
              </w:rPr>
              <w:t>:</w:t>
            </w:r>
          </w:p>
        </w:tc>
        <w:permStart w:id="1854373779" w:edGrp="everyone"/>
        <w:tc>
          <w:tcPr>
            <w:tcW w:w="459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841645" w:rsidRPr="002832C9" w:rsidRDefault="00CE6874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854373779"/>
          </w:p>
        </w:tc>
      </w:tr>
      <w:tr w:rsidR="00A849F4" w:rsidRPr="002832C9" w:rsidTr="003856E3">
        <w:trPr>
          <w:gridAfter w:val="1"/>
          <w:wAfter w:w="14" w:type="dxa"/>
          <w:trHeight w:val="288"/>
        </w:trPr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5E7" w:rsidRDefault="00B435E7" w:rsidP="00490804">
            <w:pPr>
              <w:rPr>
                <w:rFonts w:ascii="Lucida Sans" w:hAnsi="Lucida Sans"/>
              </w:rPr>
            </w:pPr>
          </w:p>
          <w:p w:rsidR="00A849F4" w:rsidRPr="002832C9" w:rsidRDefault="00A849F4" w:rsidP="00490804">
            <w:pPr>
              <w:rPr>
                <w:rFonts w:ascii="Lucida Sans" w:hAnsi="Lucida Sans"/>
              </w:rPr>
            </w:pPr>
            <w:proofErr w:type="gramStart"/>
            <w:r w:rsidRPr="002832C9">
              <w:rPr>
                <w:rFonts w:ascii="Lucida Sans" w:hAnsi="Lucida Sans"/>
              </w:rPr>
              <w:t>N.º</w:t>
            </w:r>
            <w:proofErr w:type="gramEnd"/>
            <w:r w:rsidRPr="002832C9">
              <w:rPr>
                <w:rFonts w:ascii="Lucida Sans" w:hAnsi="Lucida Sans"/>
              </w:rPr>
              <w:t xml:space="preserve"> Doc. Identificação :</w:t>
            </w:r>
          </w:p>
        </w:tc>
        <w:permStart w:id="1262686136" w:edGrp="everyone"/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49F4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1262686136"/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Data de Emissão:</w:t>
            </w:r>
          </w:p>
        </w:tc>
        <w:permStart w:id="2128413225" w:edGrp="everyone"/>
        <w:tc>
          <w:tcPr>
            <w:tcW w:w="113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F61FC9" w:rsidP="00440CD8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2128413225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490804">
            <w:pPr>
              <w:pStyle w:val="Heading4"/>
              <w:rPr>
                <w:rFonts w:ascii="Lucida Sans" w:hAnsi="Lucida Sans"/>
              </w:rPr>
            </w:pPr>
            <w:r w:rsidRPr="002832C9">
              <w:rPr>
                <w:rFonts w:ascii="Lucida Sans" w:hAnsi="Lucida Sans"/>
              </w:rPr>
              <w:t>Validade:</w:t>
            </w:r>
          </w:p>
        </w:tc>
        <w:permStart w:id="940584346" w:edGrp="everyone"/>
        <w:tc>
          <w:tcPr>
            <w:tcW w:w="11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CE6874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940584346"/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9F4" w:rsidRPr="002832C9" w:rsidRDefault="00A849F4" w:rsidP="00A849F4">
            <w:pPr>
              <w:pStyle w:val="FieldText"/>
              <w:jc w:val="right"/>
              <w:rPr>
                <w:rFonts w:ascii="Lucida Sans" w:hAnsi="Lucida Sans"/>
                <w:b w:val="0"/>
              </w:rPr>
            </w:pPr>
            <w:r w:rsidRPr="002832C9">
              <w:rPr>
                <w:rFonts w:ascii="Lucida Sans" w:hAnsi="Lucida Sans"/>
                <w:b w:val="0"/>
              </w:rPr>
              <w:t>NIF:</w:t>
            </w:r>
          </w:p>
        </w:tc>
        <w:permStart w:id="786302957" w:edGrp="everyone"/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A849F4" w:rsidRPr="002832C9" w:rsidRDefault="00F61FC9" w:rsidP="00856C35">
            <w:pPr>
              <w:pStyle w:val="FieldText"/>
              <w:rPr>
                <w:rFonts w:ascii="Lucida Sans" w:hAnsi="Lucida Sans"/>
              </w:rPr>
            </w:pPr>
            <w:r w:rsidRPr="002832C9">
              <w:rPr>
                <w:rFonts w:ascii="Lucida Sans" w:hAnsi="Lucida Sans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832C9">
              <w:rPr>
                <w:rFonts w:ascii="Lucida Sans" w:hAnsi="Lucida Sans" w:cs="Arial"/>
              </w:rPr>
              <w:instrText xml:space="preserve"> FORMTEXT </w:instrText>
            </w:r>
            <w:r w:rsidRPr="002832C9">
              <w:rPr>
                <w:rFonts w:ascii="Lucida Sans" w:hAnsi="Lucida Sans" w:cs="Arial"/>
              </w:rPr>
            </w:r>
            <w:r w:rsidRPr="002832C9">
              <w:rPr>
                <w:rFonts w:ascii="Lucida Sans" w:hAnsi="Lucida Sans" w:cs="Arial"/>
              </w:rPr>
              <w:fldChar w:fldCharType="separate"/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  <w:noProof/>
              </w:rPr>
              <w:t> </w:t>
            </w:r>
            <w:r w:rsidRPr="002832C9">
              <w:rPr>
                <w:rFonts w:ascii="Lucida Sans" w:hAnsi="Lucida Sans" w:cs="Arial"/>
              </w:rPr>
              <w:fldChar w:fldCharType="end"/>
            </w:r>
            <w:permEnd w:id="786302957"/>
          </w:p>
        </w:tc>
      </w:tr>
    </w:tbl>
    <w:p w:rsidR="00243ABD" w:rsidRDefault="00243ABD">
      <w:pPr>
        <w:rPr>
          <w:rFonts w:ascii="Lucida Sans" w:hAnsi="Lucida Sans"/>
          <w:lang w:val="pt-PT"/>
        </w:rPr>
      </w:pPr>
    </w:p>
    <w:p w:rsidR="00243ABD" w:rsidRPr="002832C9" w:rsidRDefault="00243ABD">
      <w:pPr>
        <w:rPr>
          <w:rFonts w:ascii="Lucida Sans" w:hAnsi="Lucida Sans"/>
          <w:lang w:val="pt-PT"/>
        </w:rPr>
      </w:pPr>
    </w:p>
    <w:p w:rsidR="00A1461E" w:rsidRPr="002832C9" w:rsidRDefault="00A1461E" w:rsidP="00243ABD">
      <w:pPr>
        <w:pStyle w:val="Heading2"/>
        <w:numPr>
          <w:ilvl w:val="0"/>
          <w:numId w:val="12"/>
        </w:numPr>
        <w:spacing w:before="0"/>
        <w:ind w:left="426" w:hanging="426"/>
        <w:rPr>
          <w:rFonts w:ascii="Lucida Sans" w:hAnsi="Lucida Sans"/>
          <w:sz w:val="28"/>
          <w:lang w:val="pt-PT"/>
        </w:rPr>
      </w:pPr>
      <w:r w:rsidRPr="002832C9">
        <w:rPr>
          <w:rFonts w:ascii="Lucida Sans" w:hAnsi="Lucida Sans"/>
          <w:sz w:val="28"/>
          <w:lang w:val="pt-PT"/>
        </w:rPr>
        <w:t>Candidatura</w:t>
      </w:r>
    </w:p>
    <w:p w:rsidR="00A1461E" w:rsidRPr="002832C9" w:rsidRDefault="00A1461E" w:rsidP="00A1461E">
      <w:pPr>
        <w:pStyle w:val="Heading2"/>
        <w:spacing w:before="0"/>
        <w:rPr>
          <w:rFonts w:ascii="Lucida Sans" w:hAnsi="Lucida Sans"/>
          <w:sz w:val="16"/>
          <w:lang w:val="pt-PT"/>
        </w:rPr>
      </w:pPr>
      <w:r w:rsidRPr="002832C9">
        <w:rPr>
          <w:rFonts w:ascii="Lucida Sans" w:hAnsi="Lucida Sans"/>
          <w:sz w:val="16"/>
          <w:lang w:val="pt-PT"/>
        </w:rPr>
        <w:t>(Assinalar qual ou quais os cursos a que se candidata)</w:t>
      </w:r>
    </w:p>
    <w:p w:rsidR="00F611A1" w:rsidRDefault="00F611A1" w:rsidP="00F611A1">
      <w:pPr>
        <w:rPr>
          <w:rFonts w:ascii="Lucida Sans" w:hAnsi="Lucida Sans"/>
          <w:lang w:val="pt-PT"/>
        </w:rPr>
      </w:pPr>
    </w:p>
    <w:tbl>
      <w:tblPr>
        <w:tblW w:w="478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3"/>
        <w:gridCol w:w="1275"/>
      </w:tblGrid>
      <w:tr w:rsidR="00243ABD" w:rsidRPr="00020F3A" w:rsidTr="00243ABD">
        <w:trPr>
          <w:trHeight w:val="726"/>
          <w:jc w:val="center"/>
        </w:trPr>
        <w:tc>
          <w:tcPr>
            <w:tcW w:w="8363" w:type="dxa"/>
            <w:vAlign w:val="center"/>
            <w:hideMark/>
          </w:tcPr>
          <w:p w:rsidR="00243ABD" w:rsidRPr="0004758B" w:rsidRDefault="00243ABD" w:rsidP="00243ABD">
            <w:pPr>
              <w:rPr>
                <w:rFonts w:ascii="Lucida Sans" w:hAnsi="Lucida Sans"/>
                <w:lang w:val="pt-PT"/>
              </w:rPr>
            </w:pPr>
            <w:r w:rsidRPr="0004758B">
              <w:rPr>
                <w:rFonts w:ascii="Lucida Sans" w:hAnsi="Lucida Sans"/>
                <w:lang w:val="pt-PT"/>
              </w:rPr>
              <w:t>Curso de Gestor de Segurança da Aviação Civil</w:t>
            </w:r>
          </w:p>
        </w:tc>
        <w:permStart w:id="1741702407" w:edGrp="everyone"/>
        <w:tc>
          <w:tcPr>
            <w:tcW w:w="1275" w:type="dxa"/>
            <w:vAlign w:val="center"/>
          </w:tcPr>
          <w:p w:rsidR="00243ABD" w:rsidRPr="002044F3" w:rsidRDefault="002E114E" w:rsidP="00874291">
            <w:pPr>
              <w:pStyle w:val="FieldText"/>
              <w:jc w:val="center"/>
              <w:rPr>
                <w:rFonts w:ascii="Lucida Sans" w:hAnsi="Lucida Sans"/>
                <w:b w:val="0"/>
                <w:lang w:val="pt-PT"/>
              </w:rPr>
            </w:pPr>
            <w:sdt>
              <w:sdtPr>
                <w:rPr>
                  <w:rFonts w:cs="Arial"/>
                  <w:b w:val="0"/>
                  <w:sz w:val="20"/>
                  <w:szCs w:val="20"/>
                  <w:lang w:val="pt-PT"/>
                </w:rPr>
                <w:id w:val="1291870156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243ABD">
                  <w:rPr>
                    <w:rFonts w:ascii="Lucida Sans" w:hAnsi="Lucida Sans" w:cs="Arial"/>
                    <w:b w:val="0"/>
                    <w:sz w:val="20"/>
                    <w:szCs w:val="20"/>
                    <w:lang w:val="pt-PT"/>
                  </w:rPr>
                  <w:t>☐</w:t>
                </w:r>
              </w:sdtContent>
            </w:sdt>
            <w:permEnd w:id="1741702407"/>
          </w:p>
        </w:tc>
      </w:tr>
      <w:tr w:rsidR="00243ABD" w:rsidRPr="00020F3A" w:rsidTr="00243ABD">
        <w:trPr>
          <w:trHeight w:val="726"/>
          <w:jc w:val="center"/>
        </w:trPr>
        <w:tc>
          <w:tcPr>
            <w:tcW w:w="8363" w:type="dxa"/>
            <w:vAlign w:val="center"/>
          </w:tcPr>
          <w:p w:rsidR="00243ABD" w:rsidRPr="0004758B" w:rsidRDefault="00243ABD" w:rsidP="00243ABD">
            <w:pPr>
              <w:jc w:val="both"/>
              <w:rPr>
                <w:rFonts w:ascii="Lucida Sans" w:hAnsi="Lucida Sans"/>
                <w:lang w:val="pt-PT"/>
              </w:rPr>
            </w:pPr>
            <w:r w:rsidRPr="0004758B">
              <w:rPr>
                <w:rFonts w:ascii="Lucida Sans" w:hAnsi="Lucida Sans"/>
                <w:lang w:val="pt-PT"/>
              </w:rPr>
              <w:t>Curso de Gestor de Segurança - Transportadoras Aéreas e Prestadores de Serviço de Assistência em Escala</w:t>
            </w:r>
          </w:p>
        </w:tc>
        <w:permStart w:id="793473786" w:edGrp="everyone"/>
        <w:tc>
          <w:tcPr>
            <w:tcW w:w="1275" w:type="dxa"/>
            <w:vAlign w:val="center"/>
          </w:tcPr>
          <w:p w:rsidR="00243ABD" w:rsidRPr="002044F3" w:rsidRDefault="002E114E" w:rsidP="00874291">
            <w:pPr>
              <w:pStyle w:val="FieldText"/>
              <w:jc w:val="center"/>
              <w:rPr>
                <w:rFonts w:ascii="Lucida Sans" w:hAnsi="Lucida Sans"/>
                <w:b w:val="0"/>
                <w:lang w:val="pt-PT"/>
              </w:rPr>
            </w:pPr>
            <w:sdt>
              <w:sdtPr>
                <w:rPr>
                  <w:rFonts w:cs="Arial"/>
                  <w:b w:val="0"/>
                  <w:sz w:val="20"/>
                  <w:szCs w:val="20"/>
                  <w:lang w:val="pt-PT"/>
                </w:rPr>
                <w:id w:val="-1862428932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243ABD">
                  <w:rPr>
                    <w:rFonts w:ascii="Segoe UI Symbol" w:hAnsi="Segoe UI Symbol" w:cs="Segoe UI Symbol"/>
                    <w:b w:val="0"/>
                    <w:sz w:val="20"/>
                    <w:szCs w:val="20"/>
                    <w:lang w:val="pt-PT"/>
                  </w:rPr>
                  <w:t>☐</w:t>
                </w:r>
              </w:sdtContent>
            </w:sdt>
            <w:permEnd w:id="793473786"/>
          </w:p>
        </w:tc>
      </w:tr>
      <w:tr w:rsidR="00243ABD" w:rsidRPr="00020F3A" w:rsidTr="00243ABD">
        <w:trPr>
          <w:trHeight w:val="726"/>
          <w:jc w:val="center"/>
        </w:trPr>
        <w:tc>
          <w:tcPr>
            <w:tcW w:w="8363" w:type="dxa"/>
            <w:vAlign w:val="center"/>
          </w:tcPr>
          <w:p w:rsidR="00243ABD" w:rsidRPr="0004758B" w:rsidRDefault="00243ABD" w:rsidP="00243ABD">
            <w:pPr>
              <w:jc w:val="both"/>
              <w:rPr>
                <w:rFonts w:ascii="Lucida Sans" w:hAnsi="Lucida Sans"/>
                <w:lang w:val="pt-PT"/>
              </w:rPr>
            </w:pPr>
            <w:r w:rsidRPr="0004758B">
              <w:rPr>
                <w:rFonts w:ascii="Lucida Sans" w:hAnsi="Lucida Sans"/>
                <w:lang w:val="pt-PT"/>
              </w:rPr>
              <w:t>Curso de Gestor de Segurança - Agente Reconhecido</w:t>
            </w:r>
          </w:p>
        </w:tc>
        <w:permStart w:id="656809696" w:edGrp="everyone"/>
        <w:tc>
          <w:tcPr>
            <w:tcW w:w="1275" w:type="dxa"/>
            <w:vAlign w:val="center"/>
          </w:tcPr>
          <w:p w:rsidR="00243ABD" w:rsidRPr="002044F3" w:rsidRDefault="002E114E" w:rsidP="00874291">
            <w:pPr>
              <w:pStyle w:val="FieldText"/>
              <w:jc w:val="center"/>
              <w:rPr>
                <w:rFonts w:ascii="Lucida Sans" w:hAnsi="Lucida Sans"/>
                <w:b w:val="0"/>
                <w:lang w:val="pt-PT"/>
              </w:rPr>
            </w:pPr>
            <w:sdt>
              <w:sdtPr>
                <w:rPr>
                  <w:rFonts w:cs="Arial"/>
                  <w:b w:val="0"/>
                  <w:sz w:val="20"/>
                  <w:szCs w:val="20"/>
                  <w:lang w:val="pt-PT"/>
                </w:rPr>
                <w:id w:val="-649054887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243ABD">
                  <w:rPr>
                    <w:rFonts w:ascii="Segoe UI Symbol" w:hAnsi="Segoe UI Symbol" w:cs="Segoe UI Symbol"/>
                    <w:b w:val="0"/>
                    <w:sz w:val="20"/>
                    <w:szCs w:val="20"/>
                    <w:lang w:val="pt-PT"/>
                  </w:rPr>
                  <w:t>☐</w:t>
                </w:r>
              </w:sdtContent>
            </w:sdt>
            <w:permEnd w:id="656809696"/>
          </w:p>
        </w:tc>
      </w:tr>
      <w:tr w:rsidR="00243ABD" w:rsidRPr="00020F3A" w:rsidTr="00243ABD">
        <w:trPr>
          <w:trHeight w:val="726"/>
          <w:jc w:val="center"/>
        </w:trPr>
        <w:tc>
          <w:tcPr>
            <w:tcW w:w="8363" w:type="dxa"/>
            <w:vAlign w:val="center"/>
          </w:tcPr>
          <w:p w:rsidR="00243ABD" w:rsidRPr="0004758B" w:rsidRDefault="00243ABD" w:rsidP="00243ABD">
            <w:pPr>
              <w:jc w:val="both"/>
              <w:rPr>
                <w:rFonts w:ascii="Lucida Sans" w:hAnsi="Lucida Sans"/>
                <w:lang w:val="pt-PT"/>
              </w:rPr>
            </w:pPr>
            <w:r w:rsidRPr="0004758B">
              <w:rPr>
                <w:rFonts w:ascii="Lucida Sans" w:hAnsi="Lucida Sans"/>
                <w:lang w:val="pt-PT"/>
              </w:rPr>
              <w:t>Curso de Gestor de Segurança - Expedidor Conhecido</w:t>
            </w:r>
          </w:p>
        </w:tc>
        <w:permStart w:id="835520192" w:edGrp="everyone"/>
        <w:tc>
          <w:tcPr>
            <w:tcW w:w="1275" w:type="dxa"/>
            <w:vAlign w:val="center"/>
          </w:tcPr>
          <w:p w:rsidR="00243ABD" w:rsidRPr="002044F3" w:rsidRDefault="002E114E" w:rsidP="00874291">
            <w:pPr>
              <w:pStyle w:val="FieldText"/>
              <w:jc w:val="center"/>
              <w:rPr>
                <w:rFonts w:ascii="Lucida Sans" w:hAnsi="Lucida Sans"/>
                <w:b w:val="0"/>
                <w:lang w:val="pt-PT"/>
              </w:rPr>
            </w:pPr>
            <w:sdt>
              <w:sdtPr>
                <w:rPr>
                  <w:rFonts w:cs="Arial"/>
                  <w:b w:val="0"/>
                  <w:sz w:val="20"/>
                  <w:szCs w:val="20"/>
                  <w:lang w:val="pt-PT"/>
                </w:rPr>
                <w:id w:val="1208759821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243ABD">
                  <w:rPr>
                    <w:rFonts w:ascii="Segoe UI Symbol" w:hAnsi="Segoe UI Symbol" w:cs="Segoe UI Symbol"/>
                    <w:b w:val="0"/>
                    <w:sz w:val="20"/>
                    <w:szCs w:val="20"/>
                    <w:lang w:val="pt-PT"/>
                  </w:rPr>
                  <w:t>☐</w:t>
                </w:r>
              </w:sdtContent>
            </w:sdt>
            <w:permEnd w:id="835520192"/>
          </w:p>
        </w:tc>
      </w:tr>
      <w:tr w:rsidR="00243ABD" w:rsidRPr="00020F3A" w:rsidTr="00243ABD">
        <w:trPr>
          <w:trHeight w:val="726"/>
          <w:jc w:val="center"/>
        </w:trPr>
        <w:tc>
          <w:tcPr>
            <w:tcW w:w="8363" w:type="dxa"/>
            <w:vAlign w:val="center"/>
          </w:tcPr>
          <w:p w:rsidR="00243ABD" w:rsidRPr="0004758B" w:rsidRDefault="00243ABD" w:rsidP="00243ABD">
            <w:pPr>
              <w:jc w:val="both"/>
              <w:rPr>
                <w:rFonts w:ascii="Lucida Sans" w:hAnsi="Lucida Sans"/>
                <w:lang w:val="pt-PT"/>
              </w:rPr>
            </w:pPr>
            <w:r w:rsidRPr="0004758B">
              <w:rPr>
                <w:rFonts w:ascii="Lucida Sans" w:hAnsi="Lucida Sans"/>
                <w:lang w:val="pt-PT"/>
              </w:rPr>
              <w:t>Curso de Gestor de Segurança – Fornecedor (</w:t>
            </w:r>
            <w:proofErr w:type="spellStart"/>
            <w:r w:rsidRPr="0004758B">
              <w:rPr>
                <w:rFonts w:ascii="Lucida Sans" w:hAnsi="Lucida Sans"/>
                <w:lang w:val="pt-PT"/>
              </w:rPr>
              <w:t>Re</w:t>
            </w:r>
            <w:proofErr w:type="spellEnd"/>
            <w:r w:rsidRPr="0004758B">
              <w:rPr>
                <w:rFonts w:ascii="Lucida Sans" w:hAnsi="Lucida Sans"/>
                <w:lang w:val="pt-PT"/>
              </w:rPr>
              <w:t>)conhecido de Provisões de Bordo e Fornecedor Conhecido de Provisões do Aeroporto</w:t>
            </w:r>
          </w:p>
        </w:tc>
        <w:permStart w:id="1446728467" w:edGrp="everyone"/>
        <w:tc>
          <w:tcPr>
            <w:tcW w:w="1275" w:type="dxa"/>
            <w:vAlign w:val="center"/>
          </w:tcPr>
          <w:p w:rsidR="00243ABD" w:rsidRPr="002044F3" w:rsidRDefault="002E114E" w:rsidP="00874291">
            <w:pPr>
              <w:pStyle w:val="FieldText"/>
              <w:jc w:val="center"/>
              <w:rPr>
                <w:rFonts w:ascii="Lucida Sans" w:hAnsi="Lucida Sans"/>
                <w:b w:val="0"/>
                <w:lang w:val="pt-PT"/>
              </w:rPr>
            </w:pPr>
            <w:sdt>
              <w:sdtPr>
                <w:rPr>
                  <w:rFonts w:cs="Arial"/>
                  <w:b w:val="0"/>
                  <w:sz w:val="20"/>
                  <w:szCs w:val="20"/>
                  <w:lang w:val="pt-PT"/>
                </w:rPr>
                <w:id w:val="758948846"/>
                <w14:checkbox>
                  <w14:checked w14:val="0"/>
                  <w14:checkedState w14:val="2612" w14:font="Lucida Sans"/>
                  <w14:uncheckedState w14:val="2610" w14:font="Lucida Sans"/>
                </w14:checkbox>
              </w:sdtPr>
              <w:sdtEndPr/>
              <w:sdtContent>
                <w:r w:rsidR="00243ABD">
                  <w:rPr>
                    <w:rFonts w:ascii="Segoe UI Symbol" w:hAnsi="Segoe UI Symbol" w:cs="Segoe UI Symbol"/>
                    <w:b w:val="0"/>
                    <w:sz w:val="20"/>
                    <w:szCs w:val="20"/>
                    <w:lang w:val="pt-PT"/>
                  </w:rPr>
                  <w:t>☐</w:t>
                </w:r>
              </w:sdtContent>
            </w:sdt>
            <w:permEnd w:id="1446728467"/>
          </w:p>
        </w:tc>
      </w:tr>
    </w:tbl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</w:p>
    <w:p w:rsidR="00243ABD" w:rsidRPr="00E9415C" w:rsidRDefault="00243ABD" w:rsidP="00243ABD">
      <w:pPr>
        <w:jc w:val="both"/>
        <w:rPr>
          <w:rFonts w:ascii="Lucida Sans" w:hAnsi="Lucida Sans"/>
          <w:b/>
          <w:bCs/>
          <w:sz w:val="14"/>
          <w:szCs w:val="14"/>
          <w:lang w:val="pt-PT"/>
        </w:rPr>
      </w:pPr>
      <w:r w:rsidRPr="00E9415C">
        <w:rPr>
          <w:rFonts w:ascii="Lucida Sans" w:hAnsi="Lucida Sans"/>
          <w:b/>
          <w:bCs/>
          <w:sz w:val="14"/>
          <w:szCs w:val="14"/>
          <w:lang w:val="pt-PT"/>
        </w:rPr>
        <w:t xml:space="preserve">Nota: Informação relativa ao tratamento de dados pessoais pela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  <w:lang w:val="pt-PT"/>
        </w:rPr>
        <w:t>ANAC</w:t>
      </w:r>
      <w:proofErr w:type="spellEnd"/>
      <w:r w:rsidRPr="00E9415C">
        <w:rPr>
          <w:rFonts w:ascii="Lucida Sans" w:hAnsi="Lucida Sans"/>
          <w:b/>
          <w:bCs/>
          <w:sz w:val="14"/>
          <w:szCs w:val="14"/>
          <w:lang w:val="pt-PT"/>
        </w:rPr>
        <w:t xml:space="preserve"> – Regulamento (UE) n.º 2016/679, do Parlamento Europeu e do Conselho, de 27 de abril (Regulamento Geral sobre a Proteção de Dados - </w:t>
      </w:r>
      <w:proofErr w:type="spellStart"/>
      <w:r w:rsidRPr="00E9415C">
        <w:rPr>
          <w:rFonts w:ascii="Lucida Sans" w:hAnsi="Lucida Sans"/>
          <w:b/>
          <w:bCs/>
          <w:sz w:val="14"/>
          <w:szCs w:val="14"/>
          <w:lang w:val="pt-PT"/>
        </w:rPr>
        <w:t>RGPD</w:t>
      </w:r>
      <w:proofErr w:type="spellEnd"/>
      <w:r w:rsidRPr="00E9415C">
        <w:rPr>
          <w:rFonts w:ascii="Lucida Sans" w:hAnsi="Lucida Sans"/>
          <w:b/>
          <w:bCs/>
          <w:sz w:val="14"/>
          <w:szCs w:val="14"/>
          <w:lang w:val="pt-PT"/>
        </w:rPr>
        <w:t>)</w:t>
      </w:r>
    </w:p>
    <w:p w:rsidR="00243ABD" w:rsidRPr="00E9415C" w:rsidRDefault="00243ABD" w:rsidP="00243ABD">
      <w:pPr>
        <w:ind w:left="567"/>
        <w:jc w:val="both"/>
        <w:rPr>
          <w:rFonts w:ascii="Lucida Sans" w:hAnsi="Lucida Sans"/>
          <w:sz w:val="14"/>
          <w:szCs w:val="14"/>
          <w:lang w:val="pt-PT"/>
        </w:rPr>
      </w:pPr>
    </w:p>
    <w:p w:rsidR="00243ABD" w:rsidRPr="00E9415C" w:rsidRDefault="00243ABD" w:rsidP="00243ABD">
      <w:pPr>
        <w:jc w:val="both"/>
        <w:rPr>
          <w:rFonts w:ascii="Lucida Sans" w:hAnsi="Lucida Sans"/>
          <w:sz w:val="14"/>
          <w:szCs w:val="14"/>
          <w:u w:val="single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 xml:space="preserve">Os dados pessoais recolhidos (acima identificados) serão objeto de tratamento pela </w:t>
      </w:r>
      <w:proofErr w:type="spellStart"/>
      <w:r w:rsidRPr="00E9415C">
        <w:rPr>
          <w:rFonts w:ascii="Lucida Sans" w:hAnsi="Lucida Sans"/>
          <w:sz w:val="14"/>
          <w:szCs w:val="14"/>
          <w:lang w:val="pt-PT"/>
        </w:rPr>
        <w:t>ANAC</w:t>
      </w:r>
      <w:proofErr w:type="spellEnd"/>
      <w:r w:rsidRPr="00E9415C">
        <w:rPr>
          <w:rFonts w:ascii="Lucida Sans" w:hAnsi="Lucida Sans"/>
          <w:sz w:val="14"/>
          <w:szCs w:val="14"/>
          <w:lang w:val="pt-PT"/>
        </w:rPr>
        <w:t xml:space="preserve">, tendo licitude de tratamento ao abrigo da alínea e) do n.º 1 do artigo 6.º do </w:t>
      </w:r>
      <w:proofErr w:type="spellStart"/>
      <w:r w:rsidRPr="00E9415C">
        <w:rPr>
          <w:rFonts w:ascii="Lucida Sans" w:hAnsi="Lucida Sans"/>
          <w:sz w:val="14"/>
          <w:szCs w:val="14"/>
          <w:lang w:val="pt-PT"/>
        </w:rPr>
        <w:t>RGPD</w:t>
      </w:r>
      <w:proofErr w:type="spellEnd"/>
      <w:r w:rsidRPr="00E9415C">
        <w:rPr>
          <w:rFonts w:ascii="Lucida Sans" w:hAnsi="Lucida Sans"/>
          <w:sz w:val="14"/>
          <w:szCs w:val="14"/>
          <w:lang w:val="pt-PT"/>
        </w:rPr>
        <w:t xml:space="preserve">, e como finalidade </w:t>
      </w:r>
      <w:r w:rsidR="00B435E7">
        <w:rPr>
          <w:rFonts w:ascii="Lucida Sans" w:hAnsi="Lucida Sans"/>
          <w:sz w:val="14"/>
          <w:szCs w:val="14"/>
          <w:lang w:val="pt-PT"/>
        </w:rPr>
        <w:t>registo da formação dos gestores de segurança</w:t>
      </w:r>
      <w:r w:rsidRPr="00E9415C">
        <w:rPr>
          <w:rFonts w:ascii="Lucida Sans" w:hAnsi="Lucida Sans"/>
          <w:sz w:val="14"/>
          <w:szCs w:val="14"/>
          <w:lang w:val="pt-PT"/>
        </w:rPr>
        <w:t xml:space="preserve">, </w:t>
      </w:r>
      <w:r w:rsidRPr="00E9415C">
        <w:rPr>
          <w:rFonts w:ascii="Lucida Sans" w:hAnsi="Lucida Sans"/>
          <w:sz w:val="14"/>
          <w:szCs w:val="14"/>
          <w:u w:val="single"/>
          <w:lang w:val="pt-PT"/>
        </w:rPr>
        <w:t>podendo os dados recolhidos ser partilhados, nomeadamente com as seguintes entidades ou organizações, para efeitos da execução dos regulamentos europeus:</w:t>
      </w:r>
    </w:p>
    <w:p w:rsidR="00243ABD" w:rsidRPr="00B5222F" w:rsidRDefault="00243ABD" w:rsidP="00243ABD">
      <w:pPr>
        <w:pStyle w:val="ListParagraph"/>
        <w:numPr>
          <w:ilvl w:val="0"/>
          <w:numId w:val="13"/>
        </w:numPr>
        <w:spacing w:before="120" w:line="360" w:lineRule="auto"/>
        <w:ind w:left="1281" w:hanging="357"/>
        <w:contextualSpacing w:val="0"/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>Comissão Europeia;</w:t>
      </w:r>
    </w:p>
    <w:p w:rsidR="00243ABD" w:rsidRPr="00E9415C" w:rsidRDefault="00243ABD" w:rsidP="00243ABD">
      <w:pPr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 xml:space="preserve">Os dados pessoais tratados neste âmbito serão conservados pelo período estritamente necessário ao cumprimento da finalidade para os quais são recolhidos, salvo se for legalmente aplicável prazo injuntivo de maior duração. </w:t>
      </w:r>
    </w:p>
    <w:p w:rsidR="00243ABD" w:rsidRPr="00E9415C" w:rsidRDefault="00243ABD" w:rsidP="00243ABD">
      <w:pPr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>O titular dos dados pessoais tem o direito de consultar os seus dados pessoais, acima identificados e solicitar a sua retificação através dos seguintes contactos:</w:t>
      </w:r>
    </w:p>
    <w:p w:rsidR="00243ABD" w:rsidRPr="00E9415C" w:rsidRDefault="00243ABD" w:rsidP="00243ABD">
      <w:pPr>
        <w:pStyle w:val="ListParagraph"/>
        <w:numPr>
          <w:ilvl w:val="0"/>
          <w:numId w:val="14"/>
        </w:numPr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b/>
          <w:bCs/>
          <w:sz w:val="14"/>
          <w:szCs w:val="14"/>
          <w:lang w:val="pt-PT"/>
        </w:rPr>
        <w:t>Endereço eletrónico:</w:t>
      </w:r>
      <w:r w:rsidRPr="00E9415C">
        <w:rPr>
          <w:rFonts w:ascii="Lucida Sans" w:hAnsi="Lucida Sans"/>
          <w:sz w:val="14"/>
          <w:szCs w:val="14"/>
          <w:lang w:val="pt-PT"/>
        </w:rPr>
        <w:t xml:space="preserve"> </w:t>
      </w:r>
      <w:hyperlink r:id="rId10" w:history="1">
        <w:r w:rsidRPr="00E9415C">
          <w:rPr>
            <w:rStyle w:val="Hyperlink"/>
            <w:rFonts w:ascii="Lucida Sans" w:hAnsi="Lucida Sans"/>
            <w:color w:val="auto"/>
            <w:sz w:val="14"/>
            <w:szCs w:val="14"/>
            <w:lang w:val="pt-PT"/>
          </w:rPr>
          <w:t>dfs@anac.pt</w:t>
        </w:r>
      </w:hyperlink>
    </w:p>
    <w:p w:rsidR="00243ABD" w:rsidRPr="00B5222F" w:rsidRDefault="00243ABD" w:rsidP="00243ABD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Lucida Sans" w:hAnsi="Lucida Sans"/>
          <w:b/>
          <w:bCs/>
          <w:sz w:val="14"/>
          <w:szCs w:val="14"/>
          <w:lang w:val="pt-PT"/>
        </w:rPr>
      </w:pPr>
      <w:r w:rsidRPr="00E9415C">
        <w:rPr>
          <w:rFonts w:ascii="Lucida Sans" w:hAnsi="Lucida Sans"/>
          <w:b/>
          <w:bCs/>
          <w:sz w:val="14"/>
          <w:szCs w:val="14"/>
          <w:lang w:val="pt-PT"/>
        </w:rPr>
        <w:t>Endereço postal</w:t>
      </w:r>
      <w:r w:rsidRPr="00E9415C">
        <w:rPr>
          <w:rFonts w:ascii="Lucida Sans" w:hAnsi="Lucida Sans"/>
          <w:sz w:val="14"/>
          <w:szCs w:val="14"/>
          <w:lang w:val="pt-PT"/>
        </w:rPr>
        <w:t>: Rua B, Edifício 4 - Aeroporto Humberto Delgado, 1749-034 Lisboa</w:t>
      </w:r>
    </w:p>
    <w:p w:rsidR="00243ABD" w:rsidRPr="00E9415C" w:rsidRDefault="00243ABD" w:rsidP="00243ABD">
      <w:pPr>
        <w:spacing w:before="120"/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 xml:space="preserve">O titular dos dados pessoais tem ainda o direito de solicitar à </w:t>
      </w:r>
      <w:proofErr w:type="spellStart"/>
      <w:r w:rsidRPr="00E9415C">
        <w:rPr>
          <w:rFonts w:ascii="Lucida Sans" w:hAnsi="Lucida Sans"/>
          <w:sz w:val="14"/>
          <w:szCs w:val="14"/>
          <w:lang w:val="pt-PT"/>
        </w:rPr>
        <w:t>ANAC</w:t>
      </w:r>
      <w:proofErr w:type="spellEnd"/>
      <w:r w:rsidRPr="00E9415C">
        <w:rPr>
          <w:rFonts w:ascii="Lucida Sans" w:hAnsi="Lucida Sans"/>
          <w:sz w:val="14"/>
          <w:szCs w:val="14"/>
          <w:lang w:val="pt-PT"/>
        </w:rPr>
        <w:t xml:space="preserve">, através do email do Encarregado de Proteção de Dados Pessoais, </w:t>
      </w:r>
      <w:hyperlink r:id="rId11" w:history="1">
        <w:r w:rsidRPr="00E9415C">
          <w:rPr>
            <w:rStyle w:val="Hyperlink"/>
            <w:rFonts w:ascii="Lucida Sans" w:hAnsi="Lucida Sans"/>
            <w:color w:val="auto"/>
            <w:sz w:val="14"/>
            <w:szCs w:val="14"/>
            <w:lang w:val="pt-PT"/>
          </w:rPr>
          <w:t>epd@anac.pt</w:t>
        </w:r>
      </w:hyperlink>
      <w:r w:rsidRPr="00E9415C">
        <w:rPr>
          <w:rFonts w:ascii="Lucida Sans" w:hAnsi="Lucida Sans"/>
          <w:sz w:val="14"/>
          <w:szCs w:val="14"/>
          <w:lang w:val="pt-PT"/>
        </w:rPr>
        <w:t xml:space="preserve"> o acesso, a retificação, a eliminação, a limitação do tratamento, a portabilidade e a oposição ao tratamento dos seus dados</w:t>
      </w:r>
      <w:r>
        <w:rPr>
          <w:rFonts w:ascii="Lucida Sans" w:hAnsi="Lucida Sans"/>
          <w:sz w:val="14"/>
          <w:szCs w:val="14"/>
          <w:lang w:val="pt-PT"/>
        </w:rPr>
        <w:t>.</w:t>
      </w:r>
    </w:p>
    <w:p w:rsidR="00243ABD" w:rsidRPr="00E9415C" w:rsidRDefault="00243ABD" w:rsidP="00243ABD">
      <w:pPr>
        <w:spacing w:before="120"/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>Em caso de eventual violação, os titulares dos dados pessoais em causa têm direito a apresentar reclamação à autoridade nacional de controlo, a Comissão Nacional de Proteção de Dados.</w:t>
      </w:r>
    </w:p>
    <w:p w:rsidR="00243ABD" w:rsidRPr="00E9415C" w:rsidRDefault="00243ABD" w:rsidP="00243ABD">
      <w:pPr>
        <w:spacing w:before="120"/>
        <w:jc w:val="both"/>
        <w:rPr>
          <w:rFonts w:ascii="Lucida Sans" w:hAnsi="Lucida Sans"/>
          <w:sz w:val="14"/>
          <w:szCs w:val="14"/>
          <w:lang w:val="pt-PT"/>
        </w:rPr>
      </w:pPr>
      <w:r w:rsidRPr="00E9415C">
        <w:rPr>
          <w:rFonts w:ascii="Lucida Sans" w:hAnsi="Lucida Sans"/>
          <w:sz w:val="14"/>
          <w:szCs w:val="14"/>
          <w:lang w:val="pt-PT"/>
        </w:rPr>
        <w:t xml:space="preserve">Para informações adicionais sobre a política de proteção de dados pessoais da </w:t>
      </w:r>
      <w:proofErr w:type="spellStart"/>
      <w:r w:rsidRPr="00E9415C">
        <w:rPr>
          <w:rFonts w:ascii="Lucida Sans" w:hAnsi="Lucida Sans"/>
          <w:sz w:val="14"/>
          <w:szCs w:val="14"/>
          <w:lang w:val="pt-PT"/>
        </w:rPr>
        <w:t>ANAC</w:t>
      </w:r>
      <w:proofErr w:type="spellEnd"/>
      <w:r w:rsidRPr="00E9415C">
        <w:rPr>
          <w:rFonts w:ascii="Lucida Sans" w:hAnsi="Lucida Sans"/>
          <w:sz w:val="14"/>
          <w:szCs w:val="14"/>
          <w:lang w:val="pt-PT"/>
        </w:rPr>
        <w:t>, pode ser</w:t>
      </w:r>
      <w:r>
        <w:rPr>
          <w:rFonts w:ascii="Lucida Sans" w:hAnsi="Lucida Sans"/>
          <w:sz w:val="14"/>
          <w:szCs w:val="14"/>
          <w:lang w:val="pt-PT"/>
        </w:rPr>
        <w:t xml:space="preserve"> </w:t>
      </w:r>
      <w:r w:rsidRPr="00E9415C">
        <w:rPr>
          <w:rFonts w:ascii="Lucida Sans" w:hAnsi="Lucida Sans"/>
          <w:sz w:val="14"/>
          <w:szCs w:val="14"/>
          <w:lang w:val="pt-PT"/>
        </w:rPr>
        <w:t xml:space="preserve">consultada a página da </w:t>
      </w:r>
      <w:proofErr w:type="spellStart"/>
      <w:r w:rsidRPr="00E9415C">
        <w:rPr>
          <w:rFonts w:ascii="Lucida Sans" w:hAnsi="Lucida Sans"/>
          <w:sz w:val="14"/>
          <w:szCs w:val="14"/>
          <w:lang w:val="pt-PT"/>
        </w:rPr>
        <w:t>ANAC</w:t>
      </w:r>
      <w:proofErr w:type="spellEnd"/>
      <w:r w:rsidRPr="00E9415C">
        <w:rPr>
          <w:rFonts w:ascii="Lucida Sans" w:hAnsi="Lucida Sans"/>
          <w:sz w:val="14"/>
          <w:szCs w:val="14"/>
          <w:lang w:val="pt-PT"/>
        </w:rPr>
        <w:t xml:space="preserve">, em </w:t>
      </w:r>
      <w:hyperlink r:id="rId12" w:history="1">
        <w:r w:rsidRPr="00E9415C">
          <w:rPr>
            <w:rStyle w:val="Hyperlink"/>
            <w:rFonts w:ascii="Lucida Sans" w:hAnsi="Lucida Sans"/>
            <w:color w:val="auto"/>
            <w:sz w:val="14"/>
            <w:szCs w:val="14"/>
            <w:lang w:val="pt-PT"/>
          </w:rPr>
          <w:t>www.anac.pt</w:t>
        </w:r>
      </w:hyperlink>
    </w:p>
    <w:sectPr w:rsidR="00243ABD" w:rsidRPr="00E9415C" w:rsidSect="00C568B2">
      <w:footerReference w:type="default" r:id="rId13"/>
      <w:pgSz w:w="12240" w:h="15840"/>
      <w:pgMar w:top="851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114E" w:rsidRDefault="002E114E" w:rsidP="00176E67">
      <w:r>
        <w:separator/>
      </w:r>
    </w:p>
  </w:endnote>
  <w:endnote w:type="continuationSeparator" w:id="0">
    <w:p w:rsidR="002E114E" w:rsidRDefault="002E114E" w:rsidP="00176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31626"/>
      <w:docPartObj>
        <w:docPartGallery w:val="Page Numbers (Bottom of Page)"/>
        <w:docPartUnique/>
      </w:docPartObj>
    </w:sdtPr>
    <w:sdtEndPr/>
    <w:sdtContent>
      <w:p w:rsidR="007F4859" w:rsidRDefault="007F4859" w:rsidP="007F4859">
        <w:pPr>
          <w:pStyle w:val="Footer"/>
          <w:jc w:val="center"/>
        </w:pP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1</w:t>
        </w:r>
        <w:r>
          <w:rPr>
            <w:b/>
            <w:bCs/>
            <w:sz w:val="24"/>
          </w:rPr>
          <w:fldChar w:fldCharType="end"/>
        </w:r>
        <w:r>
          <w:rPr>
            <w:b/>
            <w:bCs/>
            <w:sz w:val="24"/>
          </w:rPr>
          <w:t>/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2</w:t>
        </w:r>
        <w:r>
          <w:rPr>
            <w:b/>
            <w:bCs/>
            <w:sz w:val="24"/>
          </w:rPr>
          <w:fldChar w:fldCharType="end"/>
        </w:r>
      </w:p>
      <w:p w:rsidR="00040F08" w:rsidRDefault="002E114E" w:rsidP="007F4859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114E" w:rsidRDefault="002E114E" w:rsidP="00176E67">
      <w:r>
        <w:separator/>
      </w:r>
    </w:p>
  </w:footnote>
  <w:footnote w:type="continuationSeparator" w:id="0">
    <w:p w:rsidR="002E114E" w:rsidRDefault="002E114E" w:rsidP="00176E67">
      <w:r>
        <w:continuationSeparator/>
      </w:r>
    </w:p>
  </w:footnote>
  <w:footnote w:id="1">
    <w:p w:rsidR="00C274DB" w:rsidRPr="00CF0FD4" w:rsidRDefault="00C274DB" w:rsidP="00C274DB">
      <w:pPr>
        <w:pStyle w:val="FootnoteText"/>
        <w:jc w:val="both"/>
        <w:rPr>
          <w:rFonts w:ascii="Lucida Sans" w:hAnsi="Lucida Sans"/>
          <w:b/>
          <w:sz w:val="16"/>
          <w:szCs w:val="18"/>
          <w:lang w:val="pt-PT"/>
        </w:rPr>
      </w:pPr>
      <w:r w:rsidRPr="00B37C30">
        <w:rPr>
          <w:rStyle w:val="FootnoteReference"/>
          <w:rFonts w:ascii="Lucida Sans" w:hAnsi="Lucida Sans"/>
          <w:b/>
          <w:sz w:val="24"/>
          <w:szCs w:val="18"/>
        </w:rPr>
        <w:footnoteRef/>
      </w:r>
      <w:r w:rsidRPr="00B37C30">
        <w:rPr>
          <w:rStyle w:val="FootnoteReference"/>
          <w:rFonts w:ascii="Lucida Sans" w:hAnsi="Lucida Sans"/>
          <w:b/>
          <w:sz w:val="24"/>
          <w:szCs w:val="18"/>
          <w:lang w:val="pt-PT"/>
        </w:rPr>
        <w:t xml:space="preserve"> </w:t>
      </w:r>
      <w:r w:rsidRPr="00B37C30">
        <w:rPr>
          <w:rFonts w:ascii="Lucida Sans" w:hAnsi="Lucida Sans"/>
          <w:b/>
          <w:sz w:val="16"/>
          <w:szCs w:val="18"/>
          <w:lang w:val="pt-PT"/>
        </w:rPr>
        <w:t xml:space="preserve">Em alternativa, poderá ser anexada uma declaração comprovativa da conclusão com êxito do Inquérito Pessoal, a emitir pela entidade empregadora, conforme as disposições </w:t>
      </w:r>
      <w:r>
        <w:rPr>
          <w:rFonts w:ascii="Lucida Sans" w:hAnsi="Lucida Sans"/>
          <w:b/>
          <w:sz w:val="16"/>
          <w:szCs w:val="18"/>
          <w:lang w:val="pt-PT"/>
        </w:rPr>
        <w:t>da</w:t>
      </w:r>
      <w:r w:rsidRPr="00B37C30">
        <w:rPr>
          <w:rFonts w:ascii="Lucida Sans" w:hAnsi="Lucida Sans"/>
          <w:b/>
          <w:sz w:val="16"/>
          <w:szCs w:val="18"/>
          <w:lang w:val="pt-PT"/>
        </w:rPr>
        <w:t xml:space="preserve"> alínea a) do ponto 11.</w:t>
      </w:r>
      <w:r>
        <w:rPr>
          <w:rFonts w:ascii="Lucida Sans" w:hAnsi="Lucida Sans"/>
          <w:b/>
          <w:sz w:val="16"/>
          <w:szCs w:val="18"/>
          <w:lang w:val="pt-PT"/>
        </w:rPr>
        <w:t>1.3</w:t>
      </w:r>
      <w:r w:rsidRPr="00B37C30">
        <w:rPr>
          <w:rFonts w:ascii="Lucida Sans" w:hAnsi="Lucida Sans"/>
          <w:b/>
          <w:sz w:val="16"/>
          <w:szCs w:val="18"/>
          <w:lang w:val="pt-PT"/>
        </w:rPr>
        <w:t xml:space="preserve"> do Anexo ao </w:t>
      </w:r>
      <w:r w:rsidRPr="00D66CA5">
        <w:rPr>
          <w:rFonts w:ascii="Lucida Sans" w:hAnsi="Lucida Sans"/>
          <w:b/>
          <w:sz w:val="16"/>
          <w:szCs w:val="18"/>
          <w:lang w:val="pt-PT"/>
        </w:rPr>
        <w:t>R</w:t>
      </w:r>
      <w:r>
        <w:rPr>
          <w:rFonts w:ascii="Lucida Sans" w:hAnsi="Lucida Sans"/>
          <w:b/>
          <w:sz w:val="16"/>
          <w:szCs w:val="18"/>
          <w:lang w:val="pt-PT"/>
        </w:rPr>
        <w:t xml:space="preserve">egulamento de Execução (UE) </w:t>
      </w:r>
      <w:r w:rsidRPr="00D66CA5">
        <w:rPr>
          <w:rFonts w:ascii="Lucida Sans" w:hAnsi="Lucida Sans"/>
          <w:b/>
          <w:sz w:val="16"/>
          <w:szCs w:val="18"/>
          <w:lang w:val="pt-PT"/>
        </w:rPr>
        <w:t>2015/1998 da Comissão, de 5 de novembro</w:t>
      </w:r>
      <w:r w:rsidRPr="00B37C30">
        <w:rPr>
          <w:rFonts w:ascii="Lucida Sans" w:hAnsi="Lucida Sans"/>
          <w:b/>
          <w:sz w:val="16"/>
          <w:szCs w:val="18"/>
          <w:lang w:val="pt-PT"/>
        </w:rPr>
        <w:t>.</w:t>
      </w:r>
      <w:r>
        <w:rPr>
          <w:b/>
          <w:sz w:val="16"/>
          <w:szCs w:val="18"/>
          <w:lang w:val="pt-PT"/>
        </w:rPr>
        <w:t xml:space="preserve"> </w:t>
      </w:r>
      <w:r w:rsidRPr="00CF0FD4">
        <w:rPr>
          <w:rFonts w:ascii="Lucida Sans" w:hAnsi="Lucida Sans"/>
          <w:b/>
          <w:sz w:val="16"/>
          <w:szCs w:val="18"/>
          <w:lang w:val="pt-PT"/>
        </w:rPr>
        <w:t>Modelo de Formulário de Inquérito Pessoal disponível em:</w:t>
      </w:r>
      <w:r>
        <w:rPr>
          <w:b/>
          <w:sz w:val="16"/>
          <w:szCs w:val="18"/>
          <w:lang w:val="pt-PT"/>
        </w:rPr>
        <w:t xml:space="preserve"> </w:t>
      </w:r>
      <w:hyperlink r:id="rId1" w:history="1">
        <w:r w:rsidRPr="00B357C5">
          <w:rPr>
            <w:rStyle w:val="Hyperlink"/>
            <w:rFonts w:ascii="Lucida Sans" w:hAnsi="Lucida Sans"/>
            <w:b/>
            <w:sz w:val="16"/>
            <w:szCs w:val="18"/>
            <w:lang w:val="pt-PT"/>
          </w:rPr>
          <w:t>http://www.anac.pt/vPT/Generico/SegurancaEFacilitacao/formacaoemsegurancadaaviacaocivil/modeloseformularios/Paginas/ModeloseFormularios.aspx</w:t>
        </w:r>
      </w:hyperlink>
    </w:p>
  </w:footnote>
  <w:footnote w:id="2">
    <w:p w:rsidR="007F4859" w:rsidRPr="005C5C5D" w:rsidRDefault="007F4859" w:rsidP="007F4859">
      <w:pPr>
        <w:pStyle w:val="FootnoteText"/>
        <w:jc w:val="both"/>
        <w:rPr>
          <w:lang w:val="pt-PT"/>
        </w:rPr>
      </w:pPr>
      <w:r>
        <w:rPr>
          <w:rStyle w:val="FootnoteReference"/>
        </w:rPr>
        <w:footnoteRef/>
      </w:r>
      <w:r w:rsidRPr="005C5C5D">
        <w:rPr>
          <w:lang w:val="pt-PT"/>
        </w:rPr>
        <w:t xml:space="preserve"> </w:t>
      </w:r>
      <w:r w:rsidRPr="00E00D7A">
        <w:rPr>
          <w:rFonts w:ascii="Lucida Sans" w:hAnsi="Lucida Sans"/>
          <w:b/>
          <w:sz w:val="16"/>
          <w:szCs w:val="18"/>
          <w:lang w:val="pt-PT"/>
        </w:rPr>
        <w:t>Os requisitos para o desempenho das funções de gestor de segurança, bem como os procedimentos para a nomeação dos gestores de segurança, encontram-se definidos nos artigos 39.º e 40.º do Programa Nacional de Formação em Segurança da Aviação Civil (</w:t>
      </w:r>
      <w:proofErr w:type="spellStart"/>
      <w:r w:rsidRPr="00E00D7A">
        <w:rPr>
          <w:rFonts w:ascii="Lucida Sans" w:hAnsi="Lucida Sans"/>
          <w:b/>
          <w:sz w:val="16"/>
          <w:szCs w:val="18"/>
          <w:lang w:val="pt-PT"/>
        </w:rPr>
        <w:t>PNFSAC</w:t>
      </w:r>
      <w:proofErr w:type="spellEnd"/>
      <w:r w:rsidRPr="00E00D7A">
        <w:rPr>
          <w:rFonts w:ascii="Lucida Sans" w:hAnsi="Lucida Sans"/>
          <w:b/>
          <w:sz w:val="16"/>
          <w:szCs w:val="18"/>
          <w:lang w:val="pt-PT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F16F6"/>
    <w:multiLevelType w:val="hybridMultilevel"/>
    <w:tmpl w:val="FB3E27D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5035F91"/>
    <w:multiLevelType w:val="hybridMultilevel"/>
    <w:tmpl w:val="8C3A16C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5FE092C"/>
    <w:multiLevelType w:val="hybridMultilevel"/>
    <w:tmpl w:val="877636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92CB5"/>
    <w:multiLevelType w:val="hybridMultilevel"/>
    <w:tmpl w:val="CDF02FC6"/>
    <w:lvl w:ilvl="0" w:tplc="117065C0">
      <w:start w:val="1"/>
      <w:numFmt w:val="bullet"/>
      <w:lvlText w:val="−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comments" w:enforcement="1" w:cryptProviderType="rsaAES" w:cryptAlgorithmClass="hash" w:cryptAlgorithmType="typeAny" w:cryptAlgorithmSid="14" w:cryptSpinCount="100000" w:hash="QnceCmExTtHwLM/0QJFW5MVKwR73qzxD02ncx8rV5nxiomk9EVtoRbrbJX2Qknkd+NEZ/0cL+D+z7plo3bMZAw==" w:salt="uDJrprI22krYuSBQrWXAuw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898"/>
    <w:rsid w:val="000071F7"/>
    <w:rsid w:val="00010B00"/>
    <w:rsid w:val="00024738"/>
    <w:rsid w:val="00025618"/>
    <w:rsid w:val="0002798A"/>
    <w:rsid w:val="00040F08"/>
    <w:rsid w:val="00083002"/>
    <w:rsid w:val="00087B85"/>
    <w:rsid w:val="00087EBE"/>
    <w:rsid w:val="000A01F1"/>
    <w:rsid w:val="000C1163"/>
    <w:rsid w:val="000C797A"/>
    <w:rsid w:val="000D2539"/>
    <w:rsid w:val="000D2BB8"/>
    <w:rsid w:val="000F2DF4"/>
    <w:rsid w:val="000F6783"/>
    <w:rsid w:val="00120C95"/>
    <w:rsid w:val="0014663E"/>
    <w:rsid w:val="00176E67"/>
    <w:rsid w:val="00180664"/>
    <w:rsid w:val="0018278D"/>
    <w:rsid w:val="001873CD"/>
    <w:rsid w:val="001903F7"/>
    <w:rsid w:val="0019395E"/>
    <w:rsid w:val="001B6CF6"/>
    <w:rsid w:val="001D6B76"/>
    <w:rsid w:val="00211828"/>
    <w:rsid w:val="00243ABD"/>
    <w:rsid w:val="00250014"/>
    <w:rsid w:val="00263BC9"/>
    <w:rsid w:val="00275BB5"/>
    <w:rsid w:val="002832C9"/>
    <w:rsid w:val="00286F6A"/>
    <w:rsid w:val="00291C8C"/>
    <w:rsid w:val="002A1ECE"/>
    <w:rsid w:val="002A2510"/>
    <w:rsid w:val="002A6FA9"/>
    <w:rsid w:val="002B4D1D"/>
    <w:rsid w:val="002C10B1"/>
    <w:rsid w:val="002C2622"/>
    <w:rsid w:val="002D222A"/>
    <w:rsid w:val="002D74D3"/>
    <w:rsid w:val="002E114E"/>
    <w:rsid w:val="003076FD"/>
    <w:rsid w:val="00317005"/>
    <w:rsid w:val="00330050"/>
    <w:rsid w:val="00334039"/>
    <w:rsid w:val="00335259"/>
    <w:rsid w:val="003856E3"/>
    <w:rsid w:val="00390AD0"/>
    <w:rsid w:val="003929F1"/>
    <w:rsid w:val="003A1B63"/>
    <w:rsid w:val="003A41A1"/>
    <w:rsid w:val="003B2326"/>
    <w:rsid w:val="00400251"/>
    <w:rsid w:val="00400BDC"/>
    <w:rsid w:val="00421447"/>
    <w:rsid w:val="00437ED0"/>
    <w:rsid w:val="00440CD8"/>
    <w:rsid w:val="00443837"/>
    <w:rsid w:val="00447DAA"/>
    <w:rsid w:val="00450F66"/>
    <w:rsid w:val="00461739"/>
    <w:rsid w:val="004620B4"/>
    <w:rsid w:val="00467865"/>
    <w:rsid w:val="0048685F"/>
    <w:rsid w:val="00490804"/>
    <w:rsid w:val="004A1437"/>
    <w:rsid w:val="004A4198"/>
    <w:rsid w:val="004A54EA"/>
    <w:rsid w:val="004B0578"/>
    <w:rsid w:val="004E34C6"/>
    <w:rsid w:val="004F62AD"/>
    <w:rsid w:val="00501AE8"/>
    <w:rsid w:val="00504B65"/>
    <w:rsid w:val="005114CE"/>
    <w:rsid w:val="0052122B"/>
    <w:rsid w:val="00522DBA"/>
    <w:rsid w:val="00545705"/>
    <w:rsid w:val="005557F6"/>
    <w:rsid w:val="00563778"/>
    <w:rsid w:val="005819EB"/>
    <w:rsid w:val="005B4AE2"/>
    <w:rsid w:val="005C5C5D"/>
    <w:rsid w:val="005D6643"/>
    <w:rsid w:val="005E63CC"/>
    <w:rsid w:val="005F6E87"/>
    <w:rsid w:val="00607FED"/>
    <w:rsid w:val="00613129"/>
    <w:rsid w:val="00617C65"/>
    <w:rsid w:val="0063459A"/>
    <w:rsid w:val="0066126B"/>
    <w:rsid w:val="00675FCA"/>
    <w:rsid w:val="00682C69"/>
    <w:rsid w:val="006A5E8F"/>
    <w:rsid w:val="006C2A94"/>
    <w:rsid w:val="006D2635"/>
    <w:rsid w:val="006D779C"/>
    <w:rsid w:val="006E4F63"/>
    <w:rsid w:val="006E729E"/>
    <w:rsid w:val="00722A00"/>
    <w:rsid w:val="00724CED"/>
    <w:rsid w:val="00724FA4"/>
    <w:rsid w:val="007325A9"/>
    <w:rsid w:val="0075451A"/>
    <w:rsid w:val="007602AC"/>
    <w:rsid w:val="00774B67"/>
    <w:rsid w:val="00786E50"/>
    <w:rsid w:val="00793AC6"/>
    <w:rsid w:val="007A71DE"/>
    <w:rsid w:val="007B199B"/>
    <w:rsid w:val="007B6119"/>
    <w:rsid w:val="007C1DA0"/>
    <w:rsid w:val="007C71B8"/>
    <w:rsid w:val="007E21B4"/>
    <w:rsid w:val="007E2A15"/>
    <w:rsid w:val="007E56C4"/>
    <w:rsid w:val="007E6926"/>
    <w:rsid w:val="007F3D5B"/>
    <w:rsid w:val="007F4859"/>
    <w:rsid w:val="008107D6"/>
    <w:rsid w:val="00841645"/>
    <w:rsid w:val="00852EC6"/>
    <w:rsid w:val="00856C35"/>
    <w:rsid w:val="00871876"/>
    <w:rsid w:val="008753A7"/>
    <w:rsid w:val="0088782D"/>
    <w:rsid w:val="008B6473"/>
    <w:rsid w:val="008B7081"/>
    <w:rsid w:val="008C1A6C"/>
    <w:rsid w:val="008C5AAA"/>
    <w:rsid w:val="008D7A67"/>
    <w:rsid w:val="008F2F8A"/>
    <w:rsid w:val="008F5BCD"/>
    <w:rsid w:val="00902964"/>
    <w:rsid w:val="00920507"/>
    <w:rsid w:val="00933455"/>
    <w:rsid w:val="00935252"/>
    <w:rsid w:val="009430BC"/>
    <w:rsid w:val="0094790F"/>
    <w:rsid w:val="00966B90"/>
    <w:rsid w:val="009737B7"/>
    <w:rsid w:val="009802C4"/>
    <w:rsid w:val="009976D9"/>
    <w:rsid w:val="00997A3E"/>
    <w:rsid w:val="009A12D5"/>
    <w:rsid w:val="009A4EA3"/>
    <w:rsid w:val="009A55DC"/>
    <w:rsid w:val="009C0195"/>
    <w:rsid w:val="009C220D"/>
    <w:rsid w:val="00A1461E"/>
    <w:rsid w:val="00A211B2"/>
    <w:rsid w:val="00A2727E"/>
    <w:rsid w:val="00A35524"/>
    <w:rsid w:val="00A60C9E"/>
    <w:rsid w:val="00A74F99"/>
    <w:rsid w:val="00A82BA3"/>
    <w:rsid w:val="00A849F4"/>
    <w:rsid w:val="00A8572C"/>
    <w:rsid w:val="00A94ACC"/>
    <w:rsid w:val="00AA2EA7"/>
    <w:rsid w:val="00AB55D1"/>
    <w:rsid w:val="00AE5065"/>
    <w:rsid w:val="00AE6FA4"/>
    <w:rsid w:val="00AF74E1"/>
    <w:rsid w:val="00B03907"/>
    <w:rsid w:val="00B11811"/>
    <w:rsid w:val="00B311E1"/>
    <w:rsid w:val="00B434C4"/>
    <w:rsid w:val="00B435E7"/>
    <w:rsid w:val="00B4735C"/>
    <w:rsid w:val="00B51CD5"/>
    <w:rsid w:val="00B579DF"/>
    <w:rsid w:val="00B71898"/>
    <w:rsid w:val="00B90EC2"/>
    <w:rsid w:val="00B9704D"/>
    <w:rsid w:val="00BA268F"/>
    <w:rsid w:val="00BA5C9E"/>
    <w:rsid w:val="00BC07E3"/>
    <w:rsid w:val="00BC41A6"/>
    <w:rsid w:val="00BE77AE"/>
    <w:rsid w:val="00C079CA"/>
    <w:rsid w:val="00C274DB"/>
    <w:rsid w:val="00C3283F"/>
    <w:rsid w:val="00C45FDA"/>
    <w:rsid w:val="00C568B2"/>
    <w:rsid w:val="00C67741"/>
    <w:rsid w:val="00C74647"/>
    <w:rsid w:val="00C76039"/>
    <w:rsid w:val="00C76480"/>
    <w:rsid w:val="00C80AD2"/>
    <w:rsid w:val="00C90D72"/>
    <w:rsid w:val="00C92A3C"/>
    <w:rsid w:val="00C92FD6"/>
    <w:rsid w:val="00CE5DC7"/>
    <w:rsid w:val="00CE6874"/>
    <w:rsid w:val="00CE7D54"/>
    <w:rsid w:val="00CF39CC"/>
    <w:rsid w:val="00D07C14"/>
    <w:rsid w:val="00D14E73"/>
    <w:rsid w:val="00D24E69"/>
    <w:rsid w:val="00D55AFA"/>
    <w:rsid w:val="00D6155E"/>
    <w:rsid w:val="00D83A19"/>
    <w:rsid w:val="00D86A85"/>
    <w:rsid w:val="00D90A75"/>
    <w:rsid w:val="00DA4514"/>
    <w:rsid w:val="00DC47A2"/>
    <w:rsid w:val="00DE1551"/>
    <w:rsid w:val="00DE1A09"/>
    <w:rsid w:val="00DE512A"/>
    <w:rsid w:val="00DE7FB7"/>
    <w:rsid w:val="00E00D7A"/>
    <w:rsid w:val="00E106E2"/>
    <w:rsid w:val="00E20DDA"/>
    <w:rsid w:val="00E22DDE"/>
    <w:rsid w:val="00E32A8B"/>
    <w:rsid w:val="00E36054"/>
    <w:rsid w:val="00E37E7B"/>
    <w:rsid w:val="00E46E04"/>
    <w:rsid w:val="00E63EE1"/>
    <w:rsid w:val="00E87396"/>
    <w:rsid w:val="00E96F6F"/>
    <w:rsid w:val="00EB478A"/>
    <w:rsid w:val="00EC42A3"/>
    <w:rsid w:val="00F31E63"/>
    <w:rsid w:val="00F41B3A"/>
    <w:rsid w:val="00F611A1"/>
    <w:rsid w:val="00F61FC9"/>
    <w:rsid w:val="00F83033"/>
    <w:rsid w:val="00F966AA"/>
    <w:rsid w:val="00FB538F"/>
    <w:rsid w:val="00FC3071"/>
    <w:rsid w:val="00FD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DCA8C"/>
  <w15:docId w15:val="{0786F6FD-D3AC-4BB8-9D65-ECE5EA55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E67"/>
    <w:rPr>
      <w:rFonts w:asciiTheme="minorHAnsi" w:hAnsiTheme="minorHAnsi"/>
      <w:sz w:val="19"/>
      <w:szCs w:val="24"/>
    </w:rPr>
  </w:style>
  <w:style w:type="paragraph" w:styleId="Heading1">
    <w:name w:val="heading 1"/>
    <w:basedOn w:val="Normal"/>
    <w:next w:val="Normal"/>
    <w:qFormat/>
    <w:rsid w:val="00856C35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76E67"/>
    <w:pPr>
      <w:keepNext/>
      <w:shd w:val="clear" w:color="auto" w:fill="595959" w:themeFill="text1" w:themeFillTint="A6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qFormat/>
    <w:rsid w:val="00490804"/>
    <w:pPr>
      <w:outlineLvl w:val="2"/>
    </w:pPr>
    <w:rPr>
      <w:i/>
      <w:sz w:val="1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804"/>
    <w:pPr>
      <w:jc w:val="right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90804"/>
    <w:rPr>
      <w:rFonts w:asciiTheme="minorHAnsi" w:hAnsiTheme="minorHAnsi"/>
      <w:sz w:val="19"/>
      <w:szCs w:val="24"/>
    </w:rPr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Italic">
    <w:name w:val="Italic"/>
    <w:basedOn w:val="Normal"/>
    <w:qFormat/>
    <w:rsid w:val="00490804"/>
    <w:pPr>
      <w:spacing w:before="120" w:after="60"/>
    </w:pPr>
    <w:rPr>
      <w:i/>
      <w:sz w:val="20"/>
      <w:szCs w:val="20"/>
    </w:rPr>
  </w:style>
  <w:style w:type="paragraph" w:customStyle="1" w:styleId="Checkbox">
    <w:name w:val="Checkbox"/>
    <w:basedOn w:val="Normal"/>
    <w:next w:val="Normal"/>
    <w:qFormat/>
    <w:rsid w:val="00490804"/>
    <w:pPr>
      <w:jc w:val="center"/>
    </w:pPr>
    <w:rPr>
      <w:sz w:val="17"/>
      <w:szCs w:val="19"/>
    </w:rPr>
  </w:style>
  <w:style w:type="paragraph" w:customStyle="1" w:styleId="FieldText">
    <w:name w:val="Field Text"/>
    <w:basedOn w:val="Normal"/>
    <w:link w:val="FieldTextChar"/>
    <w:qFormat/>
    <w:rsid w:val="00490804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490804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856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76E67"/>
    <w:pPr>
      <w:jc w:val="right"/>
    </w:pPr>
    <w:rPr>
      <w:rFonts w:asciiTheme="majorHAnsi" w:hAnsiTheme="majorHAnsi"/>
      <w:b/>
      <w:color w:val="595959" w:themeColor="text1" w:themeTint="A6"/>
      <w:sz w:val="36"/>
    </w:rPr>
  </w:style>
  <w:style w:type="paragraph" w:styleId="Header">
    <w:name w:val="header"/>
    <w:basedOn w:val="Normal"/>
    <w:link w:val="HeaderChar"/>
    <w:uiPriority w:val="99"/>
    <w:unhideWhenUsed/>
    <w:rsid w:val="00176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6E67"/>
    <w:rPr>
      <w:rFonts w:asciiTheme="minorHAnsi" w:hAnsiTheme="minorHAnsi"/>
      <w:sz w:val="19"/>
      <w:szCs w:val="24"/>
    </w:rPr>
  </w:style>
  <w:style w:type="paragraph" w:styleId="Footer">
    <w:name w:val="footer"/>
    <w:basedOn w:val="Normal"/>
    <w:link w:val="FooterChar"/>
    <w:uiPriority w:val="99"/>
    <w:unhideWhenUsed/>
    <w:rsid w:val="00176E67"/>
  </w:style>
  <w:style w:type="character" w:customStyle="1" w:styleId="FooterChar">
    <w:name w:val="Footer Char"/>
    <w:basedOn w:val="DefaultParagraphFont"/>
    <w:link w:val="Footer"/>
    <w:uiPriority w:val="99"/>
    <w:rsid w:val="00176E67"/>
    <w:rPr>
      <w:rFonts w:asciiTheme="minorHAnsi" w:hAnsiTheme="minorHAnsi"/>
      <w:sz w:val="19"/>
      <w:szCs w:val="24"/>
    </w:rPr>
  </w:style>
  <w:style w:type="paragraph" w:styleId="ListParagraph">
    <w:name w:val="List Paragraph"/>
    <w:basedOn w:val="Normal"/>
    <w:uiPriority w:val="34"/>
    <w:unhideWhenUsed/>
    <w:qFormat/>
    <w:rsid w:val="005819E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970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704D"/>
    <w:rPr>
      <w:rFonts w:asciiTheme="minorHAnsi" w:hAnsi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B9704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274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nac.p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pd@anac.p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fs@anac.p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ac.pt/vPT/Generico/SegurancaEFacilitacao/formacaoemsegurancadaaviacaocivil/modeloseformularios/Paginas/ModeloseFormularios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fernandes\AppData\Roaming\Microsoft\Templates\Employment%20appl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8D71-0DA9-4A08-BE43-C88C6E5C8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9A086A-CECE-431E-A718-41346BCE2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61</TotalTime>
  <Pages>2</Pages>
  <Words>565</Words>
  <Characters>3223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Employment application</vt:lpstr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Employment application</dc:title>
  <dc:creator>Ricardo Fernandes</dc:creator>
  <cp:lastModifiedBy>Ricardo Fernandes</cp:lastModifiedBy>
  <cp:revision>6</cp:revision>
  <cp:lastPrinted>2016-01-21T16:39:00Z</cp:lastPrinted>
  <dcterms:created xsi:type="dcterms:W3CDTF">2021-10-15T13:35:00Z</dcterms:created>
  <dcterms:modified xsi:type="dcterms:W3CDTF">2021-10-28T21:53:00Z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TC060888241033</vt:lpwstr>
  </property>
</Properties>
</file>