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15A6" w:rsidRPr="00D1463E" w:rsidRDefault="00D1463E" w:rsidP="00724CED">
      <w:pPr>
        <w:pStyle w:val="Heading1"/>
        <w:jc w:val="center"/>
        <w:rPr>
          <w:rFonts w:ascii="Lucida Sans" w:hAnsi="Lucida Sans"/>
          <w:color w:val="0070C0"/>
          <w:sz w:val="32"/>
          <w:lang w:val="pt-PT"/>
        </w:rPr>
      </w:pPr>
      <w:r w:rsidRPr="00D1463E">
        <w:rPr>
          <w:rFonts w:ascii="Lucida Sans" w:hAnsi="Lucida Sans"/>
          <w:noProof/>
          <w:lang w:val="pt-PT" w:eastAsia="zh-CN"/>
        </w:rPr>
        <w:drawing>
          <wp:inline distT="0" distB="0" distL="0" distR="0" wp14:anchorId="499C28DC" wp14:editId="06D86800">
            <wp:extent cx="1802765" cy="810895"/>
            <wp:effectExtent l="0" t="0" r="6985" b="8255"/>
            <wp:docPr id="1" name="Picture 1" descr="LOGO_AZUL_ANAC_PT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AZUL_ANAC_PT_E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2765" cy="810895"/>
                    </a:xfrm>
                    <a:prstGeom prst="rect">
                      <a:avLst/>
                    </a:prstGeom>
                    <a:noFill/>
                    <a:ln>
                      <a:noFill/>
                    </a:ln>
                  </pic:spPr>
                </pic:pic>
              </a:graphicData>
            </a:graphic>
          </wp:inline>
        </w:drawing>
      </w:r>
    </w:p>
    <w:p w:rsidR="00724CED" w:rsidRPr="00D1463E" w:rsidRDefault="00025618" w:rsidP="00724CED">
      <w:pPr>
        <w:pStyle w:val="Heading1"/>
        <w:jc w:val="center"/>
        <w:rPr>
          <w:rFonts w:ascii="Lucida Sans" w:hAnsi="Lucida Sans"/>
          <w:color w:val="0070C0"/>
          <w:sz w:val="40"/>
          <w:lang w:val="pt-PT"/>
        </w:rPr>
      </w:pPr>
      <w:r w:rsidRPr="00D1463E">
        <w:rPr>
          <w:rFonts w:ascii="Lucida Sans" w:hAnsi="Lucida Sans"/>
          <w:color w:val="0070C0"/>
          <w:sz w:val="28"/>
          <w:lang w:val="pt-PT"/>
        </w:rPr>
        <w:t>Gabinete de</w:t>
      </w:r>
      <w:r w:rsidR="00724CED" w:rsidRPr="00D1463E">
        <w:rPr>
          <w:rFonts w:ascii="Lucida Sans" w:hAnsi="Lucida Sans"/>
          <w:color w:val="0070C0"/>
          <w:sz w:val="28"/>
          <w:lang w:val="pt-PT"/>
        </w:rPr>
        <w:t xml:space="preserve"> Facilitação e S</w:t>
      </w:r>
      <w:bookmarkStart w:id="0" w:name="_GoBack"/>
      <w:bookmarkEnd w:id="0"/>
      <w:permStart w:id="2118538405" w:edGrp="everyone"/>
      <w:permEnd w:id="2118538405"/>
      <w:r w:rsidR="00724CED" w:rsidRPr="00D1463E">
        <w:rPr>
          <w:rFonts w:ascii="Lucida Sans" w:hAnsi="Lucida Sans"/>
          <w:color w:val="0070C0"/>
          <w:sz w:val="28"/>
          <w:lang w:val="pt-PT"/>
        </w:rPr>
        <w:t>egurança da Aviação Civil</w:t>
      </w:r>
    </w:p>
    <w:p w:rsidR="00AB55D1" w:rsidRPr="00D1463E" w:rsidRDefault="00BE77AE" w:rsidP="005819EB">
      <w:pPr>
        <w:pStyle w:val="Heading1"/>
        <w:jc w:val="center"/>
        <w:rPr>
          <w:rFonts w:ascii="Lucida Sans" w:hAnsi="Lucida Sans"/>
          <w:sz w:val="28"/>
          <w:lang w:val="pt-PT"/>
        </w:rPr>
      </w:pPr>
      <w:r w:rsidRPr="00D1463E">
        <w:rPr>
          <w:rFonts w:ascii="Lucida Sans" w:hAnsi="Lucida Sans"/>
          <w:sz w:val="28"/>
          <w:lang w:val="pt-PT"/>
        </w:rPr>
        <w:t>Gestor de</w:t>
      </w:r>
      <w:r w:rsidR="00AB55D1" w:rsidRPr="00D1463E">
        <w:rPr>
          <w:rFonts w:ascii="Lucida Sans" w:hAnsi="Lucida Sans"/>
          <w:sz w:val="28"/>
          <w:lang w:val="pt-PT"/>
        </w:rPr>
        <w:t xml:space="preserve"> Segurança da Aviação Civil</w:t>
      </w:r>
    </w:p>
    <w:p w:rsidR="00467865" w:rsidRPr="00D1463E" w:rsidRDefault="005819EB" w:rsidP="005819EB">
      <w:pPr>
        <w:pStyle w:val="Heading1"/>
        <w:jc w:val="center"/>
        <w:rPr>
          <w:rFonts w:ascii="Lucida Sans" w:hAnsi="Lucida Sans"/>
          <w:sz w:val="28"/>
          <w:lang w:val="pt-PT"/>
        </w:rPr>
      </w:pPr>
      <w:r w:rsidRPr="00D1463E">
        <w:rPr>
          <w:rFonts w:ascii="Lucida Sans" w:hAnsi="Lucida Sans"/>
          <w:lang w:val="pt-PT"/>
        </w:rPr>
        <w:t>Formulário</w:t>
      </w:r>
      <w:r w:rsidR="00040F08" w:rsidRPr="00D1463E">
        <w:rPr>
          <w:rFonts w:ascii="Lucida Sans" w:hAnsi="Lucida Sans"/>
          <w:lang w:val="pt-PT"/>
        </w:rPr>
        <w:t xml:space="preserve"> de</w:t>
      </w:r>
      <w:r w:rsidR="00087EBE" w:rsidRPr="00D1463E">
        <w:rPr>
          <w:rFonts w:ascii="Lucida Sans" w:hAnsi="Lucida Sans"/>
          <w:lang w:val="pt-PT"/>
        </w:rPr>
        <w:t xml:space="preserve"> </w:t>
      </w:r>
      <w:r w:rsidR="0018278D" w:rsidRPr="00D1463E">
        <w:rPr>
          <w:rFonts w:ascii="Lucida Sans" w:hAnsi="Lucida Sans"/>
          <w:lang w:val="pt-PT"/>
        </w:rPr>
        <w:t>Pedido de Certificação</w:t>
      </w:r>
      <w:r w:rsidR="00087EBE" w:rsidRPr="00D1463E">
        <w:rPr>
          <w:rFonts w:ascii="Lucida Sans" w:hAnsi="Lucida Sans"/>
          <w:lang w:val="pt-PT"/>
        </w:rPr>
        <w:t xml:space="preserve"> </w:t>
      </w:r>
    </w:p>
    <w:p w:rsidR="005819EB" w:rsidRPr="00D1463E" w:rsidRDefault="005819EB" w:rsidP="005819EB">
      <w:pPr>
        <w:rPr>
          <w:rFonts w:ascii="Lucida Sans" w:hAnsi="Lucida Sans"/>
          <w:lang w:val="pt-PT"/>
        </w:rPr>
      </w:pPr>
    </w:p>
    <w:p w:rsidR="005819EB" w:rsidRPr="00D1463E" w:rsidRDefault="00545705" w:rsidP="009C0195">
      <w:pPr>
        <w:jc w:val="both"/>
        <w:rPr>
          <w:rFonts w:ascii="Lucida Sans" w:hAnsi="Lucida Sans"/>
          <w:sz w:val="18"/>
          <w:szCs w:val="18"/>
          <w:lang w:val="pt-PT"/>
        </w:rPr>
      </w:pPr>
      <w:r w:rsidRPr="00D1463E">
        <w:rPr>
          <w:rFonts w:ascii="Lucida Sans" w:hAnsi="Lucida Sans"/>
          <w:sz w:val="18"/>
          <w:szCs w:val="18"/>
          <w:lang w:val="pt-PT"/>
        </w:rPr>
        <w:t>Documentos a anexar ao presente formulário:</w:t>
      </w:r>
    </w:p>
    <w:p w:rsidR="00024738" w:rsidRPr="00D1463E" w:rsidRDefault="00024738" w:rsidP="005819EB">
      <w:pPr>
        <w:rPr>
          <w:rFonts w:ascii="Lucida Sans" w:hAnsi="Lucida Sans"/>
          <w:sz w:val="18"/>
          <w:szCs w:val="18"/>
          <w:lang w:val="pt-PT"/>
        </w:rPr>
      </w:pPr>
    </w:p>
    <w:p w:rsidR="005819EB" w:rsidRPr="00D1463E" w:rsidRDefault="005819EB" w:rsidP="00F611A1">
      <w:pPr>
        <w:pStyle w:val="ListParagraph"/>
        <w:numPr>
          <w:ilvl w:val="0"/>
          <w:numId w:val="11"/>
        </w:numPr>
        <w:snapToGrid w:val="0"/>
        <w:ind w:left="714" w:hanging="357"/>
        <w:contextualSpacing w:val="0"/>
        <w:rPr>
          <w:rFonts w:ascii="Lucida Sans" w:hAnsi="Lucida Sans"/>
          <w:sz w:val="18"/>
          <w:szCs w:val="18"/>
          <w:lang w:val="pt-PT"/>
        </w:rPr>
      </w:pPr>
      <w:r w:rsidRPr="00D1463E">
        <w:rPr>
          <w:rFonts w:ascii="Lucida Sans" w:hAnsi="Lucida Sans"/>
          <w:i/>
          <w:sz w:val="18"/>
          <w:szCs w:val="18"/>
          <w:lang w:val="pt-PT"/>
        </w:rPr>
        <w:t>Curriculum Vitae</w:t>
      </w:r>
      <w:r w:rsidRPr="00D1463E">
        <w:rPr>
          <w:rFonts w:ascii="Lucida Sans" w:hAnsi="Lucida Sans"/>
          <w:sz w:val="18"/>
          <w:szCs w:val="18"/>
          <w:lang w:val="pt-PT"/>
        </w:rPr>
        <w:t xml:space="preserve"> atualizado;</w:t>
      </w:r>
    </w:p>
    <w:p w:rsidR="005819EB" w:rsidRPr="00D1463E" w:rsidRDefault="005819EB" w:rsidP="00F611A1">
      <w:pPr>
        <w:pStyle w:val="ListParagraph"/>
        <w:numPr>
          <w:ilvl w:val="0"/>
          <w:numId w:val="11"/>
        </w:numPr>
        <w:snapToGrid w:val="0"/>
        <w:ind w:left="714" w:hanging="357"/>
        <w:contextualSpacing w:val="0"/>
        <w:rPr>
          <w:rFonts w:ascii="Lucida Sans" w:hAnsi="Lucida Sans"/>
          <w:sz w:val="18"/>
          <w:szCs w:val="18"/>
          <w:lang w:val="pt-PT"/>
        </w:rPr>
      </w:pPr>
      <w:r w:rsidRPr="00D1463E">
        <w:rPr>
          <w:rFonts w:ascii="Lucida Sans" w:hAnsi="Lucida Sans"/>
          <w:sz w:val="18"/>
          <w:szCs w:val="18"/>
          <w:lang w:val="pt-PT"/>
        </w:rPr>
        <w:t>Cópia do documento de identificação</w:t>
      </w:r>
      <w:r w:rsidR="00982A69" w:rsidRPr="00D1463E">
        <w:rPr>
          <w:rFonts w:ascii="Lucida Sans" w:hAnsi="Lucida Sans"/>
          <w:sz w:val="18"/>
          <w:szCs w:val="18"/>
          <w:lang w:val="pt-PT"/>
        </w:rPr>
        <w:t>:</w:t>
      </w:r>
      <w:permStart w:id="1702378622" w:edGrp="everyone"/>
      <w:permEnd w:id="1702378622"/>
    </w:p>
    <w:p w:rsidR="00BE77AE" w:rsidRPr="00D1463E" w:rsidRDefault="002C2622" w:rsidP="00400BDC">
      <w:pPr>
        <w:pStyle w:val="ListParagraph"/>
        <w:numPr>
          <w:ilvl w:val="0"/>
          <w:numId w:val="11"/>
        </w:numPr>
        <w:snapToGrid w:val="0"/>
        <w:ind w:left="714" w:hanging="357"/>
        <w:contextualSpacing w:val="0"/>
        <w:rPr>
          <w:rFonts w:ascii="Lucida Sans" w:hAnsi="Lucida Sans"/>
          <w:sz w:val="18"/>
          <w:szCs w:val="18"/>
          <w:lang w:val="pt-PT"/>
        </w:rPr>
      </w:pPr>
      <w:r w:rsidRPr="00D1463E">
        <w:rPr>
          <w:rFonts w:ascii="Lucida Sans" w:hAnsi="Lucida Sans"/>
          <w:sz w:val="18"/>
          <w:szCs w:val="18"/>
          <w:lang w:val="pt-PT"/>
        </w:rPr>
        <w:t>Certificado de</w:t>
      </w:r>
      <w:r w:rsidR="00087EBE" w:rsidRPr="00D1463E">
        <w:rPr>
          <w:rFonts w:ascii="Lucida Sans" w:hAnsi="Lucida Sans"/>
          <w:sz w:val="18"/>
          <w:szCs w:val="18"/>
          <w:lang w:val="pt-PT"/>
        </w:rPr>
        <w:t xml:space="preserve"> conclusão do</w:t>
      </w:r>
      <w:r w:rsidRPr="00D1463E">
        <w:rPr>
          <w:rFonts w:ascii="Lucida Sans" w:hAnsi="Lucida Sans"/>
          <w:sz w:val="18"/>
          <w:szCs w:val="18"/>
          <w:lang w:val="pt-PT"/>
        </w:rPr>
        <w:t xml:space="preserve"> Curso de</w:t>
      </w:r>
      <w:r w:rsidR="00087EBE" w:rsidRPr="00D1463E">
        <w:rPr>
          <w:rFonts w:ascii="Lucida Sans" w:hAnsi="Lucida Sans"/>
          <w:sz w:val="18"/>
          <w:szCs w:val="18"/>
          <w:lang w:val="pt-PT"/>
        </w:rPr>
        <w:t xml:space="preserve"> </w:t>
      </w:r>
      <w:r w:rsidR="00BE77AE" w:rsidRPr="00D1463E">
        <w:rPr>
          <w:rFonts w:ascii="Lucida Sans" w:hAnsi="Lucida Sans"/>
          <w:sz w:val="18"/>
          <w:szCs w:val="18"/>
          <w:lang w:val="pt-PT"/>
        </w:rPr>
        <w:t>Gestores de Segurança da Aviação Civil</w:t>
      </w:r>
      <w:r w:rsidR="00400BDC" w:rsidRPr="00D1463E">
        <w:rPr>
          <w:rFonts w:ascii="Lucida Sans" w:hAnsi="Lucida Sans"/>
          <w:sz w:val="18"/>
          <w:szCs w:val="18"/>
          <w:lang w:val="pt-PT"/>
        </w:rPr>
        <w:t xml:space="preserve"> ministrado pela ANSAC</w:t>
      </w:r>
      <w:r w:rsidR="00024738" w:rsidRPr="00D1463E">
        <w:rPr>
          <w:rFonts w:ascii="Lucida Sans" w:hAnsi="Lucida Sans"/>
          <w:sz w:val="18"/>
          <w:szCs w:val="18"/>
          <w:lang w:val="pt-PT"/>
        </w:rPr>
        <w:t>, ou equivalente</w:t>
      </w:r>
      <w:r w:rsidRPr="00D1463E">
        <w:rPr>
          <w:rFonts w:ascii="Lucida Sans" w:hAnsi="Lucida Sans"/>
          <w:sz w:val="18"/>
          <w:szCs w:val="18"/>
          <w:lang w:val="pt-PT"/>
        </w:rPr>
        <w:t>;</w:t>
      </w:r>
    </w:p>
    <w:p w:rsidR="002C2622" w:rsidRPr="00D1463E" w:rsidRDefault="00982A69" w:rsidP="00F611A1">
      <w:pPr>
        <w:pStyle w:val="ListParagraph"/>
        <w:numPr>
          <w:ilvl w:val="0"/>
          <w:numId w:val="11"/>
        </w:numPr>
        <w:snapToGrid w:val="0"/>
        <w:ind w:left="714" w:hanging="357"/>
        <w:contextualSpacing w:val="0"/>
        <w:rPr>
          <w:rFonts w:ascii="Lucida Sans" w:hAnsi="Lucida Sans"/>
          <w:sz w:val="18"/>
          <w:szCs w:val="18"/>
          <w:lang w:val="pt-PT"/>
        </w:rPr>
      </w:pPr>
      <w:r w:rsidRPr="00D1463E">
        <w:rPr>
          <w:rFonts w:ascii="Lucida Sans" w:hAnsi="Lucida Sans"/>
          <w:sz w:val="18"/>
          <w:szCs w:val="18"/>
          <w:lang w:val="pt-PT"/>
        </w:rPr>
        <w:t>Declaração comprovativa</w:t>
      </w:r>
      <w:r w:rsidR="00BE77AE" w:rsidRPr="00D1463E">
        <w:rPr>
          <w:rFonts w:ascii="Lucida Sans" w:hAnsi="Lucida Sans"/>
          <w:sz w:val="18"/>
          <w:szCs w:val="18"/>
          <w:lang w:val="pt-PT"/>
        </w:rPr>
        <w:t xml:space="preserve"> do desempenho efetivo da funções de gestor de segurança</w:t>
      </w:r>
      <w:r w:rsidR="00BE77AE" w:rsidRPr="007241A7">
        <w:rPr>
          <w:rStyle w:val="FootnoteReference"/>
          <w:rFonts w:ascii="Lucida Sans" w:hAnsi="Lucida Sans"/>
          <w:b/>
          <w:sz w:val="20"/>
          <w:szCs w:val="18"/>
          <w:lang w:val="pt-PT"/>
        </w:rPr>
        <w:footnoteReference w:id="1"/>
      </w:r>
      <w:r w:rsidR="00BE77AE" w:rsidRPr="00D1463E">
        <w:rPr>
          <w:rFonts w:ascii="Lucida Sans" w:hAnsi="Lucida Sans"/>
          <w:sz w:val="18"/>
          <w:szCs w:val="18"/>
          <w:lang w:val="pt-PT"/>
        </w:rPr>
        <w:t>;</w:t>
      </w:r>
    </w:p>
    <w:p w:rsidR="005819EB" w:rsidRDefault="00B9704D" w:rsidP="00F611A1">
      <w:pPr>
        <w:pStyle w:val="ListParagraph"/>
        <w:numPr>
          <w:ilvl w:val="0"/>
          <w:numId w:val="11"/>
        </w:numPr>
        <w:snapToGrid w:val="0"/>
        <w:ind w:left="714" w:hanging="357"/>
        <w:contextualSpacing w:val="0"/>
        <w:rPr>
          <w:rFonts w:ascii="Lucida Sans" w:hAnsi="Lucida Sans"/>
          <w:sz w:val="18"/>
          <w:szCs w:val="18"/>
          <w:lang w:val="pt-PT"/>
        </w:rPr>
      </w:pPr>
      <w:r w:rsidRPr="00D1463E">
        <w:rPr>
          <w:rFonts w:ascii="Lucida Sans" w:hAnsi="Lucida Sans"/>
          <w:sz w:val="18"/>
          <w:szCs w:val="18"/>
          <w:lang w:val="pt-PT"/>
        </w:rPr>
        <w:t>Comprovativo</w:t>
      </w:r>
      <w:r w:rsidR="00D07C14" w:rsidRPr="00D1463E">
        <w:rPr>
          <w:rFonts w:ascii="Lucida Sans" w:hAnsi="Lucida Sans"/>
          <w:sz w:val="18"/>
          <w:szCs w:val="18"/>
          <w:lang w:val="pt-PT"/>
        </w:rPr>
        <w:t>s</w:t>
      </w:r>
      <w:r w:rsidRPr="00D1463E">
        <w:rPr>
          <w:rFonts w:ascii="Lucida Sans" w:hAnsi="Lucida Sans"/>
          <w:sz w:val="18"/>
          <w:szCs w:val="18"/>
          <w:lang w:val="pt-PT"/>
        </w:rPr>
        <w:t xml:space="preserve"> de formação em Segurança da Aviação Civil</w:t>
      </w:r>
      <w:r w:rsidR="00DE512A" w:rsidRPr="007241A7">
        <w:rPr>
          <w:rStyle w:val="FootnoteReference"/>
          <w:rFonts w:ascii="Lucida Sans" w:hAnsi="Lucida Sans"/>
          <w:b/>
          <w:sz w:val="20"/>
          <w:szCs w:val="18"/>
          <w:lang w:val="pt-PT"/>
        </w:rPr>
        <w:footnoteReference w:id="2"/>
      </w:r>
      <w:r w:rsidR="00545705" w:rsidRPr="00D1463E">
        <w:rPr>
          <w:rFonts w:ascii="Lucida Sans" w:hAnsi="Lucida Sans"/>
          <w:sz w:val="18"/>
          <w:szCs w:val="18"/>
          <w:lang w:val="pt-PT"/>
        </w:rPr>
        <w:t>.</w:t>
      </w:r>
    </w:p>
    <w:p w:rsidR="00D1463E" w:rsidRPr="00D1463E" w:rsidRDefault="00D1463E" w:rsidP="00D1463E">
      <w:pPr>
        <w:snapToGrid w:val="0"/>
        <w:rPr>
          <w:rFonts w:ascii="Lucida Sans" w:hAnsi="Lucida Sans"/>
          <w:sz w:val="18"/>
          <w:szCs w:val="18"/>
          <w:lang w:val="pt-PT"/>
        </w:rPr>
      </w:pPr>
    </w:p>
    <w:p w:rsidR="00AE5065" w:rsidRPr="00D1463E" w:rsidRDefault="002D74D3" w:rsidP="00AE5065">
      <w:pPr>
        <w:pStyle w:val="Heading2"/>
        <w:rPr>
          <w:rFonts w:ascii="Lucida Sans" w:hAnsi="Lucida Sans"/>
          <w:sz w:val="28"/>
        </w:rPr>
      </w:pPr>
      <w:r w:rsidRPr="00D1463E">
        <w:rPr>
          <w:rFonts w:ascii="Lucida Sans" w:hAnsi="Lucida Sans"/>
          <w:sz w:val="28"/>
        </w:rPr>
        <w:t>Dados Pessoais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5"/>
        <w:gridCol w:w="8375"/>
      </w:tblGrid>
      <w:tr w:rsidR="005819EB" w:rsidRPr="00D1463E" w:rsidTr="005819EB">
        <w:trPr>
          <w:trHeight w:val="432"/>
        </w:trPr>
        <w:tc>
          <w:tcPr>
            <w:tcW w:w="1705" w:type="dxa"/>
            <w:tcBorders>
              <w:top w:val="nil"/>
              <w:left w:val="nil"/>
              <w:bottom w:val="nil"/>
              <w:right w:val="nil"/>
            </w:tcBorders>
            <w:vAlign w:val="bottom"/>
          </w:tcPr>
          <w:p w:rsidR="005819EB" w:rsidRPr="00D1463E" w:rsidRDefault="005819EB" w:rsidP="00490804">
            <w:pPr>
              <w:rPr>
                <w:rFonts w:ascii="Lucida Sans" w:hAnsi="Lucida Sans"/>
              </w:rPr>
            </w:pPr>
            <w:r w:rsidRPr="00D1463E">
              <w:rPr>
                <w:rFonts w:ascii="Lucida Sans" w:hAnsi="Lucida Sans"/>
              </w:rPr>
              <w:t>Nome Completo:</w:t>
            </w:r>
          </w:p>
        </w:tc>
        <w:permStart w:id="1065289362" w:edGrp="everyone"/>
        <w:tc>
          <w:tcPr>
            <w:tcW w:w="8375" w:type="dxa"/>
            <w:tcBorders>
              <w:top w:val="nil"/>
              <w:left w:val="nil"/>
              <w:bottom w:val="single" w:sz="4" w:space="0" w:color="auto"/>
              <w:right w:val="nil"/>
            </w:tcBorders>
            <w:vAlign w:val="bottom"/>
          </w:tcPr>
          <w:p w:rsidR="005819EB" w:rsidRPr="00D1463E" w:rsidRDefault="007E21B4" w:rsidP="00CE6874">
            <w:pPr>
              <w:pStyle w:val="FieldText"/>
              <w:rPr>
                <w:rFonts w:ascii="Lucida Sans" w:hAnsi="Lucida Sans"/>
              </w:rPr>
            </w:pPr>
            <w:r w:rsidRPr="00D1463E">
              <w:rPr>
                <w:rFonts w:ascii="Lucida Sans" w:hAnsi="Lucida Sans" w:cs="Arial"/>
              </w:rPr>
              <w:fldChar w:fldCharType="begin">
                <w:ffData>
                  <w:name w:val="Text9"/>
                  <w:enabled/>
                  <w:calcOnExit w:val="0"/>
                  <w:textInput/>
                </w:ffData>
              </w:fldChar>
            </w:r>
            <w:r w:rsidRPr="00D1463E">
              <w:rPr>
                <w:rFonts w:ascii="Lucida Sans" w:hAnsi="Lucida Sans" w:cs="Arial"/>
              </w:rPr>
              <w:instrText xml:space="preserve"> FORMTEXT </w:instrText>
            </w:r>
            <w:r w:rsidRPr="00D1463E">
              <w:rPr>
                <w:rFonts w:ascii="Lucida Sans" w:hAnsi="Lucida Sans" w:cs="Arial"/>
              </w:rPr>
            </w:r>
            <w:r w:rsidRPr="00D1463E">
              <w:rPr>
                <w:rFonts w:ascii="Lucida Sans" w:hAnsi="Lucida Sans" w:cs="Arial"/>
              </w:rPr>
              <w:fldChar w:fldCharType="separate"/>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rPr>
              <w:fldChar w:fldCharType="end"/>
            </w:r>
            <w:permEnd w:id="1065289362"/>
            <w:r w:rsidR="00CE6874" w:rsidRPr="00D1463E">
              <w:rPr>
                <w:rFonts w:ascii="Lucida Sans" w:hAnsi="Lucida Sans"/>
              </w:rPr>
              <w:t xml:space="preserve"> </w:t>
            </w:r>
          </w:p>
        </w:tc>
      </w:tr>
    </w:tbl>
    <w:p w:rsidR="00856C35" w:rsidRPr="00D1463E" w:rsidRDefault="00856C35">
      <w:pPr>
        <w:rPr>
          <w:rFonts w:ascii="Lucida Sans" w:hAnsi="Lucida S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80"/>
        <w:gridCol w:w="7000"/>
        <w:gridCol w:w="1800"/>
      </w:tblGrid>
      <w:tr w:rsidR="00A82BA3" w:rsidRPr="00D1463E" w:rsidTr="002D74D3">
        <w:trPr>
          <w:trHeight w:val="288"/>
        </w:trPr>
        <w:tc>
          <w:tcPr>
            <w:tcW w:w="1281" w:type="dxa"/>
            <w:tcBorders>
              <w:top w:val="nil"/>
              <w:left w:val="nil"/>
              <w:bottom w:val="nil"/>
              <w:right w:val="nil"/>
            </w:tcBorders>
            <w:vAlign w:val="bottom"/>
          </w:tcPr>
          <w:p w:rsidR="00A82BA3" w:rsidRPr="00D1463E" w:rsidRDefault="00DE512A" w:rsidP="00490804">
            <w:pPr>
              <w:rPr>
                <w:rFonts w:ascii="Lucida Sans" w:hAnsi="Lucida Sans"/>
              </w:rPr>
            </w:pPr>
            <w:r w:rsidRPr="00D1463E">
              <w:rPr>
                <w:rFonts w:ascii="Lucida Sans" w:hAnsi="Lucida Sans"/>
              </w:rPr>
              <w:t>Morada atual</w:t>
            </w:r>
            <w:r w:rsidR="00A82BA3" w:rsidRPr="00D1463E">
              <w:rPr>
                <w:rFonts w:ascii="Lucida Sans" w:hAnsi="Lucida Sans"/>
              </w:rPr>
              <w:t>:</w:t>
            </w:r>
          </w:p>
        </w:tc>
        <w:permStart w:id="1913594280" w:edGrp="everyone"/>
        <w:tc>
          <w:tcPr>
            <w:tcW w:w="7007" w:type="dxa"/>
            <w:tcBorders>
              <w:top w:val="nil"/>
              <w:left w:val="nil"/>
              <w:bottom w:val="single" w:sz="4" w:space="0" w:color="auto"/>
            </w:tcBorders>
            <w:vAlign w:val="bottom"/>
          </w:tcPr>
          <w:p w:rsidR="00A82BA3" w:rsidRPr="00D1463E" w:rsidRDefault="00F61FC9" w:rsidP="00440CD8">
            <w:pPr>
              <w:pStyle w:val="FieldText"/>
              <w:rPr>
                <w:rFonts w:ascii="Lucida Sans" w:hAnsi="Lucida Sans"/>
              </w:rPr>
            </w:pPr>
            <w:r w:rsidRPr="00D1463E">
              <w:rPr>
                <w:rFonts w:ascii="Lucida Sans" w:hAnsi="Lucida Sans" w:cs="Arial"/>
              </w:rPr>
              <w:fldChar w:fldCharType="begin">
                <w:ffData>
                  <w:name w:val="Text9"/>
                  <w:enabled/>
                  <w:calcOnExit w:val="0"/>
                  <w:textInput/>
                </w:ffData>
              </w:fldChar>
            </w:r>
            <w:r w:rsidRPr="00D1463E">
              <w:rPr>
                <w:rFonts w:ascii="Lucida Sans" w:hAnsi="Lucida Sans" w:cs="Arial"/>
              </w:rPr>
              <w:instrText xml:space="preserve"> FORMTEXT </w:instrText>
            </w:r>
            <w:r w:rsidRPr="00D1463E">
              <w:rPr>
                <w:rFonts w:ascii="Lucida Sans" w:hAnsi="Lucida Sans" w:cs="Arial"/>
              </w:rPr>
            </w:r>
            <w:r w:rsidRPr="00D1463E">
              <w:rPr>
                <w:rFonts w:ascii="Lucida Sans" w:hAnsi="Lucida Sans" w:cs="Arial"/>
              </w:rPr>
              <w:fldChar w:fldCharType="separate"/>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rPr>
              <w:fldChar w:fldCharType="end"/>
            </w:r>
            <w:permEnd w:id="1913594280"/>
          </w:p>
        </w:tc>
        <w:permStart w:id="1530164487" w:edGrp="everyone"/>
        <w:tc>
          <w:tcPr>
            <w:tcW w:w="1802" w:type="dxa"/>
            <w:tcBorders>
              <w:top w:val="nil"/>
              <w:bottom w:val="single" w:sz="4" w:space="0" w:color="auto"/>
              <w:right w:val="nil"/>
            </w:tcBorders>
            <w:vAlign w:val="bottom"/>
          </w:tcPr>
          <w:p w:rsidR="00A82BA3" w:rsidRPr="00D1463E" w:rsidRDefault="00F61FC9" w:rsidP="00440CD8">
            <w:pPr>
              <w:pStyle w:val="FieldText"/>
              <w:rPr>
                <w:rFonts w:ascii="Lucida Sans" w:hAnsi="Lucida Sans"/>
              </w:rPr>
            </w:pPr>
            <w:r w:rsidRPr="00D1463E">
              <w:rPr>
                <w:rFonts w:ascii="Lucida Sans" w:hAnsi="Lucida Sans" w:cs="Arial"/>
              </w:rPr>
              <w:fldChar w:fldCharType="begin">
                <w:ffData>
                  <w:name w:val="Text9"/>
                  <w:enabled/>
                  <w:calcOnExit w:val="0"/>
                  <w:textInput/>
                </w:ffData>
              </w:fldChar>
            </w:r>
            <w:r w:rsidRPr="00D1463E">
              <w:rPr>
                <w:rFonts w:ascii="Lucida Sans" w:hAnsi="Lucida Sans" w:cs="Arial"/>
              </w:rPr>
              <w:instrText xml:space="preserve"> FORMTEXT </w:instrText>
            </w:r>
            <w:r w:rsidRPr="00D1463E">
              <w:rPr>
                <w:rFonts w:ascii="Lucida Sans" w:hAnsi="Lucida Sans" w:cs="Arial"/>
              </w:rPr>
            </w:r>
            <w:r w:rsidRPr="00D1463E">
              <w:rPr>
                <w:rFonts w:ascii="Lucida Sans" w:hAnsi="Lucida Sans" w:cs="Arial"/>
              </w:rPr>
              <w:fldChar w:fldCharType="separate"/>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rPr>
              <w:fldChar w:fldCharType="end"/>
            </w:r>
            <w:permEnd w:id="1530164487"/>
          </w:p>
        </w:tc>
      </w:tr>
      <w:tr w:rsidR="00856C35" w:rsidRPr="00D1463E" w:rsidTr="002D74D3">
        <w:tc>
          <w:tcPr>
            <w:tcW w:w="1281" w:type="dxa"/>
            <w:tcBorders>
              <w:top w:val="nil"/>
              <w:left w:val="nil"/>
              <w:bottom w:val="nil"/>
              <w:right w:val="nil"/>
            </w:tcBorders>
            <w:vAlign w:val="bottom"/>
          </w:tcPr>
          <w:p w:rsidR="00856C35" w:rsidRPr="00D1463E" w:rsidRDefault="00856C35" w:rsidP="00440CD8">
            <w:pPr>
              <w:rPr>
                <w:rFonts w:ascii="Lucida Sans" w:hAnsi="Lucida Sans"/>
              </w:rPr>
            </w:pPr>
          </w:p>
        </w:tc>
        <w:tc>
          <w:tcPr>
            <w:tcW w:w="7007" w:type="dxa"/>
            <w:tcBorders>
              <w:left w:val="nil"/>
              <w:bottom w:val="nil"/>
              <w:right w:val="nil"/>
            </w:tcBorders>
            <w:vAlign w:val="bottom"/>
          </w:tcPr>
          <w:p w:rsidR="00856C35" w:rsidRPr="00D1463E" w:rsidRDefault="002D74D3" w:rsidP="00490804">
            <w:pPr>
              <w:pStyle w:val="Heading3"/>
              <w:rPr>
                <w:rFonts w:ascii="Lucida Sans" w:hAnsi="Lucida Sans"/>
              </w:rPr>
            </w:pPr>
            <w:r w:rsidRPr="00D1463E">
              <w:rPr>
                <w:rFonts w:ascii="Lucida Sans" w:hAnsi="Lucida Sans"/>
              </w:rPr>
              <w:t>Av./Rua/Praça/etc.</w:t>
            </w:r>
          </w:p>
        </w:tc>
        <w:tc>
          <w:tcPr>
            <w:tcW w:w="1802" w:type="dxa"/>
            <w:tcBorders>
              <w:left w:val="nil"/>
              <w:bottom w:val="nil"/>
              <w:right w:val="nil"/>
            </w:tcBorders>
            <w:vAlign w:val="bottom"/>
          </w:tcPr>
          <w:p w:rsidR="00856C35" w:rsidRPr="00D1463E" w:rsidRDefault="002D74D3" w:rsidP="00490804">
            <w:pPr>
              <w:pStyle w:val="Heading3"/>
              <w:rPr>
                <w:rFonts w:ascii="Lucida Sans" w:hAnsi="Lucida Sans"/>
              </w:rPr>
            </w:pPr>
            <w:r w:rsidRPr="00D1463E">
              <w:rPr>
                <w:rFonts w:ascii="Lucida Sans" w:hAnsi="Lucida Sans"/>
              </w:rPr>
              <w:t>N.º/Piso/Fração</w:t>
            </w:r>
          </w:p>
        </w:tc>
      </w:tr>
    </w:tbl>
    <w:p w:rsidR="00856C35" w:rsidRPr="00D1463E" w:rsidRDefault="00856C35">
      <w:pPr>
        <w:rPr>
          <w:rFonts w:ascii="Lucida Sans" w:hAnsi="Lucida Sans"/>
        </w:rPr>
      </w:pPr>
    </w:p>
    <w:tbl>
      <w:tblPr>
        <w:tblW w:w="5000" w:type="pct"/>
        <w:tblLayout w:type="fixed"/>
        <w:tblCellMar>
          <w:left w:w="0" w:type="dxa"/>
          <w:right w:w="0" w:type="dxa"/>
        </w:tblCellMar>
        <w:tblLook w:val="0000" w:firstRow="0" w:lastRow="0" w:firstColumn="0" w:lastColumn="0" w:noHBand="0" w:noVBand="0"/>
      </w:tblPr>
      <w:tblGrid>
        <w:gridCol w:w="1081"/>
        <w:gridCol w:w="5805"/>
        <w:gridCol w:w="1394"/>
        <w:gridCol w:w="1800"/>
      </w:tblGrid>
      <w:tr w:rsidR="00C76039" w:rsidRPr="00D1463E" w:rsidTr="002D74D3">
        <w:trPr>
          <w:trHeight w:val="288"/>
        </w:trPr>
        <w:tc>
          <w:tcPr>
            <w:tcW w:w="1081" w:type="dxa"/>
            <w:vAlign w:val="bottom"/>
          </w:tcPr>
          <w:p w:rsidR="00C76039" w:rsidRPr="00D1463E" w:rsidRDefault="00C76039">
            <w:pPr>
              <w:rPr>
                <w:rFonts w:ascii="Lucida Sans" w:hAnsi="Lucida Sans"/>
                <w:szCs w:val="19"/>
              </w:rPr>
            </w:pPr>
          </w:p>
        </w:tc>
        <w:permStart w:id="1207507013" w:edGrp="everyone"/>
        <w:tc>
          <w:tcPr>
            <w:tcW w:w="5805" w:type="dxa"/>
            <w:tcBorders>
              <w:bottom w:val="single" w:sz="4" w:space="0" w:color="auto"/>
              <w:right w:val="single" w:sz="4" w:space="0" w:color="auto"/>
            </w:tcBorders>
            <w:vAlign w:val="bottom"/>
          </w:tcPr>
          <w:p w:rsidR="00C76039" w:rsidRPr="00D1463E" w:rsidRDefault="00F61FC9" w:rsidP="00440CD8">
            <w:pPr>
              <w:pStyle w:val="FieldText"/>
              <w:rPr>
                <w:rFonts w:ascii="Lucida Sans" w:hAnsi="Lucida Sans"/>
              </w:rPr>
            </w:pPr>
            <w:r w:rsidRPr="00D1463E">
              <w:rPr>
                <w:rFonts w:ascii="Lucida Sans" w:hAnsi="Lucida Sans" w:cs="Arial"/>
              </w:rPr>
              <w:fldChar w:fldCharType="begin">
                <w:ffData>
                  <w:name w:val="Text9"/>
                  <w:enabled/>
                  <w:calcOnExit w:val="0"/>
                  <w:textInput/>
                </w:ffData>
              </w:fldChar>
            </w:r>
            <w:r w:rsidRPr="00D1463E">
              <w:rPr>
                <w:rFonts w:ascii="Lucida Sans" w:hAnsi="Lucida Sans" w:cs="Arial"/>
              </w:rPr>
              <w:instrText xml:space="preserve"> FORMTEXT </w:instrText>
            </w:r>
            <w:r w:rsidRPr="00D1463E">
              <w:rPr>
                <w:rFonts w:ascii="Lucida Sans" w:hAnsi="Lucida Sans" w:cs="Arial"/>
              </w:rPr>
            </w:r>
            <w:r w:rsidRPr="00D1463E">
              <w:rPr>
                <w:rFonts w:ascii="Lucida Sans" w:hAnsi="Lucida Sans" w:cs="Arial"/>
              </w:rPr>
              <w:fldChar w:fldCharType="separate"/>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rPr>
              <w:fldChar w:fldCharType="end"/>
            </w:r>
            <w:permEnd w:id="1207507013"/>
          </w:p>
        </w:tc>
        <w:permStart w:id="556748342" w:edGrp="everyone"/>
        <w:tc>
          <w:tcPr>
            <w:tcW w:w="1394" w:type="dxa"/>
            <w:tcBorders>
              <w:left w:val="single" w:sz="4" w:space="0" w:color="auto"/>
              <w:bottom w:val="single" w:sz="4" w:space="0" w:color="auto"/>
              <w:right w:val="single" w:sz="4" w:space="0" w:color="auto"/>
            </w:tcBorders>
            <w:vAlign w:val="bottom"/>
          </w:tcPr>
          <w:p w:rsidR="00C76039" w:rsidRPr="00D1463E" w:rsidRDefault="00F61FC9" w:rsidP="00440CD8">
            <w:pPr>
              <w:pStyle w:val="FieldText"/>
              <w:rPr>
                <w:rFonts w:ascii="Lucida Sans" w:hAnsi="Lucida Sans"/>
              </w:rPr>
            </w:pPr>
            <w:r w:rsidRPr="00D1463E">
              <w:rPr>
                <w:rFonts w:ascii="Lucida Sans" w:hAnsi="Lucida Sans" w:cs="Arial"/>
              </w:rPr>
              <w:fldChar w:fldCharType="begin">
                <w:ffData>
                  <w:name w:val="Text9"/>
                  <w:enabled/>
                  <w:calcOnExit w:val="0"/>
                  <w:textInput/>
                </w:ffData>
              </w:fldChar>
            </w:r>
            <w:r w:rsidRPr="00D1463E">
              <w:rPr>
                <w:rFonts w:ascii="Lucida Sans" w:hAnsi="Lucida Sans" w:cs="Arial"/>
              </w:rPr>
              <w:instrText xml:space="preserve"> FORMTEXT </w:instrText>
            </w:r>
            <w:r w:rsidRPr="00D1463E">
              <w:rPr>
                <w:rFonts w:ascii="Lucida Sans" w:hAnsi="Lucida Sans" w:cs="Arial"/>
              </w:rPr>
            </w:r>
            <w:r w:rsidRPr="00D1463E">
              <w:rPr>
                <w:rFonts w:ascii="Lucida Sans" w:hAnsi="Lucida Sans" w:cs="Arial"/>
              </w:rPr>
              <w:fldChar w:fldCharType="separate"/>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rPr>
              <w:fldChar w:fldCharType="end"/>
            </w:r>
            <w:permEnd w:id="556748342"/>
          </w:p>
        </w:tc>
        <w:permStart w:id="1066618883" w:edGrp="everyone"/>
        <w:tc>
          <w:tcPr>
            <w:tcW w:w="1800" w:type="dxa"/>
            <w:tcBorders>
              <w:left w:val="single" w:sz="4" w:space="0" w:color="auto"/>
              <w:bottom w:val="single" w:sz="4" w:space="0" w:color="auto"/>
            </w:tcBorders>
            <w:vAlign w:val="bottom"/>
          </w:tcPr>
          <w:p w:rsidR="00C76039" w:rsidRPr="00D1463E" w:rsidRDefault="00F61FC9" w:rsidP="00440CD8">
            <w:pPr>
              <w:pStyle w:val="FieldText"/>
              <w:rPr>
                <w:rFonts w:ascii="Lucida Sans" w:hAnsi="Lucida Sans"/>
              </w:rPr>
            </w:pPr>
            <w:r w:rsidRPr="00D1463E">
              <w:rPr>
                <w:rFonts w:ascii="Lucida Sans" w:hAnsi="Lucida Sans" w:cs="Arial"/>
              </w:rPr>
              <w:fldChar w:fldCharType="begin">
                <w:ffData>
                  <w:name w:val="Text9"/>
                  <w:enabled/>
                  <w:calcOnExit w:val="0"/>
                  <w:textInput/>
                </w:ffData>
              </w:fldChar>
            </w:r>
            <w:r w:rsidRPr="00D1463E">
              <w:rPr>
                <w:rFonts w:ascii="Lucida Sans" w:hAnsi="Lucida Sans" w:cs="Arial"/>
              </w:rPr>
              <w:instrText xml:space="preserve"> FORMTEXT </w:instrText>
            </w:r>
            <w:r w:rsidRPr="00D1463E">
              <w:rPr>
                <w:rFonts w:ascii="Lucida Sans" w:hAnsi="Lucida Sans" w:cs="Arial"/>
              </w:rPr>
            </w:r>
            <w:r w:rsidRPr="00D1463E">
              <w:rPr>
                <w:rFonts w:ascii="Lucida Sans" w:hAnsi="Lucida Sans" w:cs="Arial"/>
              </w:rPr>
              <w:fldChar w:fldCharType="separate"/>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rPr>
              <w:fldChar w:fldCharType="end"/>
            </w:r>
            <w:permEnd w:id="1066618883"/>
          </w:p>
        </w:tc>
      </w:tr>
      <w:tr w:rsidR="00856C35" w:rsidRPr="00D1463E" w:rsidTr="00856C35">
        <w:trPr>
          <w:trHeight w:val="288"/>
        </w:trPr>
        <w:tc>
          <w:tcPr>
            <w:tcW w:w="1081" w:type="dxa"/>
            <w:vAlign w:val="bottom"/>
          </w:tcPr>
          <w:p w:rsidR="00856C35" w:rsidRPr="00D1463E" w:rsidRDefault="00856C35">
            <w:pPr>
              <w:rPr>
                <w:rFonts w:ascii="Lucida Sans" w:hAnsi="Lucida Sans"/>
                <w:szCs w:val="19"/>
              </w:rPr>
            </w:pPr>
          </w:p>
        </w:tc>
        <w:tc>
          <w:tcPr>
            <w:tcW w:w="5805" w:type="dxa"/>
            <w:tcBorders>
              <w:top w:val="single" w:sz="4" w:space="0" w:color="auto"/>
            </w:tcBorders>
            <w:vAlign w:val="bottom"/>
          </w:tcPr>
          <w:p w:rsidR="00856C35" w:rsidRPr="00D1463E" w:rsidRDefault="002D74D3" w:rsidP="00490804">
            <w:pPr>
              <w:pStyle w:val="Heading3"/>
              <w:rPr>
                <w:rFonts w:ascii="Lucida Sans" w:hAnsi="Lucida Sans"/>
              </w:rPr>
            </w:pPr>
            <w:r w:rsidRPr="00D1463E">
              <w:rPr>
                <w:rFonts w:ascii="Lucida Sans" w:hAnsi="Lucida Sans"/>
              </w:rPr>
              <w:t>Cidade</w:t>
            </w:r>
          </w:p>
        </w:tc>
        <w:tc>
          <w:tcPr>
            <w:tcW w:w="1394" w:type="dxa"/>
            <w:tcBorders>
              <w:top w:val="single" w:sz="4" w:space="0" w:color="auto"/>
            </w:tcBorders>
            <w:vAlign w:val="bottom"/>
          </w:tcPr>
          <w:p w:rsidR="00856C35" w:rsidRPr="00D1463E" w:rsidRDefault="002D74D3" w:rsidP="00490804">
            <w:pPr>
              <w:pStyle w:val="Heading3"/>
              <w:rPr>
                <w:rFonts w:ascii="Lucida Sans" w:hAnsi="Lucida Sans"/>
              </w:rPr>
            </w:pPr>
            <w:r w:rsidRPr="00D1463E">
              <w:rPr>
                <w:rFonts w:ascii="Lucida Sans" w:hAnsi="Lucida Sans"/>
              </w:rPr>
              <w:t>País</w:t>
            </w:r>
          </w:p>
        </w:tc>
        <w:tc>
          <w:tcPr>
            <w:tcW w:w="1800" w:type="dxa"/>
            <w:tcBorders>
              <w:top w:val="single" w:sz="4" w:space="0" w:color="auto"/>
            </w:tcBorders>
            <w:vAlign w:val="bottom"/>
          </w:tcPr>
          <w:p w:rsidR="00856C35" w:rsidRPr="00D1463E" w:rsidRDefault="002D74D3" w:rsidP="00490804">
            <w:pPr>
              <w:pStyle w:val="Heading3"/>
              <w:rPr>
                <w:rFonts w:ascii="Lucida Sans" w:hAnsi="Lucida Sans"/>
              </w:rPr>
            </w:pPr>
            <w:r w:rsidRPr="00D1463E">
              <w:rPr>
                <w:rFonts w:ascii="Lucida Sans" w:hAnsi="Lucida Sans"/>
              </w:rPr>
              <w:t>Código Postal</w:t>
            </w:r>
          </w:p>
        </w:tc>
      </w:tr>
    </w:tbl>
    <w:p w:rsidR="00856C35" w:rsidRPr="00D1463E" w:rsidRDefault="00856C35">
      <w:pPr>
        <w:rPr>
          <w:rFonts w:ascii="Lucida Sans" w:hAnsi="Lucida S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90"/>
        <w:gridCol w:w="720"/>
        <w:gridCol w:w="4590"/>
      </w:tblGrid>
      <w:tr w:rsidR="00841645" w:rsidRPr="00D1463E" w:rsidTr="00AB55D1">
        <w:trPr>
          <w:trHeight w:val="288"/>
        </w:trPr>
        <w:tc>
          <w:tcPr>
            <w:tcW w:w="1080" w:type="dxa"/>
            <w:tcBorders>
              <w:top w:val="nil"/>
              <w:left w:val="nil"/>
              <w:bottom w:val="nil"/>
              <w:right w:val="nil"/>
            </w:tcBorders>
            <w:vAlign w:val="bottom"/>
          </w:tcPr>
          <w:p w:rsidR="00841645" w:rsidRPr="00D1463E" w:rsidRDefault="002D74D3" w:rsidP="00490804">
            <w:pPr>
              <w:rPr>
                <w:rFonts w:ascii="Lucida Sans" w:hAnsi="Lucida Sans"/>
              </w:rPr>
            </w:pPr>
            <w:r w:rsidRPr="00D1463E">
              <w:rPr>
                <w:rFonts w:ascii="Lucida Sans" w:hAnsi="Lucida Sans"/>
              </w:rPr>
              <w:t>Telefone</w:t>
            </w:r>
            <w:r w:rsidR="00841645" w:rsidRPr="00D1463E">
              <w:rPr>
                <w:rFonts w:ascii="Lucida Sans" w:hAnsi="Lucida Sans"/>
              </w:rPr>
              <w:t>:</w:t>
            </w:r>
          </w:p>
        </w:tc>
        <w:permStart w:id="1386429679" w:edGrp="everyone"/>
        <w:tc>
          <w:tcPr>
            <w:tcW w:w="3690" w:type="dxa"/>
            <w:tcBorders>
              <w:top w:val="nil"/>
              <w:left w:val="nil"/>
              <w:right w:val="nil"/>
            </w:tcBorders>
            <w:vAlign w:val="bottom"/>
          </w:tcPr>
          <w:p w:rsidR="00841645" w:rsidRPr="00D1463E" w:rsidRDefault="00F61FC9" w:rsidP="00856C35">
            <w:pPr>
              <w:pStyle w:val="FieldText"/>
              <w:rPr>
                <w:rFonts w:ascii="Lucida Sans" w:hAnsi="Lucida Sans"/>
              </w:rPr>
            </w:pPr>
            <w:r w:rsidRPr="00D1463E">
              <w:rPr>
                <w:rFonts w:ascii="Lucida Sans" w:hAnsi="Lucida Sans" w:cs="Arial"/>
              </w:rPr>
              <w:fldChar w:fldCharType="begin">
                <w:ffData>
                  <w:name w:val="Text9"/>
                  <w:enabled/>
                  <w:calcOnExit w:val="0"/>
                  <w:textInput/>
                </w:ffData>
              </w:fldChar>
            </w:r>
            <w:r w:rsidRPr="00D1463E">
              <w:rPr>
                <w:rFonts w:ascii="Lucida Sans" w:hAnsi="Lucida Sans" w:cs="Arial"/>
              </w:rPr>
              <w:instrText xml:space="preserve"> FORMTEXT </w:instrText>
            </w:r>
            <w:r w:rsidRPr="00D1463E">
              <w:rPr>
                <w:rFonts w:ascii="Lucida Sans" w:hAnsi="Lucida Sans" w:cs="Arial"/>
              </w:rPr>
            </w:r>
            <w:r w:rsidRPr="00D1463E">
              <w:rPr>
                <w:rFonts w:ascii="Lucida Sans" w:hAnsi="Lucida Sans" w:cs="Arial"/>
              </w:rPr>
              <w:fldChar w:fldCharType="separate"/>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rPr>
              <w:fldChar w:fldCharType="end"/>
            </w:r>
            <w:permEnd w:id="1386429679"/>
          </w:p>
        </w:tc>
        <w:tc>
          <w:tcPr>
            <w:tcW w:w="720" w:type="dxa"/>
            <w:tcBorders>
              <w:top w:val="nil"/>
              <w:left w:val="nil"/>
              <w:bottom w:val="nil"/>
              <w:right w:val="nil"/>
            </w:tcBorders>
            <w:vAlign w:val="bottom"/>
          </w:tcPr>
          <w:p w:rsidR="00841645" w:rsidRPr="00D1463E" w:rsidRDefault="00C92A3C" w:rsidP="00490804">
            <w:pPr>
              <w:pStyle w:val="Heading4"/>
              <w:rPr>
                <w:rFonts w:ascii="Lucida Sans" w:hAnsi="Lucida Sans"/>
              </w:rPr>
            </w:pPr>
            <w:r w:rsidRPr="00D1463E">
              <w:rPr>
                <w:rFonts w:ascii="Lucida Sans" w:hAnsi="Lucida Sans"/>
              </w:rPr>
              <w:t>E</w:t>
            </w:r>
            <w:r w:rsidR="003A41A1" w:rsidRPr="00D1463E">
              <w:rPr>
                <w:rFonts w:ascii="Lucida Sans" w:hAnsi="Lucida Sans"/>
              </w:rPr>
              <w:t>mail</w:t>
            </w:r>
            <w:r w:rsidR="00AB55D1" w:rsidRPr="00D1463E">
              <w:rPr>
                <w:rFonts w:ascii="Lucida Sans" w:hAnsi="Lucida Sans"/>
              </w:rPr>
              <w:t>:</w:t>
            </w:r>
          </w:p>
        </w:tc>
        <w:permStart w:id="486674313" w:edGrp="everyone"/>
        <w:tc>
          <w:tcPr>
            <w:tcW w:w="4590" w:type="dxa"/>
            <w:tcBorders>
              <w:top w:val="nil"/>
              <w:left w:val="nil"/>
              <w:right w:val="nil"/>
            </w:tcBorders>
            <w:vAlign w:val="bottom"/>
          </w:tcPr>
          <w:p w:rsidR="00841645" w:rsidRPr="00D1463E" w:rsidRDefault="00CE6874" w:rsidP="00440CD8">
            <w:pPr>
              <w:pStyle w:val="FieldText"/>
              <w:rPr>
                <w:rFonts w:ascii="Lucida Sans" w:hAnsi="Lucida Sans"/>
              </w:rPr>
            </w:pPr>
            <w:r w:rsidRPr="00D1463E">
              <w:rPr>
                <w:rFonts w:ascii="Lucida Sans" w:hAnsi="Lucida Sans" w:cs="Arial"/>
              </w:rPr>
              <w:fldChar w:fldCharType="begin">
                <w:ffData>
                  <w:name w:val="Text9"/>
                  <w:enabled/>
                  <w:calcOnExit w:val="0"/>
                  <w:textInput/>
                </w:ffData>
              </w:fldChar>
            </w:r>
            <w:r w:rsidRPr="00D1463E">
              <w:rPr>
                <w:rFonts w:ascii="Lucida Sans" w:hAnsi="Lucida Sans" w:cs="Arial"/>
              </w:rPr>
              <w:instrText xml:space="preserve"> FORMTEXT </w:instrText>
            </w:r>
            <w:r w:rsidRPr="00D1463E">
              <w:rPr>
                <w:rFonts w:ascii="Lucida Sans" w:hAnsi="Lucida Sans" w:cs="Arial"/>
              </w:rPr>
            </w:r>
            <w:r w:rsidRPr="00D1463E">
              <w:rPr>
                <w:rFonts w:ascii="Lucida Sans" w:hAnsi="Lucida Sans" w:cs="Arial"/>
              </w:rPr>
              <w:fldChar w:fldCharType="separate"/>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rPr>
              <w:fldChar w:fldCharType="end"/>
            </w:r>
            <w:permEnd w:id="486674313"/>
          </w:p>
        </w:tc>
      </w:tr>
    </w:tbl>
    <w:p w:rsidR="00856C35" w:rsidRPr="00D1463E" w:rsidRDefault="00856C35">
      <w:pPr>
        <w:rPr>
          <w:rFonts w:ascii="Lucida Sans" w:hAnsi="Lucida Sans"/>
        </w:rPr>
      </w:pP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1142"/>
        <w:gridCol w:w="1699"/>
        <w:gridCol w:w="1273"/>
        <w:gridCol w:w="993"/>
        <w:gridCol w:w="1133"/>
        <w:gridCol w:w="850"/>
        <w:gridCol w:w="1558"/>
      </w:tblGrid>
      <w:tr w:rsidR="00A849F4" w:rsidRPr="00D1463E" w:rsidTr="00147557">
        <w:trPr>
          <w:trHeight w:val="288"/>
        </w:trPr>
        <w:tc>
          <w:tcPr>
            <w:tcW w:w="1418" w:type="dxa"/>
            <w:tcBorders>
              <w:top w:val="nil"/>
              <w:left w:val="nil"/>
              <w:bottom w:val="nil"/>
              <w:right w:val="nil"/>
            </w:tcBorders>
            <w:vAlign w:val="bottom"/>
          </w:tcPr>
          <w:p w:rsidR="00A849F4" w:rsidRPr="00D1463E" w:rsidRDefault="00A849F4" w:rsidP="00490804">
            <w:pPr>
              <w:rPr>
                <w:rFonts w:ascii="Lucida Sans" w:hAnsi="Lucida Sans"/>
              </w:rPr>
            </w:pPr>
            <w:r w:rsidRPr="00D1463E">
              <w:rPr>
                <w:rFonts w:ascii="Lucida Sans" w:hAnsi="Lucida Sans"/>
              </w:rPr>
              <w:t>N.º Doc. Identificação :</w:t>
            </w:r>
          </w:p>
        </w:tc>
        <w:permStart w:id="1966767205" w:edGrp="everyone"/>
        <w:tc>
          <w:tcPr>
            <w:tcW w:w="1142" w:type="dxa"/>
            <w:tcBorders>
              <w:top w:val="nil"/>
              <w:left w:val="nil"/>
              <w:bottom w:val="single" w:sz="4" w:space="0" w:color="auto"/>
              <w:right w:val="nil"/>
            </w:tcBorders>
            <w:vAlign w:val="bottom"/>
          </w:tcPr>
          <w:p w:rsidR="00A849F4" w:rsidRPr="00D1463E" w:rsidRDefault="00F61FC9" w:rsidP="00440CD8">
            <w:pPr>
              <w:pStyle w:val="FieldText"/>
              <w:rPr>
                <w:rFonts w:ascii="Lucida Sans" w:hAnsi="Lucida Sans"/>
              </w:rPr>
            </w:pPr>
            <w:r w:rsidRPr="00D1463E">
              <w:rPr>
                <w:rFonts w:ascii="Lucida Sans" w:hAnsi="Lucida Sans" w:cs="Arial"/>
              </w:rPr>
              <w:fldChar w:fldCharType="begin">
                <w:ffData>
                  <w:name w:val="Text9"/>
                  <w:enabled/>
                  <w:calcOnExit w:val="0"/>
                  <w:textInput/>
                </w:ffData>
              </w:fldChar>
            </w:r>
            <w:r w:rsidRPr="00D1463E">
              <w:rPr>
                <w:rFonts w:ascii="Lucida Sans" w:hAnsi="Lucida Sans" w:cs="Arial"/>
              </w:rPr>
              <w:instrText xml:space="preserve"> FORMTEXT </w:instrText>
            </w:r>
            <w:r w:rsidRPr="00D1463E">
              <w:rPr>
                <w:rFonts w:ascii="Lucida Sans" w:hAnsi="Lucida Sans" w:cs="Arial"/>
              </w:rPr>
            </w:r>
            <w:r w:rsidRPr="00D1463E">
              <w:rPr>
                <w:rFonts w:ascii="Lucida Sans" w:hAnsi="Lucida Sans" w:cs="Arial"/>
              </w:rPr>
              <w:fldChar w:fldCharType="separate"/>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rPr>
              <w:fldChar w:fldCharType="end"/>
            </w:r>
            <w:permEnd w:id="1966767205"/>
          </w:p>
        </w:tc>
        <w:tc>
          <w:tcPr>
            <w:tcW w:w="1699" w:type="dxa"/>
            <w:tcBorders>
              <w:top w:val="nil"/>
              <w:left w:val="nil"/>
              <w:bottom w:val="nil"/>
              <w:right w:val="nil"/>
            </w:tcBorders>
            <w:vAlign w:val="bottom"/>
          </w:tcPr>
          <w:p w:rsidR="00A849F4" w:rsidRPr="00D1463E" w:rsidRDefault="00A849F4" w:rsidP="00490804">
            <w:pPr>
              <w:pStyle w:val="Heading4"/>
              <w:rPr>
                <w:rFonts w:ascii="Lucida Sans" w:hAnsi="Lucida Sans"/>
              </w:rPr>
            </w:pPr>
            <w:r w:rsidRPr="00D1463E">
              <w:rPr>
                <w:rFonts w:ascii="Lucida Sans" w:hAnsi="Lucida Sans"/>
              </w:rPr>
              <w:t>Data de Emissão:</w:t>
            </w:r>
          </w:p>
        </w:tc>
        <w:permStart w:id="1135020143" w:edGrp="everyone"/>
        <w:tc>
          <w:tcPr>
            <w:tcW w:w="1273" w:type="dxa"/>
            <w:tcBorders>
              <w:top w:val="nil"/>
              <w:left w:val="nil"/>
              <w:right w:val="nil"/>
            </w:tcBorders>
            <w:vAlign w:val="bottom"/>
          </w:tcPr>
          <w:p w:rsidR="00A849F4" w:rsidRPr="00D1463E" w:rsidRDefault="00F61FC9" w:rsidP="00440CD8">
            <w:pPr>
              <w:pStyle w:val="FieldText"/>
              <w:rPr>
                <w:rFonts w:ascii="Lucida Sans" w:hAnsi="Lucida Sans"/>
              </w:rPr>
            </w:pPr>
            <w:r w:rsidRPr="00D1463E">
              <w:rPr>
                <w:rFonts w:ascii="Lucida Sans" w:hAnsi="Lucida Sans" w:cs="Arial"/>
              </w:rPr>
              <w:fldChar w:fldCharType="begin">
                <w:ffData>
                  <w:name w:val=""/>
                  <w:enabled/>
                  <w:calcOnExit w:val="0"/>
                  <w:textInput/>
                </w:ffData>
              </w:fldChar>
            </w:r>
            <w:r w:rsidRPr="00D1463E">
              <w:rPr>
                <w:rFonts w:ascii="Lucida Sans" w:hAnsi="Lucida Sans" w:cs="Arial"/>
              </w:rPr>
              <w:instrText xml:space="preserve"> FORMTEXT </w:instrText>
            </w:r>
            <w:r w:rsidRPr="00D1463E">
              <w:rPr>
                <w:rFonts w:ascii="Lucida Sans" w:hAnsi="Lucida Sans" w:cs="Arial"/>
              </w:rPr>
            </w:r>
            <w:r w:rsidRPr="00D1463E">
              <w:rPr>
                <w:rFonts w:ascii="Lucida Sans" w:hAnsi="Lucida Sans" w:cs="Arial"/>
              </w:rPr>
              <w:fldChar w:fldCharType="separate"/>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rPr>
              <w:fldChar w:fldCharType="end"/>
            </w:r>
            <w:permEnd w:id="1135020143"/>
          </w:p>
        </w:tc>
        <w:tc>
          <w:tcPr>
            <w:tcW w:w="993" w:type="dxa"/>
            <w:tcBorders>
              <w:top w:val="nil"/>
              <w:left w:val="nil"/>
              <w:bottom w:val="nil"/>
              <w:right w:val="nil"/>
            </w:tcBorders>
            <w:vAlign w:val="bottom"/>
          </w:tcPr>
          <w:p w:rsidR="00A849F4" w:rsidRPr="00D1463E" w:rsidRDefault="00A849F4" w:rsidP="00490804">
            <w:pPr>
              <w:pStyle w:val="Heading4"/>
              <w:rPr>
                <w:rFonts w:ascii="Lucida Sans" w:hAnsi="Lucida Sans"/>
              </w:rPr>
            </w:pPr>
            <w:r w:rsidRPr="00D1463E">
              <w:rPr>
                <w:rFonts w:ascii="Lucida Sans" w:hAnsi="Lucida Sans"/>
              </w:rPr>
              <w:t>Validade:</w:t>
            </w:r>
          </w:p>
        </w:tc>
        <w:permStart w:id="2117153227" w:edGrp="everyone"/>
        <w:tc>
          <w:tcPr>
            <w:tcW w:w="1133" w:type="dxa"/>
            <w:tcBorders>
              <w:top w:val="nil"/>
              <w:left w:val="nil"/>
              <w:right w:val="nil"/>
            </w:tcBorders>
            <w:vAlign w:val="bottom"/>
          </w:tcPr>
          <w:p w:rsidR="00A849F4" w:rsidRPr="00D1463E" w:rsidRDefault="00CE6874" w:rsidP="00856C35">
            <w:pPr>
              <w:pStyle w:val="FieldText"/>
              <w:rPr>
                <w:rFonts w:ascii="Lucida Sans" w:hAnsi="Lucida Sans"/>
              </w:rPr>
            </w:pPr>
            <w:r w:rsidRPr="00D1463E">
              <w:rPr>
                <w:rFonts w:ascii="Lucida Sans" w:hAnsi="Lucida Sans" w:cs="Arial"/>
              </w:rPr>
              <w:fldChar w:fldCharType="begin">
                <w:ffData>
                  <w:name w:val="Text9"/>
                  <w:enabled/>
                  <w:calcOnExit w:val="0"/>
                  <w:textInput/>
                </w:ffData>
              </w:fldChar>
            </w:r>
            <w:r w:rsidRPr="00D1463E">
              <w:rPr>
                <w:rFonts w:ascii="Lucida Sans" w:hAnsi="Lucida Sans" w:cs="Arial"/>
              </w:rPr>
              <w:instrText xml:space="preserve"> FORMTEXT </w:instrText>
            </w:r>
            <w:r w:rsidRPr="00D1463E">
              <w:rPr>
                <w:rFonts w:ascii="Lucida Sans" w:hAnsi="Lucida Sans" w:cs="Arial"/>
              </w:rPr>
            </w:r>
            <w:r w:rsidRPr="00D1463E">
              <w:rPr>
                <w:rFonts w:ascii="Lucida Sans" w:hAnsi="Lucida Sans" w:cs="Arial"/>
              </w:rPr>
              <w:fldChar w:fldCharType="separate"/>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rPr>
              <w:fldChar w:fldCharType="end"/>
            </w:r>
            <w:permEnd w:id="2117153227"/>
          </w:p>
        </w:tc>
        <w:tc>
          <w:tcPr>
            <w:tcW w:w="850" w:type="dxa"/>
            <w:tcBorders>
              <w:top w:val="nil"/>
              <w:left w:val="nil"/>
              <w:bottom w:val="nil"/>
              <w:right w:val="nil"/>
            </w:tcBorders>
            <w:vAlign w:val="bottom"/>
          </w:tcPr>
          <w:p w:rsidR="00A849F4" w:rsidRPr="00D1463E" w:rsidRDefault="00A849F4" w:rsidP="00A849F4">
            <w:pPr>
              <w:pStyle w:val="FieldText"/>
              <w:jc w:val="right"/>
              <w:rPr>
                <w:rFonts w:ascii="Lucida Sans" w:hAnsi="Lucida Sans"/>
                <w:b w:val="0"/>
              </w:rPr>
            </w:pPr>
            <w:r w:rsidRPr="00D1463E">
              <w:rPr>
                <w:rFonts w:ascii="Lucida Sans" w:hAnsi="Lucida Sans"/>
                <w:b w:val="0"/>
              </w:rPr>
              <w:t>NIF:</w:t>
            </w:r>
          </w:p>
        </w:tc>
        <w:permStart w:id="1089888670" w:edGrp="everyone"/>
        <w:tc>
          <w:tcPr>
            <w:tcW w:w="1558" w:type="dxa"/>
            <w:tcBorders>
              <w:top w:val="nil"/>
              <w:left w:val="nil"/>
              <w:right w:val="nil"/>
            </w:tcBorders>
            <w:vAlign w:val="bottom"/>
          </w:tcPr>
          <w:p w:rsidR="00A849F4" w:rsidRPr="00D1463E" w:rsidRDefault="00F61FC9" w:rsidP="00856C35">
            <w:pPr>
              <w:pStyle w:val="FieldText"/>
              <w:rPr>
                <w:rFonts w:ascii="Lucida Sans" w:hAnsi="Lucida Sans"/>
              </w:rPr>
            </w:pPr>
            <w:r w:rsidRPr="00D1463E">
              <w:rPr>
                <w:rFonts w:ascii="Lucida Sans" w:hAnsi="Lucida Sans" w:cs="Arial"/>
              </w:rPr>
              <w:fldChar w:fldCharType="begin">
                <w:ffData>
                  <w:name w:val="Text9"/>
                  <w:enabled/>
                  <w:calcOnExit w:val="0"/>
                  <w:textInput/>
                </w:ffData>
              </w:fldChar>
            </w:r>
            <w:r w:rsidRPr="00D1463E">
              <w:rPr>
                <w:rFonts w:ascii="Lucida Sans" w:hAnsi="Lucida Sans" w:cs="Arial"/>
              </w:rPr>
              <w:instrText xml:space="preserve"> FORMTEXT </w:instrText>
            </w:r>
            <w:r w:rsidRPr="00D1463E">
              <w:rPr>
                <w:rFonts w:ascii="Lucida Sans" w:hAnsi="Lucida Sans" w:cs="Arial"/>
              </w:rPr>
            </w:r>
            <w:r w:rsidRPr="00D1463E">
              <w:rPr>
                <w:rFonts w:ascii="Lucida Sans" w:hAnsi="Lucida Sans" w:cs="Arial"/>
              </w:rPr>
              <w:fldChar w:fldCharType="separate"/>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noProof/>
              </w:rPr>
              <w:t> </w:t>
            </w:r>
            <w:r w:rsidRPr="00D1463E">
              <w:rPr>
                <w:rFonts w:ascii="Lucida Sans" w:hAnsi="Lucida Sans" w:cs="Arial"/>
              </w:rPr>
              <w:fldChar w:fldCharType="end"/>
            </w:r>
            <w:permEnd w:id="1089888670"/>
          </w:p>
        </w:tc>
      </w:tr>
    </w:tbl>
    <w:p w:rsidR="00856C35" w:rsidRPr="00D1463E" w:rsidRDefault="00856C35">
      <w:pPr>
        <w:rPr>
          <w:rFonts w:ascii="Lucida Sans" w:hAnsi="Lucida Sans"/>
        </w:rPr>
      </w:pPr>
    </w:p>
    <w:p w:rsidR="00024738" w:rsidRPr="00D1463E" w:rsidRDefault="00024738">
      <w:pPr>
        <w:rPr>
          <w:rFonts w:ascii="Lucida Sans" w:hAnsi="Lucida Sans"/>
        </w:rPr>
      </w:pPr>
    </w:p>
    <w:p w:rsidR="00545705" w:rsidRPr="00D1463E" w:rsidRDefault="00545705">
      <w:pPr>
        <w:rPr>
          <w:rFonts w:ascii="Lucida Sans" w:hAnsi="Lucida Sans"/>
          <w:lang w:val="pt-PT"/>
        </w:rPr>
      </w:pPr>
      <w:bookmarkStart w:id="1" w:name="Text9"/>
      <w:bookmarkEnd w:id="1"/>
    </w:p>
    <w:p w:rsidR="00545705" w:rsidRPr="00D1463E" w:rsidRDefault="00545705">
      <w:pPr>
        <w:rPr>
          <w:rFonts w:ascii="Lucida Sans" w:hAnsi="Lucida Sans"/>
          <w:lang w:val="pt-PT"/>
        </w:rPr>
      </w:pPr>
    </w:p>
    <w:p w:rsidR="00AE5065" w:rsidRPr="00D1463E" w:rsidRDefault="00AE5065" w:rsidP="00AE5065">
      <w:pPr>
        <w:pStyle w:val="Heading2"/>
        <w:spacing w:before="0"/>
        <w:rPr>
          <w:rFonts w:ascii="Lucida Sans" w:hAnsi="Lucida Sans"/>
          <w:sz w:val="28"/>
          <w:lang w:val="pt-PT"/>
        </w:rPr>
      </w:pPr>
      <w:r w:rsidRPr="00D1463E">
        <w:rPr>
          <w:rFonts w:ascii="Lucida Sans" w:hAnsi="Lucida Sans"/>
          <w:sz w:val="28"/>
          <w:lang w:val="pt-PT"/>
        </w:rPr>
        <w:t>(Re)Certificação</w:t>
      </w:r>
    </w:p>
    <w:p w:rsidR="00AE5065" w:rsidRPr="00D1463E" w:rsidRDefault="00AE5065" w:rsidP="00AE5065">
      <w:pPr>
        <w:pStyle w:val="Heading2"/>
        <w:spacing w:before="0"/>
        <w:rPr>
          <w:rFonts w:ascii="Lucida Sans" w:hAnsi="Lucida Sans"/>
          <w:sz w:val="16"/>
          <w:lang w:val="pt-PT"/>
        </w:rPr>
      </w:pPr>
      <w:r w:rsidRPr="00D1463E">
        <w:rPr>
          <w:rFonts w:ascii="Lucida Sans" w:hAnsi="Lucida Sans"/>
          <w:sz w:val="16"/>
          <w:lang w:val="pt-PT"/>
        </w:rPr>
        <w:t>(</w:t>
      </w:r>
      <w:r w:rsidR="004620B4" w:rsidRPr="00D1463E">
        <w:rPr>
          <w:rFonts w:ascii="Lucida Sans" w:hAnsi="Lucida Sans"/>
          <w:sz w:val="16"/>
          <w:lang w:val="pt-PT"/>
        </w:rPr>
        <w:t>A</w:t>
      </w:r>
      <w:r w:rsidR="00F611A1" w:rsidRPr="00D1463E">
        <w:rPr>
          <w:rFonts w:ascii="Lucida Sans" w:hAnsi="Lucida Sans"/>
          <w:sz w:val="16"/>
          <w:lang w:val="pt-PT"/>
        </w:rPr>
        <w:t>rtigo 31</w:t>
      </w:r>
      <w:r w:rsidRPr="00D1463E">
        <w:rPr>
          <w:rFonts w:ascii="Lucida Sans" w:hAnsi="Lucida Sans"/>
          <w:sz w:val="16"/>
          <w:lang w:val="pt-PT"/>
        </w:rPr>
        <w:t>.º do PNFSAC)</w:t>
      </w:r>
    </w:p>
    <w:p w:rsidR="00AE5065" w:rsidRPr="00D1463E" w:rsidRDefault="00AE5065">
      <w:pPr>
        <w:rPr>
          <w:rFonts w:ascii="Lucida Sans" w:hAnsi="Lucida Sans"/>
          <w:lang w:val="pt-PT"/>
        </w:rPr>
      </w:pPr>
    </w:p>
    <w:p w:rsidR="00F611A1" w:rsidRPr="00D1463E" w:rsidRDefault="00F611A1" w:rsidP="00F611A1">
      <w:pPr>
        <w:rPr>
          <w:rFonts w:ascii="Lucida Sans" w:hAnsi="Lucida Sans"/>
          <w:lang w:val="pt-PT"/>
        </w:rPr>
      </w:pPr>
    </w:p>
    <w:tbl>
      <w:tblPr>
        <w:tblpPr w:leftFromText="141" w:rightFromText="141" w:vertAnchor="text" w:horzAnchor="page" w:tblpX="1990" w:tblpY="1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8"/>
        <w:gridCol w:w="994"/>
      </w:tblGrid>
      <w:tr w:rsidR="00F611A1" w:rsidRPr="00D1463E" w:rsidTr="00D1463E">
        <w:trPr>
          <w:trHeight w:val="238"/>
        </w:trPr>
        <w:tc>
          <w:tcPr>
            <w:tcW w:w="2268" w:type="dxa"/>
            <w:vMerge w:val="restart"/>
            <w:tcBorders>
              <w:top w:val="nil"/>
              <w:left w:val="nil"/>
              <w:bottom w:val="nil"/>
              <w:right w:val="nil"/>
            </w:tcBorders>
            <w:vAlign w:val="bottom"/>
          </w:tcPr>
          <w:p w:rsidR="00F611A1" w:rsidRPr="00D1463E" w:rsidRDefault="00D1463E" w:rsidP="00D1463E">
            <w:pPr>
              <w:rPr>
                <w:rFonts w:ascii="Lucida Sans" w:hAnsi="Lucida Sans"/>
              </w:rPr>
            </w:pPr>
            <w:r>
              <w:rPr>
                <w:rFonts w:ascii="Lucida Sans" w:hAnsi="Lucida Sans"/>
                <w:lang w:val="pt-PT"/>
              </w:rPr>
              <w:t xml:space="preserve">        </w:t>
            </w:r>
            <w:r w:rsidR="00F611A1" w:rsidRPr="00D1463E">
              <w:rPr>
                <w:rFonts w:ascii="Lucida Sans" w:hAnsi="Lucida Sans"/>
              </w:rPr>
              <w:t>Certificação Inicial:</w:t>
            </w:r>
          </w:p>
        </w:tc>
        <w:tc>
          <w:tcPr>
            <w:tcW w:w="994" w:type="dxa"/>
            <w:tcBorders>
              <w:top w:val="nil"/>
              <w:left w:val="nil"/>
              <w:bottom w:val="single" w:sz="18" w:space="0" w:color="auto"/>
              <w:right w:val="nil"/>
            </w:tcBorders>
            <w:vAlign w:val="center"/>
          </w:tcPr>
          <w:p w:rsidR="00F611A1" w:rsidRPr="00D1463E" w:rsidRDefault="00F611A1" w:rsidP="00D1463E">
            <w:pPr>
              <w:pStyle w:val="Checkbox"/>
              <w:jc w:val="left"/>
              <w:rPr>
                <w:rFonts w:ascii="Lucida Sans" w:hAnsi="Lucida Sans"/>
              </w:rPr>
            </w:pPr>
          </w:p>
        </w:tc>
      </w:tr>
      <w:tr w:rsidR="00F611A1" w:rsidRPr="00D1463E" w:rsidTr="00D1463E">
        <w:trPr>
          <w:trHeight w:val="237"/>
        </w:trPr>
        <w:tc>
          <w:tcPr>
            <w:tcW w:w="2268" w:type="dxa"/>
            <w:vMerge/>
            <w:tcBorders>
              <w:top w:val="nil"/>
              <w:left w:val="nil"/>
              <w:bottom w:val="nil"/>
              <w:right w:val="single" w:sz="18" w:space="0" w:color="auto"/>
            </w:tcBorders>
            <w:vAlign w:val="bottom"/>
          </w:tcPr>
          <w:p w:rsidR="00F611A1" w:rsidRPr="00D1463E" w:rsidRDefault="00F611A1" w:rsidP="00D1463E">
            <w:pPr>
              <w:jc w:val="right"/>
              <w:rPr>
                <w:rFonts w:ascii="Lucida Sans" w:hAnsi="Lucida Sans"/>
              </w:rPr>
            </w:pPr>
            <w:permStart w:id="1286938941" w:edGrp="everyone" w:colFirst="1" w:colLast="1"/>
          </w:p>
        </w:tc>
        <w:tc>
          <w:tcPr>
            <w:tcW w:w="994" w:type="dxa"/>
            <w:tcBorders>
              <w:top w:val="single" w:sz="18" w:space="0" w:color="auto"/>
              <w:left w:val="single" w:sz="18" w:space="0" w:color="auto"/>
              <w:bottom w:val="single" w:sz="18" w:space="0" w:color="auto"/>
              <w:right w:val="single" w:sz="18" w:space="0" w:color="auto"/>
            </w:tcBorders>
            <w:vAlign w:val="center"/>
          </w:tcPr>
          <w:p w:rsidR="00F611A1" w:rsidRPr="00D1463E" w:rsidRDefault="00F611A1" w:rsidP="00D1463E">
            <w:pPr>
              <w:pStyle w:val="Checkbox"/>
              <w:rPr>
                <w:rFonts w:ascii="Lucida Sans" w:hAnsi="Lucida Sans"/>
                <w:b/>
              </w:rPr>
            </w:pPr>
            <w:permStart w:id="1366843797" w:edGrp="everyone"/>
            <w:permEnd w:id="1366843797"/>
          </w:p>
        </w:tc>
      </w:tr>
      <w:permEnd w:id="1286938941"/>
    </w:tbl>
    <w:p w:rsidR="00F611A1" w:rsidRPr="00D1463E" w:rsidRDefault="00F611A1" w:rsidP="00F611A1">
      <w:pPr>
        <w:rPr>
          <w:rFonts w:ascii="Lucida Sans" w:hAnsi="Lucida Sans"/>
        </w:rPr>
      </w:pPr>
    </w:p>
    <w:tbl>
      <w:tblPr>
        <w:tblpPr w:leftFromText="141" w:rightFromText="141" w:vertAnchor="text" w:horzAnchor="page" w:tblpX="6414"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994"/>
      </w:tblGrid>
      <w:tr w:rsidR="00F611A1" w:rsidRPr="00D1463E" w:rsidTr="00D1463E">
        <w:trPr>
          <w:trHeight w:val="238"/>
        </w:trPr>
        <w:tc>
          <w:tcPr>
            <w:tcW w:w="1418" w:type="dxa"/>
            <w:vMerge w:val="restart"/>
            <w:tcBorders>
              <w:top w:val="nil"/>
              <w:left w:val="nil"/>
              <w:bottom w:val="nil"/>
              <w:right w:val="nil"/>
            </w:tcBorders>
            <w:vAlign w:val="bottom"/>
          </w:tcPr>
          <w:p w:rsidR="00F611A1" w:rsidRPr="00D1463E" w:rsidRDefault="00982A69" w:rsidP="00982A69">
            <w:pPr>
              <w:rPr>
                <w:rFonts w:ascii="Lucida Sans" w:hAnsi="Lucida Sans"/>
              </w:rPr>
            </w:pPr>
            <w:r w:rsidRPr="00D1463E">
              <w:rPr>
                <w:rFonts w:ascii="Lucida Sans" w:hAnsi="Lucida Sans"/>
              </w:rPr>
              <w:t xml:space="preserve">                 </w:t>
            </w:r>
            <w:r w:rsidR="00F611A1" w:rsidRPr="00D1463E">
              <w:rPr>
                <w:rFonts w:ascii="Lucida Sans" w:hAnsi="Lucida Sans"/>
              </w:rPr>
              <w:t>Recertificação:</w:t>
            </w:r>
          </w:p>
        </w:tc>
        <w:tc>
          <w:tcPr>
            <w:tcW w:w="994" w:type="dxa"/>
            <w:tcBorders>
              <w:top w:val="nil"/>
              <w:left w:val="nil"/>
              <w:bottom w:val="single" w:sz="18" w:space="0" w:color="auto"/>
              <w:right w:val="nil"/>
            </w:tcBorders>
            <w:vAlign w:val="center"/>
          </w:tcPr>
          <w:p w:rsidR="00F611A1" w:rsidRPr="00D1463E" w:rsidRDefault="00F611A1" w:rsidP="00F611A1">
            <w:pPr>
              <w:pStyle w:val="Checkbox"/>
              <w:jc w:val="left"/>
              <w:rPr>
                <w:rFonts w:ascii="Lucida Sans" w:hAnsi="Lucida Sans"/>
              </w:rPr>
            </w:pPr>
          </w:p>
        </w:tc>
      </w:tr>
      <w:tr w:rsidR="00F611A1" w:rsidRPr="00D1463E" w:rsidTr="00D1463E">
        <w:trPr>
          <w:trHeight w:val="237"/>
        </w:trPr>
        <w:tc>
          <w:tcPr>
            <w:tcW w:w="1418" w:type="dxa"/>
            <w:vMerge/>
            <w:tcBorders>
              <w:top w:val="nil"/>
              <w:left w:val="nil"/>
              <w:bottom w:val="nil"/>
              <w:right w:val="single" w:sz="18" w:space="0" w:color="auto"/>
            </w:tcBorders>
            <w:vAlign w:val="bottom"/>
          </w:tcPr>
          <w:p w:rsidR="00F611A1" w:rsidRPr="00D1463E" w:rsidRDefault="00F611A1" w:rsidP="00F611A1">
            <w:pPr>
              <w:jc w:val="right"/>
              <w:rPr>
                <w:rFonts w:ascii="Lucida Sans" w:hAnsi="Lucida Sans"/>
              </w:rPr>
            </w:pPr>
            <w:permStart w:id="27662890" w:edGrp="everyone" w:colFirst="1" w:colLast="1"/>
          </w:p>
        </w:tc>
        <w:tc>
          <w:tcPr>
            <w:tcW w:w="994" w:type="dxa"/>
            <w:tcBorders>
              <w:top w:val="single" w:sz="18" w:space="0" w:color="auto"/>
              <w:left w:val="single" w:sz="18" w:space="0" w:color="auto"/>
              <w:bottom w:val="single" w:sz="18" w:space="0" w:color="auto"/>
              <w:right w:val="single" w:sz="18" w:space="0" w:color="auto"/>
            </w:tcBorders>
            <w:vAlign w:val="center"/>
          </w:tcPr>
          <w:p w:rsidR="00F611A1" w:rsidRPr="00D1463E" w:rsidRDefault="00F611A1" w:rsidP="00F611A1">
            <w:pPr>
              <w:pStyle w:val="Checkbox"/>
              <w:rPr>
                <w:rFonts w:ascii="Lucida Sans" w:hAnsi="Lucida Sans"/>
                <w:b/>
              </w:rPr>
            </w:pPr>
            <w:permStart w:id="601978778" w:edGrp="everyone"/>
            <w:permEnd w:id="601978778"/>
          </w:p>
        </w:tc>
      </w:tr>
      <w:permEnd w:id="27662890"/>
    </w:tbl>
    <w:p w:rsidR="00F611A1" w:rsidRPr="00D1463E" w:rsidRDefault="00F611A1" w:rsidP="00F611A1">
      <w:pPr>
        <w:rPr>
          <w:rFonts w:ascii="Lucida Sans" w:hAnsi="Lucida Sans"/>
        </w:rPr>
      </w:pPr>
    </w:p>
    <w:p w:rsidR="00F611A1" w:rsidRPr="00D1463E" w:rsidRDefault="00F611A1" w:rsidP="00F611A1">
      <w:pPr>
        <w:rPr>
          <w:rFonts w:ascii="Lucida Sans" w:hAnsi="Lucida Sans"/>
        </w:rPr>
      </w:pPr>
    </w:p>
    <w:sectPr w:rsidR="00F611A1" w:rsidRPr="00D1463E" w:rsidSect="00C568B2">
      <w:footerReference w:type="default" r:id="rId11"/>
      <w:pgSz w:w="12240" w:h="15840"/>
      <w:pgMar w:top="851"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0F08" w:rsidRDefault="00040F08" w:rsidP="00176E67">
      <w:r>
        <w:separator/>
      </w:r>
    </w:p>
  </w:endnote>
  <w:endnote w:type="continuationSeparator" w:id="0">
    <w:p w:rsidR="00040F08" w:rsidRDefault="00040F08" w:rsidP="00176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1002A87" w:usb1="00000000" w:usb2="00000000" w:usb3="00000000" w:csb0="000100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631626"/>
      <w:docPartObj>
        <w:docPartGallery w:val="Page Numbers (Bottom of Page)"/>
        <w:docPartUnique/>
      </w:docPartObj>
    </w:sdtPr>
    <w:sdtEndPr/>
    <w:sdtContent>
      <w:p w:rsidR="00040F08" w:rsidRDefault="00FE2EFD">
        <w:pPr>
          <w:pStyle w:val="Footer"/>
          <w:jc w:val="cente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0F08" w:rsidRDefault="00040F08" w:rsidP="00176E67">
      <w:r>
        <w:separator/>
      </w:r>
    </w:p>
  </w:footnote>
  <w:footnote w:type="continuationSeparator" w:id="0">
    <w:p w:rsidR="00040F08" w:rsidRDefault="00040F08" w:rsidP="00176E67">
      <w:r>
        <w:continuationSeparator/>
      </w:r>
    </w:p>
  </w:footnote>
  <w:footnote w:id="1">
    <w:p w:rsidR="00BE77AE" w:rsidRPr="00D1463E" w:rsidRDefault="00BE77AE" w:rsidP="00BE77AE">
      <w:pPr>
        <w:pStyle w:val="FootnoteText"/>
        <w:jc w:val="both"/>
        <w:rPr>
          <w:rFonts w:ascii="Lucida Sans" w:hAnsi="Lucida Sans"/>
          <w:lang w:val="pt-PT"/>
        </w:rPr>
      </w:pPr>
      <w:r w:rsidRPr="00D1463E">
        <w:rPr>
          <w:rStyle w:val="FootnoteReference"/>
          <w:rFonts w:ascii="Lucida Sans" w:hAnsi="Lucida Sans"/>
          <w:b/>
          <w:sz w:val="24"/>
          <w:szCs w:val="18"/>
        </w:rPr>
        <w:footnoteRef/>
      </w:r>
      <w:r w:rsidRPr="00D1463E">
        <w:rPr>
          <w:rFonts w:ascii="Lucida Sans" w:hAnsi="Lucida Sans"/>
          <w:lang w:val="pt-PT"/>
        </w:rPr>
        <w:t xml:space="preserve"> </w:t>
      </w:r>
      <w:r w:rsidRPr="00D1463E">
        <w:rPr>
          <w:rFonts w:ascii="Lucida Sans" w:hAnsi="Lucida Sans"/>
          <w:b/>
          <w:sz w:val="16"/>
          <w:szCs w:val="18"/>
          <w:lang w:val="pt-PT"/>
        </w:rPr>
        <w:t>No caso de recertificação, de acordo com as disposições da alínea a) do ponto 3 do artigo 31.º do Programa Nacional de Formação em Segurança da Aviação Civil (PNFSAC), aprovado em 27 de dezembro de 2015, deverá anexar uma declaração comprovativa do exercício continuado das funções de gestor de segurança.</w:t>
      </w:r>
    </w:p>
  </w:footnote>
  <w:footnote w:id="2">
    <w:p w:rsidR="00040F08" w:rsidRPr="00DE512A" w:rsidRDefault="00040F08" w:rsidP="00087EBE">
      <w:pPr>
        <w:pStyle w:val="FootnoteText"/>
        <w:jc w:val="both"/>
        <w:rPr>
          <w:sz w:val="18"/>
          <w:lang w:val="pt-PT"/>
        </w:rPr>
      </w:pPr>
      <w:r w:rsidRPr="00D1463E">
        <w:rPr>
          <w:rStyle w:val="FootnoteReference"/>
          <w:rFonts w:ascii="Lucida Sans" w:hAnsi="Lucida Sans"/>
          <w:b/>
          <w:sz w:val="24"/>
          <w:szCs w:val="18"/>
        </w:rPr>
        <w:footnoteRef/>
      </w:r>
      <w:r w:rsidRPr="00D1463E">
        <w:rPr>
          <w:rFonts w:ascii="Lucida Sans" w:hAnsi="Lucida Sans"/>
          <w:sz w:val="18"/>
          <w:szCs w:val="18"/>
          <w:lang w:val="pt-PT"/>
        </w:rPr>
        <w:t xml:space="preserve"> </w:t>
      </w:r>
      <w:r w:rsidRPr="00D1463E">
        <w:rPr>
          <w:rFonts w:ascii="Lucida Sans" w:hAnsi="Lucida Sans"/>
          <w:b/>
          <w:sz w:val="16"/>
          <w:szCs w:val="18"/>
          <w:lang w:val="pt-PT"/>
        </w:rPr>
        <w:t xml:space="preserve">No caso de recertificação, de acordo com as disposições </w:t>
      </w:r>
      <w:r w:rsidR="00BE77AE" w:rsidRPr="00D1463E">
        <w:rPr>
          <w:rFonts w:ascii="Lucida Sans" w:hAnsi="Lucida Sans"/>
          <w:b/>
          <w:sz w:val="16"/>
          <w:szCs w:val="18"/>
          <w:lang w:val="pt-PT"/>
        </w:rPr>
        <w:t>da alínea b) do ponto 3 do artigo 31.º</w:t>
      </w:r>
      <w:r w:rsidR="00A8572C" w:rsidRPr="00D1463E">
        <w:rPr>
          <w:rFonts w:ascii="Lucida Sans" w:hAnsi="Lucida Sans"/>
          <w:b/>
          <w:sz w:val="16"/>
          <w:szCs w:val="18"/>
          <w:lang w:val="pt-PT"/>
        </w:rPr>
        <w:t xml:space="preserve"> do PNFSAC</w:t>
      </w:r>
      <w:r w:rsidRPr="00D1463E">
        <w:rPr>
          <w:rFonts w:ascii="Lucida Sans" w:hAnsi="Lucida Sans"/>
          <w:b/>
          <w:sz w:val="16"/>
          <w:szCs w:val="18"/>
          <w:lang w:val="pt-PT"/>
        </w:rPr>
        <w:t>, deverá anexar documentos que comprovem ter recebido formação c</w:t>
      </w:r>
      <w:r w:rsidR="00982A69" w:rsidRPr="00D1463E">
        <w:rPr>
          <w:rFonts w:ascii="Lucida Sans" w:hAnsi="Lucida Sans"/>
          <w:b/>
          <w:sz w:val="16"/>
          <w:szCs w:val="18"/>
          <w:lang w:val="pt-PT"/>
        </w:rPr>
        <w:t>ontí</w:t>
      </w:r>
      <w:r w:rsidR="00400BDC" w:rsidRPr="00D1463E">
        <w:rPr>
          <w:rFonts w:ascii="Lucida Sans" w:hAnsi="Lucida Sans"/>
          <w:b/>
          <w:sz w:val="16"/>
          <w:szCs w:val="18"/>
          <w:lang w:val="pt-PT"/>
        </w:rPr>
        <w:t>nua nos termos previstos no artigos 24.º</w:t>
      </w:r>
      <w:r w:rsidRPr="00D1463E">
        <w:rPr>
          <w:rFonts w:ascii="Lucida Sans" w:hAnsi="Lucida Sans"/>
          <w:b/>
          <w:sz w:val="16"/>
          <w:szCs w:val="18"/>
          <w:lang w:val="pt-PT"/>
        </w:rPr>
        <w:t xml:space="preserve"> do PNFSAC.</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BFE22B0"/>
    <w:lvl w:ilvl="0">
      <w:start w:val="1"/>
      <w:numFmt w:val="decimal"/>
      <w:lvlText w:val="%1."/>
      <w:lvlJc w:val="left"/>
      <w:pPr>
        <w:tabs>
          <w:tab w:val="num" w:pos="1800"/>
        </w:tabs>
        <w:ind w:left="1800" w:hanging="360"/>
      </w:pPr>
    </w:lvl>
  </w:abstractNum>
  <w:abstractNum w:abstractNumId="1">
    <w:nsid w:val="FFFFFF7D"/>
    <w:multiLevelType w:val="singleLevel"/>
    <w:tmpl w:val="581C84E8"/>
    <w:lvl w:ilvl="0">
      <w:start w:val="1"/>
      <w:numFmt w:val="decimal"/>
      <w:lvlText w:val="%1."/>
      <w:lvlJc w:val="left"/>
      <w:pPr>
        <w:tabs>
          <w:tab w:val="num" w:pos="1440"/>
        </w:tabs>
        <w:ind w:left="1440" w:hanging="360"/>
      </w:pPr>
    </w:lvl>
  </w:abstractNum>
  <w:abstractNum w:abstractNumId="2">
    <w:nsid w:val="FFFFFF7E"/>
    <w:multiLevelType w:val="singleLevel"/>
    <w:tmpl w:val="A760B910"/>
    <w:lvl w:ilvl="0">
      <w:start w:val="1"/>
      <w:numFmt w:val="decimal"/>
      <w:lvlText w:val="%1."/>
      <w:lvlJc w:val="left"/>
      <w:pPr>
        <w:tabs>
          <w:tab w:val="num" w:pos="1080"/>
        </w:tabs>
        <w:ind w:left="1080" w:hanging="360"/>
      </w:pPr>
    </w:lvl>
  </w:abstractNum>
  <w:abstractNum w:abstractNumId="3">
    <w:nsid w:val="FFFFFF7F"/>
    <w:multiLevelType w:val="singleLevel"/>
    <w:tmpl w:val="B33C8D22"/>
    <w:lvl w:ilvl="0">
      <w:start w:val="1"/>
      <w:numFmt w:val="decimal"/>
      <w:lvlText w:val="%1."/>
      <w:lvlJc w:val="left"/>
      <w:pPr>
        <w:tabs>
          <w:tab w:val="num" w:pos="720"/>
        </w:tabs>
        <w:ind w:left="720" w:hanging="360"/>
      </w:pPr>
    </w:lvl>
  </w:abstractNum>
  <w:abstractNum w:abstractNumId="4">
    <w:nsid w:val="FFFFFF80"/>
    <w:multiLevelType w:val="singleLevel"/>
    <w:tmpl w:val="403E1BE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F07456B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597664C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014C35C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E54A73E"/>
    <w:lvl w:ilvl="0">
      <w:start w:val="1"/>
      <w:numFmt w:val="decimal"/>
      <w:lvlText w:val="%1."/>
      <w:lvlJc w:val="left"/>
      <w:pPr>
        <w:tabs>
          <w:tab w:val="num" w:pos="360"/>
        </w:tabs>
        <w:ind w:left="360" w:hanging="360"/>
      </w:pPr>
    </w:lvl>
  </w:abstractNum>
  <w:abstractNum w:abstractNumId="9">
    <w:nsid w:val="FFFFFF89"/>
    <w:multiLevelType w:val="singleLevel"/>
    <w:tmpl w:val="55CE38B4"/>
    <w:lvl w:ilvl="0">
      <w:start w:val="1"/>
      <w:numFmt w:val="bullet"/>
      <w:lvlText w:val=""/>
      <w:lvlJc w:val="left"/>
      <w:pPr>
        <w:tabs>
          <w:tab w:val="num" w:pos="360"/>
        </w:tabs>
        <w:ind w:left="360" w:hanging="360"/>
      </w:pPr>
      <w:rPr>
        <w:rFonts w:ascii="Symbol" w:hAnsi="Symbol" w:hint="default"/>
      </w:rPr>
    </w:lvl>
  </w:abstractNum>
  <w:abstractNum w:abstractNumId="10">
    <w:nsid w:val="7D492CB5"/>
    <w:multiLevelType w:val="hybridMultilevel"/>
    <w:tmpl w:val="CDF02FC6"/>
    <w:lvl w:ilvl="0" w:tplc="117065C0">
      <w:start w:val="1"/>
      <w:numFmt w:val="bullet"/>
      <w:lvlText w:val="−"/>
      <w:lvlJc w:val="left"/>
      <w:pPr>
        <w:ind w:left="720" w:hanging="360"/>
      </w:pPr>
      <w:rPr>
        <w:rFonts w:ascii="Franklin Gothic Book" w:hAnsi="Franklin Gothic Book"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documentProtection w:edit="comments" w:enforcement="1" w:cryptProviderType="rsaFull" w:cryptAlgorithmClass="hash" w:cryptAlgorithmType="typeAny" w:cryptAlgorithmSid="4" w:cryptSpinCount="100000" w:hash="2DrFhgljrytmTFlppArVb4iH+jE=" w:salt="3esstt9ymky483jSb46ZLw=="/>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898"/>
    <w:rsid w:val="000071F7"/>
    <w:rsid w:val="00010B00"/>
    <w:rsid w:val="00024738"/>
    <w:rsid w:val="00025618"/>
    <w:rsid w:val="0002798A"/>
    <w:rsid w:val="00040F08"/>
    <w:rsid w:val="00083002"/>
    <w:rsid w:val="00087B85"/>
    <w:rsid w:val="00087EBE"/>
    <w:rsid w:val="000A01F1"/>
    <w:rsid w:val="000C1163"/>
    <w:rsid w:val="000C797A"/>
    <w:rsid w:val="000D2539"/>
    <w:rsid w:val="000D2BB8"/>
    <w:rsid w:val="000F2DF4"/>
    <w:rsid w:val="000F6783"/>
    <w:rsid w:val="00120C95"/>
    <w:rsid w:val="0014663E"/>
    <w:rsid w:val="00147557"/>
    <w:rsid w:val="00176E67"/>
    <w:rsid w:val="00180664"/>
    <w:rsid w:val="0018278D"/>
    <w:rsid w:val="001873CD"/>
    <w:rsid w:val="001903F7"/>
    <w:rsid w:val="0019395E"/>
    <w:rsid w:val="001B6CF6"/>
    <w:rsid w:val="001D6B76"/>
    <w:rsid w:val="00211828"/>
    <w:rsid w:val="00250014"/>
    <w:rsid w:val="00263BC9"/>
    <w:rsid w:val="00275BB5"/>
    <w:rsid w:val="00286F6A"/>
    <w:rsid w:val="00291C8C"/>
    <w:rsid w:val="002A1ECE"/>
    <w:rsid w:val="002A2510"/>
    <w:rsid w:val="002A6FA9"/>
    <w:rsid w:val="002B0A2F"/>
    <w:rsid w:val="002B4D1D"/>
    <w:rsid w:val="002C10B1"/>
    <w:rsid w:val="002C2622"/>
    <w:rsid w:val="002D222A"/>
    <w:rsid w:val="002D74D3"/>
    <w:rsid w:val="003076FD"/>
    <w:rsid w:val="00317005"/>
    <w:rsid w:val="00330050"/>
    <w:rsid w:val="00334039"/>
    <w:rsid w:val="00335259"/>
    <w:rsid w:val="003929F1"/>
    <w:rsid w:val="003A1B63"/>
    <w:rsid w:val="003A41A1"/>
    <w:rsid w:val="003B2326"/>
    <w:rsid w:val="00400251"/>
    <w:rsid w:val="00400BDC"/>
    <w:rsid w:val="00421447"/>
    <w:rsid w:val="00437ED0"/>
    <w:rsid w:val="00440CD8"/>
    <w:rsid w:val="00443837"/>
    <w:rsid w:val="00447DAA"/>
    <w:rsid w:val="00450F66"/>
    <w:rsid w:val="00461739"/>
    <w:rsid w:val="004620B4"/>
    <w:rsid w:val="00467865"/>
    <w:rsid w:val="0048685F"/>
    <w:rsid w:val="00490804"/>
    <w:rsid w:val="004A1437"/>
    <w:rsid w:val="004A4198"/>
    <w:rsid w:val="004A54EA"/>
    <w:rsid w:val="004B0578"/>
    <w:rsid w:val="004E34C6"/>
    <w:rsid w:val="004F62AD"/>
    <w:rsid w:val="00501AE8"/>
    <w:rsid w:val="00504B65"/>
    <w:rsid w:val="005114CE"/>
    <w:rsid w:val="0052122B"/>
    <w:rsid w:val="00545705"/>
    <w:rsid w:val="005557F6"/>
    <w:rsid w:val="00563778"/>
    <w:rsid w:val="005819EB"/>
    <w:rsid w:val="005B4AE2"/>
    <w:rsid w:val="005E63CC"/>
    <w:rsid w:val="005F6E87"/>
    <w:rsid w:val="00607FED"/>
    <w:rsid w:val="00613129"/>
    <w:rsid w:val="00617C65"/>
    <w:rsid w:val="0063459A"/>
    <w:rsid w:val="0066126B"/>
    <w:rsid w:val="00682C69"/>
    <w:rsid w:val="006A5E8F"/>
    <w:rsid w:val="006C2A94"/>
    <w:rsid w:val="006D2635"/>
    <w:rsid w:val="006D779C"/>
    <w:rsid w:val="006E4F63"/>
    <w:rsid w:val="006E729E"/>
    <w:rsid w:val="00722A00"/>
    <w:rsid w:val="007241A7"/>
    <w:rsid w:val="00724CED"/>
    <w:rsid w:val="00724FA4"/>
    <w:rsid w:val="007325A9"/>
    <w:rsid w:val="0075451A"/>
    <w:rsid w:val="007602AC"/>
    <w:rsid w:val="00774B67"/>
    <w:rsid w:val="00786E50"/>
    <w:rsid w:val="00793AC6"/>
    <w:rsid w:val="007A71DE"/>
    <w:rsid w:val="007B199B"/>
    <w:rsid w:val="007B6119"/>
    <w:rsid w:val="007C1DA0"/>
    <w:rsid w:val="007C71B8"/>
    <w:rsid w:val="007E21B4"/>
    <w:rsid w:val="007E2A15"/>
    <w:rsid w:val="007E56C4"/>
    <w:rsid w:val="007F3D5B"/>
    <w:rsid w:val="008107D6"/>
    <w:rsid w:val="00841645"/>
    <w:rsid w:val="00852EC6"/>
    <w:rsid w:val="00856C35"/>
    <w:rsid w:val="00871876"/>
    <w:rsid w:val="008753A7"/>
    <w:rsid w:val="0088782D"/>
    <w:rsid w:val="008B6473"/>
    <w:rsid w:val="008B7081"/>
    <w:rsid w:val="008C5AAA"/>
    <w:rsid w:val="008D7A67"/>
    <w:rsid w:val="008F2F8A"/>
    <w:rsid w:val="008F5BCD"/>
    <w:rsid w:val="00902964"/>
    <w:rsid w:val="00920507"/>
    <w:rsid w:val="00933455"/>
    <w:rsid w:val="00935252"/>
    <w:rsid w:val="009430BC"/>
    <w:rsid w:val="0094790F"/>
    <w:rsid w:val="00966B90"/>
    <w:rsid w:val="009737B7"/>
    <w:rsid w:val="009802C4"/>
    <w:rsid w:val="00982A69"/>
    <w:rsid w:val="009976D9"/>
    <w:rsid w:val="00997A3E"/>
    <w:rsid w:val="009A12D5"/>
    <w:rsid w:val="009A4EA3"/>
    <w:rsid w:val="009A55DC"/>
    <w:rsid w:val="009C0195"/>
    <w:rsid w:val="009C220D"/>
    <w:rsid w:val="00A211B2"/>
    <w:rsid w:val="00A2727E"/>
    <w:rsid w:val="00A35524"/>
    <w:rsid w:val="00A60C9E"/>
    <w:rsid w:val="00A74F99"/>
    <w:rsid w:val="00A82BA3"/>
    <w:rsid w:val="00A849F4"/>
    <w:rsid w:val="00A8572C"/>
    <w:rsid w:val="00A94ACC"/>
    <w:rsid w:val="00AA2EA7"/>
    <w:rsid w:val="00AB55D1"/>
    <w:rsid w:val="00AE5065"/>
    <w:rsid w:val="00AE6FA4"/>
    <w:rsid w:val="00B03907"/>
    <w:rsid w:val="00B11811"/>
    <w:rsid w:val="00B215A6"/>
    <w:rsid w:val="00B311E1"/>
    <w:rsid w:val="00B434C4"/>
    <w:rsid w:val="00B4735C"/>
    <w:rsid w:val="00B51CD5"/>
    <w:rsid w:val="00B579DF"/>
    <w:rsid w:val="00B71898"/>
    <w:rsid w:val="00B90EC2"/>
    <w:rsid w:val="00B9704D"/>
    <w:rsid w:val="00BA268F"/>
    <w:rsid w:val="00BC07E3"/>
    <w:rsid w:val="00BC41A6"/>
    <w:rsid w:val="00BE77AE"/>
    <w:rsid w:val="00C079CA"/>
    <w:rsid w:val="00C45FDA"/>
    <w:rsid w:val="00C568B2"/>
    <w:rsid w:val="00C67741"/>
    <w:rsid w:val="00C74647"/>
    <w:rsid w:val="00C76039"/>
    <w:rsid w:val="00C76480"/>
    <w:rsid w:val="00C80AD2"/>
    <w:rsid w:val="00C90D72"/>
    <w:rsid w:val="00C92A3C"/>
    <w:rsid w:val="00C92FD6"/>
    <w:rsid w:val="00CE5DC7"/>
    <w:rsid w:val="00CE6874"/>
    <w:rsid w:val="00CE7D54"/>
    <w:rsid w:val="00CF39CC"/>
    <w:rsid w:val="00D07C14"/>
    <w:rsid w:val="00D1463E"/>
    <w:rsid w:val="00D14E73"/>
    <w:rsid w:val="00D55AFA"/>
    <w:rsid w:val="00D6155E"/>
    <w:rsid w:val="00D83A19"/>
    <w:rsid w:val="00D86A85"/>
    <w:rsid w:val="00D90A75"/>
    <w:rsid w:val="00DA4514"/>
    <w:rsid w:val="00DC47A2"/>
    <w:rsid w:val="00DE1551"/>
    <w:rsid w:val="00DE1A09"/>
    <w:rsid w:val="00DE512A"/>
    <w:rsid w:val="00DE7FB7"/>
    <w:rsid w:val="00E106E2"/>
    <w:rsid w:val="00E20DDA"/>
    <w:rsid w:val="00E32A8B"/>
    <w:rsid w:val="00E36054"/>
    <w:rsid w:val="00E37E7B"/>
    <w:rsid w:val="00E46E04"/>
    <w:rsid w:val="00E87396"/>
    <w:rsid w:val="00E96F6F"/>
    <w:rsid w:val="00EB478A"/>
    <w:rsid w:val="00EC42A3"/>
    <w:rsid w:val="00F31E63"/>
    <w:rsid w:val="00F41B3A"/>
    <w:rsid w:val="00F611A1"/>
    <w:rsid w:val="00F61FC9"/>
    <w:rsid w:val="00F83033"/>
    <w:rsid w:val="00F966AA"/>
    <w:rsid w:val="00FB538F"/>
    <w:rsid w:val="00FC3071"/>
    <w:rsid w:val="00FD5902"/>
    <w:rsid w:val="00FE2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qFormat="1"/>
    <w:lsdException w:name="Quote" w:uiPriority="29" w:qFormat="1"/>
    <w:lsdException w:name="Intense Quote" w:uiPriority="3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Normal">
    <w:name w:val="Normal"/>
    <w:qFormat/>
    <w:rsid w:val="00176E67"/>
    <w:rPr>
      <w:rFonts w:asciiTheme="minorHAnsi" w:hAnsiTheme="minorHAnsi"/>
      <w:sz w:val="19"/>
      <w:szCs w:val="24"/>
    </w:rPr>
  </w:style>
  <w:style w:type="paragraph" w:styleId="Heading1">
    <w:name w:val="heading 1"/>
    <w:basedOn w:val="Normal"/>
    <w:next w:val="Normal"/>
    <w:qFormat/>
    <w:rsid w:val="00856C35"/>
    <w:pPr>
      <w:spacing w:before="200" w:after="120"/>
      <w:outlineLvl w:val="0"/>
    </w:pPr>
    <w:rPr>
      <w:rFonts w:asciiTheme="majorHAnsi" w:hAnsiTheme="majorHAnsi"/>
      <w:b/>
      <w:sz w:val="24"/>
    </w:rPr>
  </w:style>
  <w:style w:type="paragraph" w:styleId="Heading2">
    <w:name w:val="heading 2"/>
    <w:basedOn w:val="Normal"/>
    <w:next w:val="Normal"/>
    <w:qFormat/>
    <w:rsid w:val="00176E67"/>
    <w:pPr>
      <w:keepNext/>
      <w:shd w:val="clear" w:color="auto" w:fill="595959" w:themeFill="text1" w:themeFillTint="A6"/>
      <w:spacing w:before="200"/>
      <w:jc w:val="center"/>
      <w:outlineLvl w:val="1"/>
    </w:pPr>
    <w:rPr>
      <w:rFonts w:asciiTheme="majorHAnsi" w:hAnsiTheme="majorHAnsi"/>
      <w:b/>
      <w:color w:val="FFFFFF" w:themeColor="background1"/>
      <w:sz w:val="22"/>
    </w:rPr>
  </w:style>
  <w:style w:type="paragraph" w:styleId="Heading3">
    <w:name w:val="heading 3"/>
    <w:basedOn w:val="Normal"/>
    <w:next w:val="Normal"/>
    <w:qFormat/>
    <w:rsid w:val="00490804"/>
    <w:pPr>
      <w:outlineLvl w:val="2"/>
    </w:pPr>
    <w:rPr>
      <w:i/>
      <w:sz w:val="16"/>
    </w:rPr>
  </w:style>
  <w:style w:type="paragraph" w:styleId="Heading4">
    <w:name w:val="heading 4"/>
    <w:basedOn w:val="Normal"/>
    <w:next w:val="Normal"/>
    <w:link w:val="Heading4Char"/>
    <w:uiPriority w:val="9"/>
    <w:unhideWhenUsed/>
    <w:qFormat/>
    <w:rsid w:val="00490804"/>
    <w:pPr>
      <w:jc w:val="right"/>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490804"/>
    <w:rPr>
      <w:rFonts w:asciiTheme="minorHAnsi" w:hAnsiTheme="minorHAnsi"/>
      <w:sz w:val="19"/>
      <w:szCs w:val="24"/>
    </w:rPr>
  </w:style>
  <w:style w:type="paragraph" w:styleId="BalloonText">
    <w:name w:val="Balloon Text"/>
    <w:basedOn w:val="Normal"/>
    <w:semiHidden/>
    <w:rsid w:val="0002798A"/>
    <w:rPr>
      <w:rFonts w:ascii="Tahoma" w:hAnsi="Tahoma" w:cs="Tahoma"/>
      <w:sz w:val="16"/>
      <w:szCs w:val="16"/>
    </w:rPr>
  </w:style>
  <w:style w:type="paragraph" w:customStyle="1" w:styleId="Italic">
    <w:name w:val="Italic"/>
    <w:basedOn w:val="Normal"/>
    <w:qFormat/>
    <w:rsid w:val="00490804"/>
    <w:pPr>
      <w:spacing w:before="120" w:after="60"/>
    </w:pPr>
    <w:rPr>
      <w:i/>
      <w:sz w:val="20"/>
      <w:szCs w:val="20"/>
    </w:rPr>
  </w:style>
  <w:style w:type="paragraph" w:customStyle="1" w:styleId="Checkbox">
    <w:name w:val="Checkbox"/>
    <w:basedOn w:val="Normal"/>
    <w:next w:val="Normal"/>
    <w:qFormat/>
    <w:rsid w:val="00490804"/>
    <w:pPr>
      <w:jc w:val="center"/>
    </w:pPr>
    <w:rPr>
      <w:sz w:val="17"/>
      <w:szCs w:val="19"/>
    </w:rPr>
  </w:style>
  <w:style w:type="paragraph" w:customStyle="1" w:styleId="FieldText">
    <w:name w:val="Field Text"/>
    <w:basedOn w:val="Normal"/>
    <w:link w:val="FieldTextChar"/>
    <w:qFormat/>
    <w:rsid w:val="00490804"/>
    <w:rPr>
      <w:b/>
      <w:szCs w:val="19"/>
    </w:rPr>
  </w:style>
  <w:style w:type="character" w:customStyle="1" w:styleId="FieldTextChar">
    <w:name w:val="Field Text Char"/>
    <w:basedOn w:val="DefaultParagraphFont"/>
    <w:link w:val="FieldText"/>
    <w:rsid w:val="00490804"/>
    <w:rPr>
      <w:rFonts w:ascii="Arial" w:hAnsi="Arial"/>
      <w:b/>
      <w:sz w:val="19"/>
      <w:szCs w:val="19"/>
      <w:lang w:val="en-US" w:eastAsia="en-US" w:bidi="ar-SA"/>
    </w:rPr>
  </w:style>
  <w:style w:type="table" w:styleId="TableGrid">
    <w:name w:val="Table Grid"/>
    <w:basedOn w:val="TableNormal"/>
    <w:uiPriority w:val="59"/>
    <w:rsid w:val="00856C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anyName">
    <w:name w:val="Company Name"/>
    <w:basedOn w:val="Normal"/>
    <w:qFormat/>
    <w:rsid w:val="00176E67"/>
    <w:pPr>
      <w:jc w:val="right"/>
    </w:pPr>
    <w:rPr>
      <w:rFonts w:asciiTheme="majorHAnsi" w:hAnsiTheme="majorHAnsi"/>
      <w:b/>
      <w:color w:val="595959" w:themeColor="text1" w:themeTint="A6"/>
      <w:sz w:val="36"/>
    </w:rPr>
  </w:style>
  <w:style w:type="paragraph" w:styleId="Header">
    <w:name w:val="header"/>
    <w:basedOn w:val="Normal"/>
    <w:link w:val="HeaderChar"/>
    <w:uiPriority w:val="99"/>
    <w:unhideWhenUsed/>
    <w:rsid w:val="00176E67"/>
    <w:pPr>
      <w:tabs>
        <w:tab w:val="center" w:pos="4680"/>
        <w:tab w:val="right" w:pos="9360"/>
      </w:tabs>
    </w:pPr>
  </w:style>
  <w:style w:type="character" w:customStyle="1" w:styleId="HeaderChar">
    <w:name w:val="Header Char"/>
    <w:basedOn w:val="DefaultParagraphFont"/>
    <w:link w:val="Header"/>
    <w:uiPriority w:val="99"/>
    <w:rsid w:val="00176E67"/>
    <w:rPr>
      <w:rFonts w:asciiTheme="minorHAnsi" w:hAnsiTheme="minorHAnsi"/>
      <w:sz w:val="19"/>
      <w:szCs w:val="24"/>
    </w:rPr>
  </w:style>
  <w:style w:type="paragraph" w:styleId="Footer">
    <w:name w:val="footer"/>
    <w:basedOn w:val="Normal"/>
    <w:link w:val="FooterChar"/>
    <w:uiPriority w:val="99"/>
    <w:unhideWhenUsed/>
    <w:rsid w:val="00176E67"/>
  </w:style>
  <w:style w:type="character" w:customStyle="1" w:styleId="FooterChar">
    <w:name w:val="Footer Char"/>
    <w:basedOn w:val="DefaultParagraphFont"/>
    <w:link w:val="Footer"/>
    <w:uiPriority w:val="99"/>
    <w:rsid w:val="00176E67"/>
    <w:rPr>
      <w:rFonts w:asciiTheme="minorHAnsi" w:hAnsiTheme="minorHAnsi"/>
      <w:sz w:val="19"/>
      <w:szCs w:val="24"/>
    </w:rPr>
  </w:style>
  <w:style w:type="paragraph" w:styleId="ListParagraph">
    <w:name w:val="List Paragraph"/>
    <w:basedOn w:val="Normal"/>
    <w:uiPriority w:val="34"/>
    <w:unhideWhenUsed/>
    <w:qFormat/>
    <w:rsid w:val="005819EB"/>
    <w:pPr>
      <w:ind w:left="720"/>
      <w:contextualSpacing/>
    </w:pPr>
  </w:style>
  <w:style w:type="paragraph" w:styleId="FootnoteText">
    <w:name w:val="footnote text"/>
    <w:basedOn w:val="Normal"/>
    <w:link w:val="FootnoteTextChar"/>
    <w:uiPriority w:val="99"/>
    <w:semiHidden/>
    <w:unhideWhenUsed/>
    <w:rsid w:val="00B9704D"/>
    <w:rPr>
      <w:sz w:val="20"/>
      <w:szCs w:val="20"/>
    </w:rPr>
  </w:style>
  <w:style w:type="character" w:customStyle="1" w:styleId="FootnoteTextChar">
    <w:name w:val="Footnote Text Char"/>
    <w:basedOn w:val="DefaultParagraphFont"/>
    <w:link w:val="FootnoteText"/>
    <w:uiPriority w:val="99"/>
    <w:semiHidden/>
    <w:rsid w:val="00B9704D"/>
    <w:rPr>
      <w:rFonts w:asciiTheme="minorHAnsi" w:hAnsiTheme="minorHAnsi"/>
    </w:rPr>
  </w:style>
  <w:style w:type="character" w:styleId="FootnoteReference">
    <w:name w:val="footnote reference"/>
    <w:basedOn w:val="DefaultParagraphFont"/>
    <w:uiPriority w:val="99"/>
    <w:semiHidden/>
    <w:unhideWhenUsed/>
    <w:rsid w:val="00B9704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qFormat="1"/>
    <w:lsdException w:name="Quote" w:uiPriority="29" w:qFormat="1"/>
    <w:lsdException w:name="Intense Quote" w:uiPriority="3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Normal">
    <w:name w:val="Normal"/>
    <w:qFormat/>
    <w:rsid w:val="00176E67"/>
    <w:rPr>
      <w:rFonts w:asciiTheme="minorHAnsi" w:hAnsiTheme="minorHAnsi"/>
      <w:sz w:val="19"/>
      <w:szCs w:val="24"/>
    </w:rPr>
  </w:style>
  <w:style w:type="paragraph" w:styleId="Heading1">
    <w:name w:val="heading 1"/>
    <w:basedOn w:val="Normal"/>
    <w:next w:val="Normal"/>
    <w:qFormat/>
    <w:rsid w:val="00856C35"/>
    <w:pPr>
      <w:spacing w:before="200" w:after="120"/>
      <w:outlineLvl w:val="0"/>
    </w:pPr>
    <w:rPr>
      <w:rFonts w:asciiTheme="majorHAnsi" w:hAnsiTheme="majorHAnsi"/>
      <w:b/>
      <w:sz w:val="24"/>
    </w:rPr>
  </w:style>
  <w:style w:type="paragraph" w:styleId="Heading2">
    <w:name w:val="heading 2"/>
    <w:basedOn w:val="Normal"/>
    <w:next w:val="Normal"/>
    <w:qFormat/>
    <w:rsid w:val="00176E67"/>
    <w:pPr>
      <w:keepNext/>
      <w:shd w:val="clear" w:color="auto" w:fill="595959" w:themeFill="text1" w:themeFillTint="A6"/>
      <w:spacing w:before="200"/>
      <w:jc w:val="center"/>
      <w:outlineLvl w:val="1"/>
    </w:pPr>
    <w:rPr>
      <w:rFonts w:asciiTheme="majorHAnsi" w:hAnsiTheme="majorHAnsi"/>
      <w:b/>
      <w:color w:val="FFFFFF" w:themeColor="background1"/>
      <w:sz w:val="22"/>
    </w:rPr>
  </w:style>
  <w:style w:type="paragraph" w:styleId="Heading3">
    <w:name w:val="heading 3"/>
    <w:basedOn w:val="Normal"/>
    <w:next w:val="Normal"/>
    <w:qFormat/>
    <w:rsid w:val="00490804"/>
    <w:pPr>
      <w:outlineLvl w:val="2"/>
    </w:pPr>
    <w:rPr>
      <w:i/>
      <w:sz w:val="16"/>
    </w:rPr>
  </w:style>
  <w:style w:type="paragraph" w:styleId="Heading4">
    <w:name w:val="heading 4"/>
    <w:basedOn w:val="Normal"/>
    <w:next w:val="Normal"/>
    <w:link w:val="Heading4Char"/>
    <w:uiPriority w:val="9"/>
    <w:unhideWhenUsed/>
    <w:qFormat/>
    <w:rsid w:val="00490804"/>
    <w:pPr>
      <w:jc w:val="right"/>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490804"/>
    <w:rPr>
      <w:rFonts w:asciiTheme="minorHAnsi" w:hAnsiTheme="minorHAnsi"/>
      <w:sz w:val="19"/>
      <w:szCs w:val="24"/>
    </w:rPr>
  </w:style>
  <w:style w:type="paragraph" w:styleId="BalloonText">
    <w:name w:val="Balloon Text"/>
    <w:basedOn w:val="Normal"/>
    <w:semiHidden/>
    <w:rsid w:val="0002798A"/>
    <w:rPr>
      <w:rFonts w:ascii="Tahoma" w:hAnsi="Tahoma" w:cs="Tahoma"/>
      <w:sz w:val="16"/>
      <w:szCs w:val="16"/>
    </w:rPr>
  </w:style>
  <w:style w:type="paragraph" w:customStyle="1" w:styleId="Italic">
    <w:name w:val="Italic"/>
    <w:basedOn w:val="Normal"/>
    <w:qFormat/>
    <w:rsid w:val="00490804"/>
    <w:pPr>
      <w:spacing w:before="120" w:after="60"/>
    </w:pPr>
    <w:rPr>
      <w:i/>
      <w:sz w:val="20"/>
      <w:szCs w:val="20"/>
    </w:rPr>
  </w:style>
  <w:style w:type="paragraph" w:customStyle="1" w:styleId="Checkbox">
    <w:name w:val="Checkbox"/>
    <w:basedOn w:val="Normal"/>
    <w:next w:val="Normal"/>
    <w:qFormat/>
    <w:rsid w:val="00490804"/>
    <w:pPr>
      <w:jc w:val="center"/>
    </w:pPr>
    <w:rPr>
      <w:sz w:val="17"/>
      <w:szCs w:val="19"/>
    </w:rPr>
  </w:style>
  <w:style w:type="paragraph" w:customStyle="1" w:styleId="FieldText">
    <w:name w:val="Field Text"/>
    <w:basedOn w:val="Normal"/>
    <w:link w:val="FieldTextChar"/>
    <w:qFormat/>
    <w:rsid w:val="00490804"/>
    <w:rPr>
      <w:b/>
      <w:szCs w:val="19"/>
    </w:rPr>
  </w:style>
  <w:style w:type="character" w:customStyle="1" w:styleId="FieldTextChar">
    <w:name w:val="Field Text Char"/>
    <w:basedOn w:val="DefaultParagraphFont"/>
    <w:link w:val="FieldText"/>
    <w:rsid w:val="00490804"/>
    <w:rPr>
      <w:rFonts w:ascii="Arial" w:hAnsi="Arial"/>
      <w:b/>
      <w:sz w:val="19"/>
      <w:szCs w:val="19"/>
      <w:lang w:val="en-US" w:eastAsia="en-US" w:bidi="ar-SA"/>
    </w:rPr>
  </w:style>
  <w:style w:type="table" w:styleId="TableGrid">
    <w:name w:val="Table Grid"/>
    <w:basedOn w:val="TableNormal"/>
    <w:uiPriority w:val="59"/>
    <w:rsid w:val="00856C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anyName">
    <w:name w:val="Company Name"/>
    <w:basedOn w:val="Normal"/>
    <w:qFormat/>
    <w:rsid w:val="00176E67"/>
    <w:pPr>
      <w:jc w:val="right"/>
    </w:pPr>
    <w:rPr>
      <w:rFonts w:asciiTheme="majorHAnsi" w:hAnsiTheme="majorHAnsi"/>
      <w:b/>
      <w:color w:val="595959" w:themeColor="text1" w:themeTint="A6"/>
      <w:sz w:val="36"/>
    </w:rPr>
  </w:style>
  <w:style w:type="paragraph" w:styleId="Header">
    <w:name w:val="header"/>
    <w:basedOn w:val="Normal"/>
    <w:link w:val="HeaderChar"/>
    <w:uiPriority w:val="99"/>
    <w:unhideWhenUsed/>
    <w:rsid w:val="00176E67"/>
    <w:pPr>
      <w:tabs>
        <w:tab w:val="center" w:pos="4680"/>
        <w:tab w:val="right" w:pos="9360"/>
      </w:tabs>
    </w:pPr>
  </w:style>
  <w:style w:type="character" w:customStyle="1" w:styleId="HeaderChar">
    <w:name w:val="Header Char"/>
    <w:basedOn w:val="DefaultParagraphFont"/>
    <w:link w:val="Header"/>
    <w:uiPriority w:val="99"/>
    <w:rsid w:val="00176E67"/>
    <w:rPr>
      <w:rFonts w:asciiTheme="minorHAnsi" w:hAnsiTheme="minorHAnsi"/>
      <w:sz w:val="19"/>
      <w:szCs w:val="24"/>
    </w:rPr>
  </w:style>
  <w:style w:type="paragraph" w:styleId="Footer">
    <w:name w:val="footer"/>
    <w:basedOn w:val="Normal"/>
    <w:link w:val="FooterChar"/>
    <w:uiPriority w:val="99"/>
    <w:unhideWhenUsed/>
    <w:rsid w:val="00176E67"/>
  </w:style>
  <w:style w:type="character" w:customStyle="1" w:styleId="FooterChar">
    <w:name w:val="Footer Char"/>
    <w:basedOn w:val="DefaultParagraphFont"/>
    <w:link w:val="Footer"/>
    <w:uiPriority w:val="99"/>
    <w:rsid w:val="00176E67"/>
    <w:rPr>
      <w:rFonts w:asciiTheme="minorHAnsi" w:hAnsiTheme="minorHAnsi"/>
      <w:sz w:val="19"/>
      <w:szCs w:val="24"/>
    </w:rPr>
  </w:style>
  <w:style w:type="paragraph" w:styleId="ListParagraph">
    <w:name w:val="List Paragraph"/>
    <w:basedOn w:val="Normal"/>
    <w:uiPriority w:val="34"/>
    <w:unhideWhenUsed/>
    <w:qFormat/>
    <w:rsid w:val="005819EB"/>
    <w:pPr>
      <w:ind w:left="720"/>
      <w:contextualSpacing/>
    </w:pPr>
  </w:style>
  <w:style w:type="paragraph" w:styleId="FootnoteText">
    <w:name w:val="footnote text"/>
    <w:basedOn w:val="Normal"/>
    <w:link w:val="FootnoteTextChar"/>
    <w:uiPriority w:val="99"/>
    <w:semiHidden/>
    <w:unhideWhenUsed/>
    <w:rsid w:val="00B9704D"/>
    <w:rPr>
      <w:sz w:val="20"/>
      <w:szCs w:val="20"/>
    </w:rPr>
  </w:style>
  <w:style w:type="character" w:customStyle="1" w:styleId="FootnoteTextChar">
    <w:name w:val="Footnote Text Char"/>
    <w:basedOn w:val="DefaultParagraphFont"/>
    <w:link w:val="FootnoteText"/>
    <w:uiPriority w:val="99"/>
    <w:semiHidden/>
    <w:rsid w:val="00B9704D"/>
    <w:rPr>
      <w:rFonts w:asciiTheme="minorHAnsi" w:hAnsiTheme="minorHAnsi"/>
    </w:rPr>
  </w:style>
  <w:style w:type="character" w:styleId="FootnoteReference">
    <w:name w:val="footnote reference"/>
    <w:basedOn w:val="DefaultParagraphFont"/>
    <w:uiPriority w:val="99"/>
    <w:semiHidden/>
    <w:unhideWhenUsed/>
    <w:rsid w:val="00B9704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fernandes\AppData\Roaming\Microsoft\Templates\Employment%20applica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E8D71-0DA9-4A08-BE43-C88C6E5C8F3A}">
  <ds:schemaRefs>
    <ds:schemaRef ds:uri="http://schemas.microsoft.com/sharepoint/v3/contenttype/forms"/>
  </ds:schemaRefs>
</ds:datastoreItem>
</file>

<file path=customXml/itemProps2.xml><?xml version="1.0" encoding="utf-8"?>
<ds:datastoreItem xmlns:ds="http://schemas.openxmlformats.org/officeDocument/2006/customXml" ds:itemID="{B85A1854-2C26-4F83-89C3-6D85CD5E7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Employment application</Template>
  <TotalTime>1</TotalTime>
  <Pages>1</Pages>
  <Words>119</Words>
  <Characters>936</Characters>
  <Application>Microsoft Office Word</Application>
  <DocSecurity>8</DocSecurity>
  <Lines>7</Lines>
  <Paragraphs>2</Paragraphs>
  <ScaleCrop>false</ScaleCrop>
  <HeadingPairs>
    <vt:vector size="2" baseType="variant">
      <vt:variant>
        <vt:lpstr>Title</vt:lpstr>
      </vt:variant>
      <vt:variant>
        <vt:i4>1</vt:i4>
      </vt:variant>
    </vt:vector>
  </HeadingPairs>
  <TitlesOfParts>
    <vt:vector size="1" baseType="lpstr">
      <vt:lpstr>Employment application</vt:lpstr>
    </vt:vector>
  </TitlesOfParts>
  <Company/>
  <LinksUpToDate>false</LinksUpToDate>
  <CharactersWithSpaces>1053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Employment application</dc:title>
  <dc:creator>Ricardo Fernandes</dc:creator>
  <cp:lastModifiedBy>Ricardo Fernandes</cp:lastModifiedBy>
  <cp:revision>6</cp:revision>
  <cp:lastPrinted>2016-01-21T16:38:00Z</cp:lastPrinted>
  <dcterms:created xsi:type="dcterms:W3CDTF">2016-01-21T16:27:00Z</dcterms:created>
  <dcterms:modified xsi:type="dcterms:W3CDTF">2016-01-21T16:42:00Z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TC060888241033</vt:lpwstr>
  </property>
</Properties>
</file>