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4C4" w:rsidRPr="00B37C30" w:rsidRDefault="00B37C30" w:rsidP="00724CED">
      <w:pPr>
        <w:pStyle w:val="Heading1"/>
        <w:jc w:val="center"/>
        <w:rPr>
          <w:rFonts w:ascii="Lucida Sans" w:hAnsi="Lucida Sans"/>
          <w:color w:val="0070C0"/>
          <w:sz w:val="32"/>
          <w:lang w:val="pt-PT"/>
        </w:rPr>
      </w:pPr>
      <w:r>
        <w:rPr>
          <w:noProof/>
          <w:lang w:val="pt-PT" w:eastAsia="pt-PT"/>
        </w:rPr>
        <w:drawing>
          <wp:inline distT="0" distB="0" distL="0" distR="0">
            <wp:extent cx="1802765" cy="810895"/>
            <wp:effectExtent l="0" t="0" r="6985" b="8255"/>
            <wp:docPr id="1" name="Picture 1" descr="LOGO_AZUL_ANAC_PT_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AZUL_ANAC_PT_E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CED" w:rsidRPr="00B37C30" w:rsidRDefault="00025618" w:rsidP="00724CED">
      <w:pPr>
        <w:pStyle w:val="Heading1"/>
        <w:jc w:val="center"/>
        <w:rPr>
          <w:rFonts w:ascii="Lucida Sans" w:hAnsi="Lucida Sans"/>
          <w:color w:val="0070C0"/>
          <w:sz w:val="40"/>
          <w:lang w:val="pt-PT"/>
        </w:rPr>
      </w:pPr>
      <w:r w:rsidRPr="00B37C30">
        <w:rPr>
          <w:rFonts w:ascii="Lucida Sans" w:hAnsi="Lucida Sans"/>
          <w:color w:val="0070C0"/>
          <w:sz w:val="28"/>
          <w:lang w:val="pt-PT"/>
        </w:rPr>
        <w:t>Gabinete de</w:t>
      </w:r>
      <w:r w:rsidR="00724CED" w:rsidRPr="00B37C30">
        <w:rPr>
          <w:rFonts w:ascii="Lucida Sans" w:hAnsi="Lucida Sans"/>
          <w:color w:val="0070C0"/>
          <w:sz w:val="28"/>
          <w:lang w:val="pt-PT"/>
        </w:rPr>
        <w:t xml:space="preserve"> Facilitação e Segurança da Aviação Civil</w:t>
      </w:r>
    </w:p>
    <w:p w:rsidR="00AB55D1" w:rsidRPr="00B37C30" w:rsidRDefault="00AB55D1" w:rsidP="005819EB">
      <w:pPr>
        <w:pStyle w:val="Heading1"/>
        <w:jc w:val="center"/>
        <w:rPr>
          <w:rFonts w:ascii="Lucida Sans" w:hAnsi="Lucida Sans"/>
          <w:sz w:val="28"/>
          <w:lang w:val="pt-PT"/>
        </w:rPr>
      </w:pPr>
      <w:bookmarkStart w:id="0" w:name="_GoBack"/>
      <w:r w:rsidRPr="00B37C30">
        <w:rPr>
          <w:rFonts w:ascii="Lucida Sans" w:hAnsi="Lucida Sans"/>
          <w:sz w:val="28"/>
          <w:lang w:val="pt-PT"/>
        </w:rPr>
        <w:t>Formador em Segurança da Aviação Civil</w:t>
      </w:r>
    </w:p>
    <w:p w:rsidR="00467865" w:rsidRPr="00B37C30" w:rsidRDefault="005819EB" w:rsidP="005819EB">
      <w:pPr>
        <w:pStyle w:val="Heading1"/>
        <w:jc w:val="center"/>
        <w:rPr>
          <w:rFonts w:ascii="Lucida Sans" w:hAnsi="Lucida Sans"/>
          <w:sz w:val="28"/>
          <w:lang w:val="pt-PT"/>
        </w:rPr>
      </w:pPr>
      <w:r w:rsidRPr="00B37C30">
        <w:rPr>
          <w:rFonts w:ascii="Lucida Sans" w:hAnsi="Lucida Sans"/>
          <w:lang w:val="pt-PT"/>
        </w:rPr>
        <w:t>Formulário</w:t>
      </w:r>
      <w:r w:rsidR="00040F08" w:rsidRPr="00B37C30">
        <w:rPr>
          <w:rFonts w:ascii="Lucida Sans" w:hAnsi="Lucida Sans"/>
          <w:lang w:val="pt-PT"/>
        </w:rPr>
        <w:t xml:space="preserve"> de</w:t>
      </w:r>
      <w:r w:rsidR="00087EBE" w:rsidRPr="00B37C30">
        <w:rPr>
          <w:rFonts w:ascii="Lucida Sans" w:hAnsi="Lucida Sans"/>
          <w:lang w:val="pt-PT"/>
        </w:rPr>
        <w:t xml:space="preserve"> </w:t>
      </w:r>
      <w:r w:rsidR="00B8373A" w:rsidRPr="00B37C30">
        <w:rPr>
          <w:rFonts w:ascii="Lucida Sans" w:hAnsi="Lucida Sans"/>
          <w:lang w:val="pt-PT"/>
        </w:rPr>
        <w:t>Pedido de Certificação</w:t>
      </w:r>
      <w:r w:rsidR="00087EBE" w:rsidRPr="00B37C30">
        <w:rPr>
          <w:rFonts w:ascii="Lucida Sans" w:hAnsi="Lucida Sans"/>
          <w:lang w:val="pt-PT"/>
        </w:rPr>
        <w:t xml:space="preserve"> </w:t>
      </w:r>
    </w:p>
    <w:bookmarkEnd w:id="0"/>
    <w:p w:rsidR="005819EB" w:rsidRPr="00B37C30" w:rsidRDefault="00545705" w:rsidP="009C0195">
      <w:pPr>
        <w:jc w:val="both"/>
        <w:rPr>
          <w:rFonts w:ascii="Lucida Sans" w:hAnsi="Lucida Sans"/>
          <w:sz w:val="18"/>
          <w:szCs w:val="18"/>
          <w:lang w:val="pt-PT"/>
        </w:rPr>
      </w:pPr>
      <w:r w:rsidRPr="00B37C30">
        <w:rPr>
          <w:rFonts w:ascii="Lucida Sans" w:hAnsi="Lucida Sans"/>
          <w:sz w:val="18"/>
          <w:szCs w:val="18"/>
          <w:lang w:val="pt-PT"/>
        </w:rPr>
        <w:t>Documentos a anexar ao presente formulário:</w:t>
      </w:r>
    </w:p>
    <w:p w:rsidR="00024738" w:rsidRPr="00B37C30" w:rsidRDefault="00024738" w:rsidP="005819EB">
      <w:pPr>
        <w:rPr>
          <w:rFonts w:ascii="Lucida Sans" w:hAnsi="Lucida Sans"/>
          <w:sz w:val="18"/>
          <w:szCs w:val="18"/>
          <w:lang w:val="pt-PT"/>
        </w:rPr>
      </w:pPr>
    </w:p>
    <w:p w:rsidR="005819EB" w:rsidRPr="00B37C30" w:rsidRDefault="005819EB" w:rsidP="00B37C30">
      <w:pPr>
        <w:pStyle w:val="ListParagraph"/>
        <w:numPr>
          <w:ilvl w:val="0"/>
          <w:numId w:val="11"/>
        </w:numPr>
        <w:jc w:val="both"/>
        <w:rPr>
          <w:rFonts w:ascii="Lucida Sans" w:hAnsi="Lucida Sans"/>
          <w:sz w:val="18"/>
          <w:szCs w:val="18"/>
          <w:lang w:val="pt-PT"/>
        </w:rPr>
      </w:pPr>
      <w:r w:rsidRPr="00B37C30">
        <w:rPr>
          <w:rFonts w:ascii="Lucida Sans" w:hAnsi="Lucida Sans"/>
          <w:i/>
          <w:sz w:val="18"/>
          <w:szCs w:val="18"/>
          <w:lang w:val="pt-PT"/>
        </w:rPr>
        <w:t>Curriculum Vitae</w:t>
      </w:r>
      <w:r w:rsidRPr="00B37C30">
        <w:rPr>
          <w:rFonts w:ascii="Lucida Sans" w:hAnsi="Lucida Sans"/>
          <w:sz w:val="18"/>
          <w:szCs w:val="18"/>
          <w:lang w:val="pt-PT"/>
        </w:rPr>
        <w:t xml:space="preserve"> atualizado;</w:t>
      </w:r>
    </w:p>
    <w:p w:rsidR="005819EB" w:rsidRPr="00B00294" w:rsidRDefault="00B00294" w:rsidP="00B00294">
      <w:pPr>
        <w:pStyle w:val="ListParagraph"/>
        <w:numPr>
          <w:ilvl w:val="0"/>
          <w:numId w:val="11"/>
        </w:numPr>
        <w:jc w:val="both"/>
        <w:rPr>
          <w:rFonts w:ascii="Lucida Sans" w:hAnsi="Lucida Sans"/>
          <w:sz w:val="18"/>
          <w:szCs w:val="18"/>
          <w:lang w:val="pt-PT"/>
        </w:rPr>
      </w:pPr>
      <w:proofErr w:type="gramStart"/>
      <w:r w:rsidRPr="00B00294">
        <w:rPr>
          <w:rFonts w:ascii="Lucida Sans" w:hAnsi="Lucida Sans"/>
          <w:sz w:val="18"/>
          <w:szCs w:val="18"/>
          <w:lang w:val="pt-PT"/>
        </w:rPr>
        <w:t>Elementos documentais que permitam determinar</w:t>
      </w:r>
      <w:proofErr w:type="gramEnd"/>
      <w:r w:rsidRPr="00B00294">
        <w:rPr>
          <w:rFonts w:ascii="Lucida Sans" w:hAnsi="Lucida Sans"/>
          <w:sz w:val="18"/>
          <w:szCs w:val="18"/>
          <w:lang w:val="pt-PT"/>
        </w:rPr>
        <w:t xml:space="preserve"> a identidade</w:t>
      </w:r>
      <w:r>
        <w:rPr>
          <w:rFonts w:ascii="Lucida Sans" w:hAnsi="Lucida Sans"/>
          <w:sz w:val="18"/>
          <w:szCs w:val="18"/>
          <w:lang w:val="pt-PT"/>
        </w:rPr>
        <w:t xml:space="preserve"> do candidato</w:t>
      </w:r>
      <w:r w:rsidR="005819EB" w:rsidRPr="00B00294">
        <w:rPr>
          <w:rFonts w:ascii="Lucida Sans" w:hAnsi="Lucida Sans"/>
          <w:sz w:val="18"/>
          <w:szCs w:val="18"/>
          <w:lang w:val="pt-PT"/>
        </w:rPr>
        <w:t>;</w:t>
      </w:r>
    </w:p>
    <w:p w:rsidR="002C2622" w:rsidRPr="00B37C30" w:rsidRDefault="002C2622" w:rsidP="00B37C30">
      <w:pPr>
        <w:pStyle w:val="ListParagraph"/>
        <w:numPr>
          <w:ilvl w:val="0"/>
          <w:numId w:val="11"/>
        </w:numPr>
        <w:jc w:val="both"/>
        <w:rPr>
          <w:rFonts w:ascii="Lucida Sans" w:hAnsi="Lucida Sans"/>
          <w:sz w:val="18"/>
          <w:szCs w:val="18"/>
          <w:lang w:val="pt-PT"/>
        </w:rPr>
      </w:pPr>
      <w:r w:rsidRPr="00B37C30">
        <w:rPr>
          <w:rFonts w:ascii="Lucida Sans" w:hAnsi="Lucida Sans"/>
          <w:sz w:val="18"/>
          <w:szCs w:val="18"/>
          <w:lang w:val="pt-PT"/>
        </w:rPr>
        <w:t>Certificado de</w:t>
      </w:r>
      <w:r w:rsidR="00087EBE" w:rsidRPr="00B37C30">
        <w:rPr>
          <w:rFonts w:ascii="Lucida Sans" w:hAnsi="Lucida Sans"/>
          <w:sz w:val="18"/>
          <w:szCs w:val="18"/>
          <w:lang w:val="pt-PT"/>
        </w:rPr>
        <w:t xml:space="preserve"> conclusão do</w:t>
      </w:r>
      <w:r w:rsidRPr="00B37C30">
        <w:rPr>
          <w:rFonts w:ascii="Lucida Sans" w:hAnsi="Lucida Sans"/>
          <w:sz w:val="18"/>
          <w:szCs w:val="18"/>
          <w:lang w:val="pt-PT"/>
        </w:rPr>
        <w:t xml:space="preserve"> Curso de</w:t>
      </w:r>
      <w:r w:rsidR="00087EBE" w:rsidRPr="00B37C30">
        <w:rPr>
          <w:rFonts w:ascii="Lucida Sans" w:hAnsi="Lucida Sans"/>
          <w:sz w:val="18"/>
          <w:szCs w:val="18"/>
          <w:lang w:val="pt-PT"/>
        </w:rPr>
        <w:t xml:space="preserve"> Formação de</w:t>
      </w:r>
      <w:r w:rsidRPr="00B37C30">
        <w:rPr>
          <w:rFonts w:ascii="Lucida Sans" w:hAnsi="Lucida Sans"/>
          <w:sz w:val="18"/>
          <w:szCs w:val="18"/>
          <w:lang w:val="pt-PT"/>
        </w:rPr>
        <w:t xml:space="preserve"> Formador</w:t>
      </w:r>
      <w:r w:rsidR="00087EBE" w:rsidRPr="00B37C30">
        <w:rPr>
          <w:rFonts w:ascii="Lucida Sans" w:hAnsi="Lucida Sans"/>
          <w:sz w:val="18"/>
          <w:szCs w:val="18"/>
          <w:lang w:val="pt-PT"/>
        </w:rPr>
        <w:t>es de</w:t>
      </w:r>
      <w:r w:rsidRPr="00B37C30">
        <w:rPr>
          <w:rFonts w:ascii="Lucida Sans" w:hAnsi="Lucida Sans"/>
          <w:sz w:val="18"/>
          <w:szCs w:val="18"/>
          <w:lang w:val="pt-PT"/>
        </w:rPr>
        <w:t xml:space="preserve"> Segurança da Aviação Civil</w:t>
      </w:r>
      <w:r w:rsidR="00024738" w:rsidRPr="00B37C30">
        <w:rPr>
          <w:rFonts w:ascii="Lucida Sans" w:hAnsi="Lucida Sans"/>
          <w:sz w:val="18"/>
          <w:szCs w:val="18"/>
          <w:lang w:val="pt-PT"/>
        </w:rPr>
        <w:t>, ou equivalente</w:t>
      </w:r>
      <w:r w:rsidR="00087EBE" w:rsidRPr="00B37C30">
        <w:rPr>
          <w:rStyle w:val="FootnoteReference"/>
          <w:rFonts w:ascii="Lucida Sans" w:hAnsi="Lucida Sans"/>
          <w:b/>
          <w:sz w:val="20"/>
          <w:szCs w:val="18"/>
          <w:lang w:val="pt-PT"/>
        </w:rPr>
        <w:footnoteReference w:id="1"/>
      </w:r>
      <w:r w:rsidR="00E20724">
        <w:rPr>
          <w:rFonts w:ascii="Lucida Sans" w:hAnsi="Lucida Sans"/>
          <w:sz w:val="18"/>
          <w:szCs w:val="18"/>
          <w:lang w:val="pt-PT"/>
        </w:rPr>
        <w:t>;</w:t>
      </w:r>
    </w:p>
    <w:p w:rsidR="005819EB" w:rsidRPr="00B37C30" w:rsidRDefault="00E20724" w:rsidP="00B37C30">
      <w:pPr>
        <w:pStyle w:val="ListParagraph"/>
        <w:numPr>
          <w:ilvl w:val="0"/>
          <w:numId w:val="11"/>
        </w:numPr>
        <w:jc w:val="both"/>
        <w:rPr>
          <w:rFonts w:ascii="Lucida Sans" w:hAnsi="Lucida Sans"/>
          <w:sz w:val="18"/>
          <w:szCs w:val="18"/>
          <w:lang w:val="pt-PT"/>
        </w:rPr>
      </w:pPr>
      <w:r>
        <w:rPr>
          <w:rFonts w:ascii="Lucida Sans" w:hAnsi="Lucida Sans"/>
          <w:sz w:val="18"/>
          <w:szCs w:val="18"/>
          <w:lang w:val="pt-PT"/>
        </w:rPr>
        <w:t>Comprovativ</w:t>
      </w:r>
      <w:r w:rsidR="00B9704D" w:rsidRPr="00B37C30">
        <w:rPr>
          <w:rFonts w:ascii="Lucida Sans" w:hAnsi="Lucida Sans"/>
          <w:sz w:val="18"/>
          <w:szCs w:val="18"/>
          <w:lang w:val="pt-PT"/>
        </w:rPr>
        <w:t>o</w:t>
      </w:r>
      <w:r w:rsidR="00D07C14" w:rsidRPr="00B37C30">
        <w:rPr>
          <w:rFonts w:ascii="Lucida Sans" w:hAnsi="Lucida Sans"/>
          <w:sz w:val="18"/>
          <w:szCs w:val="18"/>
          <w:lang w:val="pt-PT"/>
        </w:rPr>
        <w:t>s</w:t>
      </w:r>
      <w:r w:rsidR="00B9704D" w:rsidRPr="00B37C30">
        <w:rPr>
          <w:rFonts w:ascii="Lucida Sans" w:hAnsi="Lucida Sans"/>
          <w:sz w:val="18"/>
          <w:szCs w:val="18"/>
          <w:lang w:val="pt-PT"/>
        </w:rPr>
        <w:t xml:space="preserve"> de formação em Segurança da Aviação Civil</w:t>
      </w:r>
      <w:r w:rsidR="00DE512A" w:rsidRPr="00B7423A">
        <w:rPr>
          <w:rStyle w:val="FootnoteReference"/>
          <w:rFonts w:ascii="Lucida Sans" w:hAnsi="Lucida Sans"/>
          <w:b/>
          <w:sz w:val="20"/>
          <w:szCs w:val="18"/>
          <w:lang w:val="pt-PT"/>
        </w:rPr>
        <w:footnoteReference w:id="2"/>
      </w:r>
      <w:r w:rsidR="00AC0196" w:rsidRPr="00B37C30">
        <w:rPr>
          <w:rFonts w:ascii="Lucida Sans" w:hAnsi="Lucida Sans"/>
          <w:sz w:val="16"/>
          <w:szCs w:val="18"/>
          <w:lang w:val="pt-PT"/>
        </w:rPr>
        <w:t>;</w:t>
      </w:r>
      <w:r>
        <w:rPr>
          <w:rFonts w:ascii="Lucida Sans" w:hAnsi="Lucida Sans"/>
          <w:sz w:val="16"/>
          <w:szCs w:val="18"/>
          <w:lang w:val="pt-PT"/>
        </w:rPr>
        <w:t xml:space="preserve"> e</w:t>
      </w:r>
    </w:p>
    <w:p w:rsidR="00AC0196" w:rsidRPr="00B37C30" w:rsidRDefault="00AC0196" w:rsidP="00D66CA5">
      <w:pPr>
        <w:pStyle w:val="ListParagraph"/>
        <w:numPr>
          <w:ilvl w:val="0"/>
          <w:numId w:val="11"/>
        </w:numPr>
        <w:jc w:val="both"/>
        <w:rPr>
          <w:rFonts w:ascii="Lucida Sans" w:hAnsi="Lucida Sans"/>
          <w:sz w:val="18"/>
          <w:szCs w:val="18"/>
          <w:lang w:val="pt-PT"/>
        </w:rPr>
      </w:pPr>
      <w:r w:rsidRPr="00B37C30">
        <w:rPr>
          <w:rFonts w:ascii="Lucida Sans" w:hAnsi="Lucida Sans"/>
          <w:sz w:val="18"/>
          <w:szCs w:val="18"/>
          <w:lang w:val="pt-PT"/>
        </w:rPr>
        <w:t xml:space="preserve">Formulário de Inquérito Pessoal, corretamente preenchido, de acordo com a alínea a) do ponto 11.5.1 do Anexo ao </w:t>
      </w:r>
      <w:r w:rsidR="00191068">
        <w:rPr>
          <w:rFonts w:ascii="Lucida Sans" w:hAnsi="Lucida Sans"/>
          <w:sz w:val="18"/>
          <w:szCs w:val="18"/>
          <w:lang w:val="pt-PT"/>
        </w:rPr>
        <w:t>Regulamento de Execução (UE)</w:t>
      </w:r>
      <w:r w:rsidR="00D66CA5" w:rsidRPr="00D66CA5">
        <w:rPr>
          <w:rFonts w:ascii="Lucida Sans" w:hAnsi="Lucida Sans"/>
          <w:sz w:val="18"/>
          <w:szCs w:val="18"/>
          <w:lang w:val="pt-PT"/>
        </w:rPr>
        <w:t xml:space="preserve"> 2015/1998 da Comissão, de 5 de novembro</w:t>
      </w:r>
      <w:r w:rsidRPr="00B37C30">
        <w:rPr>
          <w:rFonts w:ascii="Lucida Sans" w:hAnsi="Lucida Sans"/>
          <w:sz w:val="18"/>
          <w:szCs w:val="18"/>
          <w:lang w:val="pt-PT"/>
        </w:rPr>
        <w:t>.</w:t>
      </w:r>
      <w:r w:rsidRPr="00B37C30">
        <w:rPr>
          <w:rStyle w:val="FootnoteReference"/>
          <w:rFonts w:ascii="Lucida Sans" w:hAnsi="Lucida Sans"/>
          <w:b/>
          <w:sz w:val="20"/>
          <w:szCs w:val="18"/>
          <w:lang w:val="pt-PT"/>
        </w:rPr>
        <w:footnoteReference w:id="3"/>
      </w:r>
    </w:p>
    <w:p w:rsidR="00AE5065" w:rsidRPr="00B37C30" w:rsidRDefault="002D74D3" w:rsidP="00AE5065">
      <w:pPr>
        <w:pStyle w:val="Heading2"/>
        <w:rPr>
          <w:rFonts w:ascii="Lucida Sans" w:hAnsi="Lucida Sans"/>
          <w:sz w:val="24"/>
        </w:rPr>
      </w:pPr>
      <w:r w:rsidRPr="00B37C30">
        <w:rPr>
          <w:rFonts w:ascii="Lucida Sans" w:hAnsi="Lucida Sans"/>
          <w:sz w:val="24"/>
        </w:rPr>
        <w:t>Dados Pessoais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5"/>
        <w:gridCol w:w="8375"/>
      </w:tblGrid>
      <w:tr w:rsidR="005819EB" w:rsidRPr="00B37C30" w:rsidTr="005819EB">
        <w:trPr>
          <w:trHeight w:val="432"/>
        </w:trPr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9EB" w:rsidRPr="00B37C30" w:rsidRDefault="005819EB" w:rsidP="00490804">
            <w:pPr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Nome Completo:</w:t>
            </w:r>
          </w:p>
        </w:tc>
        <w:permStart w:id="1187073347" w:edGrp="everyone"/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9EB" w:rsidRPr="00B37C30" w:rsidRDefault="007E21B4" w:rsidP="00CE6874">
            <w:pPr>
              <w:pStyle w:val="FieldText"/>
              <w:rPr>
                <w:rFonts w:ascii="Lucida Sans" w:hAnsi="Lucida Sans"/>
              </w:rPr>
            </w:pPr>
            <w:r w:rsidRPr="00B37C30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37C30">
              <w:rPr>
                <w:rFonts w:ascii="Lucida Sans" w:hAnsi="Lucida Sans" w:cs="Arial"/>
              </w:rPr>
              <w:instrText xml:space="preserve"> FORMTEXT </w:instrText>
            </w:r>
            <w:r w:rsidRPr="00B37C30">
              <w:rPr>
                <w:rFonts w:ascii="Lucida Sans" w:hAnsi="Lucida Sans" w:cs="Arial"/>
              </w:rPr>
            </w:r>
            <w:r w:rsidRPr="00B37C30">
              <w:rPr>
                <w:rFonts w:ascii="Lucida Sans" w:hAnsi="Lucida Sans" w:cs="Arial"/>
              </w:rPr>
              <w:fldChar w:fldCharType="separate"/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</w:rPr>
              <w:fldChar w:fldCharType="end"/>
            </w:r>
            <w:r w:rsidR="00CE6874" w:rsidRPr="00B37C30">
              <w:rPr>
                <w:rFonts w:ascii="Lucida Sans" w:hAnsi="Lucida Sans"/>
              </w:rPr>
              <w:t xml:space="preserve"> </w:t>
            </w:r>
            <w:permEnd w:id="1187073347"/>
          </w:p>
        </w:tc>
      </w:tr>
    </w:tbl>
    <w:p w:rsidR="00856C35" w:rsidRPr="00B37C30" w:rsidRDefault="00856C35">
      <w:pPr>
        <w:rPr>
          <w:rFonts w:ascii="Lucida Sans" w:hAnsi="Lucida San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7000"/>
        <w:gridCol w:w="1800"/>
      </w:tblGrid>
      <w:tr w:rsidR="00A82BA3" w:rsidRPr="00B37C30" w:rsidTr="002D74D3">
        <w:trPr>
          <w:trHeight w:val="288"/>
        </w:trPr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BA3" w:rsidRPr="00B37C30" w:rsidRDefault="00DE512A" w:rsidP="00490804">
            <w:pPr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Morada atual</w:t>
            </w:r>
            <w:r w:rsidR="00A82BA3" w:rsidRPr="00B37C30">
              <w:rPr>
                <w:rFonts w:ascii="Lucida Sans" w:hAnsi="Lucida Sans"/>
              </w:rPr>
              <w:t>:</w:t>
            </w:r>
          </w:p>
        </w:tc>
        <w:permStart w:id="2029081354" w:edGrp="everyone"/>
        <w:tc>
          <w:tcPr>
            <w:tcW w:w="700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A82BA3" w:rsidRPr="00B37C30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B37C30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37C30">
              <w:rPr>
                <w:rFonts w:ascii="Lucida Sans" w:hAnsi="Lucida Sans" w:cs="Arial"/>
              </w:rPr>
              <w:instrText xml:space="preserve"> FORMTEXT </w:instrText>
            </w:r>
            <w:r w:rsidRPr="00B37C30">
              <w:rPr>
                <w:rFonts w:ascii="Lucida Sans" w:hAnsi="Lucida Sans" w:cs="Arial"/>
              </w:rPr>
            </w:r>
            <w:r w:rsidRPr="00B37C30">
              <w:rPr>
                <w:rFonts w:ascii="Lucida Sans" w:hAnsi="Lucida Sans" w:cs="Arial"/>
              </w:rPr>
              <w:fldChar w:fldCharType="separate"/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</w:rPr>
              <w:fldChar w:fldCharType="end"/>
            </w:r>
            <w:permEnd w:id="2029081354"/>
          </w:p>
        </w:tc>
        <w:permStart w:id="306839945" w:edGrp="everyone"/>
        <w:tc>
          <w:tcPr>
            <w:tcW w:w="1802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A82BA3" w:rsidRPr="00B37C30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B37C30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37C30">
              <w:rPr>
                <w:rFonts w:ascii="Lucida Sans" w:hAnsi="Lucida Sans" w:cs="Arial"/>
              </w:rPr>
              <w:instrText xml:space="preserve"> FORMTEXT </w:instrText>
            </w:r>
            <w:r w:rsidRPr="00B37C30">
              <w:rPr>
                <w:rFonts w:ascii="Lucida Sans" w:hAnsi="Lucida Sans" w:cs="Arial"/>
              </w:rPr>
            </w:r>
            <w:r w:rsidRPr="00B37C30">
              <w:rPr>
                <w:rFonts w:ascii="Lucida Sans" w:hAnsi="Lucida Sans" w:cs="Arial"/>
              </w:rPr>
              <w:fldChar w:fldCharType="separate"/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</w:rPr>
              <w:fldChar w:fldCharType="end"/>
            </w:r>
            <w:permEnd w:id="306839945"/>
          </w:p>
        </w:tc>
      </w:tr>
      <w:tr w:rsidR="00856C35" w:rsidRPr="00B37C30" w:rsidTr="002D74D3"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6C35" w:rsidRPr="00B37C30" w:rsidRDefault="00856C35" w:rsidP="00440CD8">
            <w:pPr>
              <w:rPr>
                <w:rFonts w:ascii="Lucida Sans" w:hAnsi="Lucida Sans"/>
              </w:rPr>
            </w:pPr>
          </w:p>
        </w:tc>
        <w:tc>
          <w:tcPr>
            <w:tcW w:w="7007" w:type="dxa"/>
            <w:tcBorders>
              <w:left w:val="nil"/>
              <w:bottom w:val="nil"/>
              <w:right w:val="nil"/>
            </w:tcBorders>
            <w:vAlign w:val="bottom"/>
          </w:tcPr>
          <w:p w:rsidR="00856C35" w:rsidRPr="00B37C30" w:rsidRDefault="002D74D3" w:rsidP="00490804">
            <w:pPr>
              <w:pStyle w:val="Heading3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Av./Rua/Praça/etc.</w:t>
            </w:r>
          </w:p>
        </w:tc>
        <w:tc>
          <w:tcPr>
            <w:tcW w:w="1802" w:type="dxa"/>
            <w:tcBorders>
              <w:left w:val="nil"/>
              <w:bottom w:val="nil"/>
              <w:right w:val="nil"/>
            </w:tcBorders>
            <w:vAlign w:val="bottom"/>
          </w:tcPr>
          <w:p w:rsidR="00856C35" w:rsidRPr="00B37C30" w:rsidRDefault="002D74D3" w:rsidP="00490804">
            <w:pPr>
              <w:pStyle w:val="Heading3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N.º/Piso/Fração</w:t>
            </w:r>
          </w:p>
        </w:tc>
      </w:tr>
    </w:tbl>
    <w:p w:rsidR="00856C35" w:rsidRPr="00B37C30" w:rsidRDefault="00856C35">
      <w:pPr>
        <w:rPr>
          <w:rFonts w:ascii="Lucida Sans" w:hAnsi="Lucida Sans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1"/>
        <w:gridCol w:w="5805"/>
        <w:gridCol w:w="1394"/>
        <w:gridCol w:w="1800"/>
      </w:tblGrid>
      <w:tr w:rsidR="00C76039" w:rsidRPr="00B37C30" w:rsidTr="002D74D3">
        <w:trPr>
          <w:trHeight w:val="288"/>
        </w:trPr>
        <w:tc>
          <w:tcPr>
            <w:tcW w:w="1081" w:type="dxa"/>
            <w:vAlign w:val="bottom"/>
          </w:tcPr>
          <w:p w:rsidR="00C76039" w:rsidRPr="00B37C30" w:rsidRDefault="00C76039">
            <w:pPr>
              <w:rPr>
                <w:rFonts w:ascii="Lucida Sans" w:hAnsi="Lucida Sans"/>
                <w:szCs w:val="19"/>
              </w:rPr>
            </w:pPr>
          </w:p>
        </w:tc>
        <w:permStart w:id="236805396" w:edGrp="everyone"/>
        <w:tc>
          <w:tcPr>
            <w:tcW w:w="580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76039" w:rsidRPr="00B37C30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B37C30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37C30">
              <w:rPr>
                <w:rFonts w:ascii="Lucida Sans" w:hAnsi="Lucida Sans" w:cs="Arial"/>
              </w:rPr>
              <w:instrText xml:space="preserve"> FORMTEXT </w:instrText>
            </w:r>
            <w:r w:rsidRPr="00B37C30">
              <w:rPr>
                <w:rFonts w:ascii="Lucida Sans" w:hAnsi="Lucida Sans" w:cs="Arial"/>
              </w:rPr>
            </w:r>
            <w:r w:rsidRPr="00B37C30">
              <w:rPr>
                <w:rFonts w:ascii="Lucida Sans" w:hAnsi="Lucida Sans" w:cs="Arial"/>
              </w:rPr>
              <w:fldChar w:fldCharType="separate"/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</w:rPr>
              <w:fldChar w:fldCharType="end"/>
            </w:r>
            <w:permEnd w:id="236805396"/>
          </w:p>
        </w:tc>
        <w:permStart w:id="287713222" w:edGrp="everyone"/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039" w:rsidRPr="00B37C30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B37C30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37C30">
              <w:rPr>
                <w:rFonts w:ascii="Lucida Sans" w:hAnsi="Lucida Sans" w:cs="Arial"/>
              </w:rPr>
              <w:instrText xml:space="preserve"> FORMTEXT </w:instrText>
            </w:r>
            <w:r w:rsidRPr="00B37C30">
              <w:rPr>
                <w:rFonts w:ascii="Lucida Sans" w:hAnsi="Lucida Sans" w:cs="Arial"/>
              </w:rPr>
            </w:r>
            <w:r w:rsidRPr="00B37C30">
              <w:rPr>
                <w:rFonts w:ascii="Lucida Sans" w:hAnsi="Lucida Sans" w:cs="Arial"/>
              </w:rPr>
              <w:fldChar w:fldCharType="separate"/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</w:rPr>
              <w:fldChar w:fldCharType="end"/>
            </w:r>
            <w:permEnd w:id="287713222"/>
          </w:p>
        </w:tc>
        <w:permStart w:id="1791108047" w:edGrp="everyone"/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76039" w:rsidRPr="00B37C30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B37C30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37C30">
              <w:rPr>
                <w:rFonts w:ascii="Lucida Sans" w:hAnsi="Lucida Sans" w:cs="Arial"/>
              </w:rPr>
              <w:instrText xml:space="preserve"> FORMTEXT </w:instrText>
            </w:r>
            <w:r w:rsidRPr="00B37C30">
              <w:rPr>
                <w:rFonts w:ascii="Lucida Sans" w:hAnsi="Lucida Sans" w:cs="Arial"/>
              </w:rPr>
            </w:r>
            <w:r w:rsidRPr="00B37C30">
              <w:rPr>
                <w:rFonts w:ascii="Lucida Sans" w:hAnsi="Lucida Sans" w:cs="Arial"/>
              </w:rPr>
              <w:fldChar w:fldCharType="separate"/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</w:rPr>
              <w:fldChar w:fldCharType="end"/>
            </w:r>
            <w:permEnd w:id="1791108047"/>
          </w:p>
        </w:tc>
      </w:tr>
      <w:tr w:rsidR="00856C35" w:rsidRPr="00B37C30" w:rsidTr="00856C35">
        <w:trPr>
          <w:trHeight w:val="288"/>
        </w:trPr>
        <w:tc>
          <w:tcPr>
            <w:tcW w:w="1081" w:type="dxa"/>
            <w:vAlign w:val="bottom"/>
          </w:tcPr>
          <w:p w:rsidR="00856C35" w:rsidRPr="00B37C30" w:rsidRDefault="00856C35">
            <w:pPr>
              <w:rPr>
                <w:rFonts w:ascii="Lucida Sans" w:hAnsi="Lucida Sans"/>
                <w:szCs w:val="19"/>
              </w:rPr>
            </w:pPr>
          </w:p>
        </w:tc>
        <w:tc>
          <w:tcPr>
            <w:tcW w:w="5805" w:type="dxa"/>
            <w:tcBorders>
              <w:top w:val="single" w:sz="4" w:space="0" w:color="auto"/>
            </w:tcBorders>
            <w:vAlign w:val="bottom"/>
          </w:tcPr>
          <w:p w:rsidR="00856C35" w:rsidRPr="00B37C30" w:rsidRDefault="002D74D3" w:rsidP="00490804">
            <w:pPr>
              <w:pStyle w:val="Heading3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Cidade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:rsidR="00856C35" w:rsidRPr="00B37C30" w:rsidRDefault="002D74D3" w:rsidP="00490804">
            <w:pPr>
              <w:pStyle w:val="Heading3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País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856C35" w:rsidRPr="00B37C30" w:rsidRDefault="002D74D3" w:rsidP="00490804">
            <w:pPr>
              <w:pStyle w:val="Heading3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Código Postal</w:t>
            </w:r>
          </w:p>
        </w:tc>
      </w:tr>
    </w:tbl>
    <w:p w:rsidR="00856C35" w:rsidRPr="00B37C30" w:rsidRDefault="00856C35">
      <w:pPr>
        <w:rPr>
          <w:rFonts w:ascii="Lucida Sans" w:hAnsi="Lucida San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90"/>
        <w:gridCol w:w="720"/>
        <w:gridCol w:w="4590"/>
      </w:tblGrid>
      <w:tr w:rsidR="00841645" w:rsidRPr="00B37C30" w:rsidTr="00AB55D1">
        <w:trPr>
          <w:trHeight w:val="28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645" w:rsidRPr="00B37C30" w:rsidRDefault="002D74D3" w:rsidP="00490804">
            <w:pPr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Telefone</w:t>
            </w:r>
            <w:r w:rsidR="00841645" w:rsidRPr="00B37C30">
              <w:rPr>
                <w:rFonts w:ascii="Lucida Sans" w:hAnsi="Lucida Sans"/>
              </w:rPr>
              <w:t>:</w:t>
            </w:r>
          </w:p>
        </w:tc>
        <w:permStart w:id="264859545" w:edGrp="everyone"/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:rsidR="00841645" w:rsidRPr="00B37C30" w:rsidRDefault="00F61FC9" w:rsidP="00856C35">
            <w:pPr>
              <w:pStyle w:val="FieldText"/>
              <w:rPr>
                <w:rFonts w:ascii="Lucida Sans" w:hAnsi="Lucida Sans"/>
              </w:rPr>
            </w:pPr>
            <w:r w:rsidRPr="00B37C30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37C30">
              <w:rPr>
                <w:rFonts w:ascii="Lucida Sans" w:hAnsi="Lucida Sans" w:cs="Arial"/>
              </w:rPr>
              <w:instrText xml:space="preserve"> FORMTEXT </w:instrText>
            </w:r>
            <w:r w:rsidRPr="00B37C30">
              <w:rPr>
                <w:rFonts w:ascii="Lucida Sans" w:hAnsi="Lucida Sans" w:cs="Arial"/>
              </w:rPr>
            </w:r>
            <w:r w:rsidRPr="00B37C30">
              <w:rPr>
                <w:rFonts w:ascii="Lucida Sans" w:hAnsi="Lucida Sans" w:cs="Arial"/>
              </w:rPr>
              <w:fldChar w:fldCharType="separate"/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</w:rPr>
              <w:fldChar w:fldCharType="end"/>
            </w:r>
            <w:permEnd w:id="264859545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645" w:rsidRPr="00B37C30" w:rsidRDefault="00C92A3C" w:rsidP="00490804">
            <w:pPr>
              <w:pStyle w:val="Heading4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E</w:t>
            </w:r>
            <w:r w:rsidR="003A41A1" w:rsidRPr="00B37C30">
              <w:rPr>
                <w:rFonts w:ascii="Lucida Sans" w:hAnsi="Lucida Sans"/>
              </w:rPr>
              <w:t>mail</w:t>
            </w:r>
            <w:r w:rsidR="00AB55D1" w:rsidRPr="00B37C30">
              <w:rPr>
                <w:rFonts w:ascii="Lucida Sans" w:hAnsi="Lucida Sans"/>
              </w:rPr>
              <w:t>:</w:t>
            </w:r>
          </w:p>
        </w:tc>
        <w:permStart w:id="933706526" w:edGrp="everyone"/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:rsidR="00841645" w:rsidRPr="00B37C30" w:rsidRDefault="00CE6874" w:rsidP="00440CD8">
            <w:pPr>
              <w:pStyle w:val="FieldText"/>
              <w:rPr>
                <w:rFonts w:ascii="Lucida Sans" w:hAnsi="Lucida Sans"/>
              </w:rPr>
            </w:pPr>
            <w:r w:rsidRPr="00B37C30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37C30">
              <w:rPr>
                <w:rFonts w:ascii="Lucida Sans" w:hAnsi="Lucida Sans" w:cs="Arial"/>
              </w:rPr>
              <w:instrText xml:space="preserve"> FORMTEXT </w:instrText>
            </w:r>
            <w:r w:rsidRPr="00B37C30">
              <w:rPr>
                <w:rFonts w:ascii="Lucida Sans" w:hAnsi="Lucida Sans" w:cs="Arial"/>
              </w:rPr>
            </w:r>
            <w:r w:rsidRPr="00B37C30">
              <w:rPr>
                <w:rFonts w:ascii="Lucida Sans" w:hAnsi="Lucida Sans" w:cs="Arial"/>
              </w:rPr>
              <w:fldChar w:fldCharType="separate"/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</w:rPr>
              <w:fldChar w:fldCharType="end"/>
            </w:r>
            <w:permEnd w:id="933706526"/>
          </w:p>
        </w:tc>
      </w:tr>
    </w:tbl>
    <w:p w:rsidR="00856C35" w:rsidRPr="00B37C30" w:rsidRDefault="00856C35">
      <w:pPr>
        <w:rPr>
          <w:rFonts w:ascii="Lucida Sans" w:hAnsi="Lucida Sans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42"/>
        <w:gridCol w:w="1699"/>
        <w:gridCol w:w="1273"/>
        <w:gridCol w:w="993"/>
        <w:gridCol w:w="1133"/>
        <w:gridCol w:w="850"/>
        <w:gridCol w:w="1558"/>
      </w:tblGrid>
      <w:tr w:rsidR="00A849F4" w:rsidRPr="00B37C30" w:rsidTr="00CF0FD4">
        <w:trPr>
          <w:trHeight w:val="28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9F4" w:rsidRPr="00B37C30" w:rsidRDefault="00A849F4" w:rsidP="00490804">
            <w:pPr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N.º Doc. Identificação :</w:t>
            </w:r>
          </w:p>
        </w:tc>
        <w:permStart w:id="601968595" w:edGrp="everyone"/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49F4" w:rsidRPr="00B37C30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B37C30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37C30">
              <w:rPr>
                <w:rFonts w:ascii="Lucida Sans" w:hAnsi="Lucida Sans" w:cs="Arial"/>
              </w:rPr>
              <w:instrText xml:space="preserve"> FORMTEXT </w:instrText>
            </w:r>
            <w:r w:rsidRPr="00B37C30">
              <w:rPr>
                <w:rFonts w:ascii="Lucida Sans" w:hAnsi="Lucida Sans" w:cs="Arial"/>
              </w:rPr>
            </w:r>
            <w:r w:rsidRPr="00B37C30">
              <w:rPr>
                <w:rFonts w:ascii="Lucida Sans" w:hAnsi="Lucida Sans" w:cs="Arial"/>
              </w:rPr>
              <w:fldChar w:fldCharType="separate"/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</w:rPr>
              <w:fldChar w:fldCharType="end"/>
            </w:r>
            <w:permEnd w:id="601968595"/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9F4" w:rsidRPr="00B37C30" w:rsidRDefault="00A849F4" w:rsidP="00490804">
            <w:pPr>
              <w:pStyle w:val="Heading4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Data de Emissão:</w:t>
            </w:r>
          </w:p>
        </w:tc>
        <w:permStart w:id="185415473" w:edGrp="everyone"/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:rsidR="00A849F4" w:rsidRPr="00B37C30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B37C30">
              <w:rPr>
                <w:rFonts w:ascii="Lucida Sans" w:hAnsi="Lucida Sans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7C30">
              <w:rPr>
                <w:rFonts w:ascii="Lucida Sans" w:hAnsi="Lucida Sans" w:cs="Arial"/>
              </w:rPr>
              <w:instrText xml:space="preserve"> FORMTEXT </w:instrText>
            </w:r>
            <w:r w:rsidRPr="00B37C30">
              <w:rPr>
                <w:rFonts w:ascii="Lucida Sans" w:hAnsi="Lucida Sans" w:cs="Arial"/>
              </w:rPr>
            </w:r>
            <w:r w:rsidRPr="00B37C30">
              <w:rPr>
                <w:rFonts w:ascii="Lucida Sans" w:hAnsi="Lucida Sans" w:cs="Arial"/>
              </w:rPr>
              <w:fldChar w:fldCharType="separate"/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</w:rPr>
              <w:fldChar w:fldCharType="end"/>
            </w:r>
            <w:permEnd w:id="185415473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9F4" w:rsidRPr="00B37C30" w:rsidRDefault="00A849F4" w:rsidP="00490804">
            <w:pPr>
              <w:pStyle w:val="Heading4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Validade:</w:t>
            </w:r>
          </w:p>
        </w:tc>
        <w:permStart w:id="2104702275" w:edGrp="everyone"/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</w:tcPr>
          <w:p w:rsidR="00A849F4" w:rsidRPr="00B37C30" w:rsidRDefault="00CE6874" w:rsidP="00856C35">
            <w:pPr>
              <w:pStyle w:val="FieldText"/>
              <w:rPr>
                <w:rFonts w:ascii="Lucida Sans" w:hAnsi="Lucida Sans"/>
              </w:rPr>
            </w:pPr>
            <w:r w:rsidRPr="00B37C30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37C30">
              <w:rPr>
                <w:rFonts w:ascii="Lucida Sans" w:hAnsi="Lucida Sans" w:cs="Arial"/>
              </w:rPr>
              <w:instrText xml:space="preserve"> FORMTEXT </w:instrText>
            </w:r>
            <w:r w:rsidRPr="00B37C30">
              <w:rPr>
                <w:rFonts w:ascii="Lucida Sans" w:hAnsi="Lucida Sans" w:cs="Arial"/>
              </w:rPr>
            </w:r>
            <w:r w:rsidRPr="00B37C30">
              <w:rPr>
                <w:rFonts w:ascii="Lucida Sans" w:hAnsi="Lucida Sans" w:cs="Arial"/>
              </w:rPr>
              <w:fldChar w:fldCharType="separate"/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</w:rPr>
              <w:fldChar w:fldCharType="end"/>
            </w:r>
            <w:permEnd w:id="2104702275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9F4" w:rsidRPr="00B37C30" w:rsidRDefault="00A849F4" w:rsidP="00A849F4">
            <w:pPr>
              <w:pStyle w:val="FieldText"/>
              <w:jc w:val="right"/>
              <w:rPr>
                <w:rFonts w:ascii="Lucida Sans" w:hAnsi="Lucida Sans"/>
                <w:b w:val="0"/>
              </w:rPr>
            </w:pPr>
            <w:r w:rsidRPr="00B37C30">
              <w:rPr>
                <w:rFonts w:ascii="Lucida Sans" w:hAnsi="Lucida Sans"/>
                <w:b w:val="0"/>
              </w:rPr>
              <w:t>NIF:</w:t>
            </w:r>
          </w:p>
        </w:tc>
        <w:permStart w:id="1374778601" w:edGrp="everyone"/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:rsidR="00A849F4" w:rsidRPr="00B37C30" w:rsidRDefault="00F61FC9" w:rsidP="00856C35">
            <w:pPr>
              <w:pStyle w:val="FieldText"/>
              <w:rPr>
                <w:rFonts w:ascii="Lucida Sans" w:hAnsi="Lucida Sans"/>
              </w:rPr>
            </w:pPr>
            <w:r w:rsidRPr="00B37C30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37C30">
              <w:rPr>
                <w:rFonts w:ascii="Lucida Sans" w:hAnsi="Lucida Sans" w:cs="Arial"/>
              </w:rPr>
              <w:instrText xml:space="preserve"> FORMTEXT </w:instrText>
            </w:r>
            <w:r w:rsidRPr="00B37C30">
              <w:rPr>
                <w:rFonts w:ascii="Lucida Sans" w:hAnsi="Lucida Sans" w:cs="Arial"/>
              </w:rPr>
            </w:r>
            <w:r w:rsidRPr="00B37C30">
              <w:rPr>
                <w:rFonts w:ascii="Lucida Sans" w:hAnsi="Lucida Sans" w:cs="Arial"/>
              </w:rPr>
              <w:fldChar w:fldCharType="separate"/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  <w:noProof/>
              </w:rPr>
              <w:t> </w:t>
            </w:r>
            <w:r w:rsidRPr="00B37C30">
              <w:rPr>
                <w:rFonts w:ascii="Lucida Sans" w:hAnsi="Lucida Sans" w:cs="Arial"/>
              </w:rPr>
              <w:fldChar w:fldCharType="end"/>
            </w:r>
            <w:permEnd w:id="1374778601"/>
          </w:p>
        </w:tc>
      </w:tr>
    </w:tbl>
    <w:p w:rsidR="00856C35" w:rsidRPr="00B37C30" w:rsidRDefault="00856C35">
      <w:pPr>
        <w:rPr>
          <w:rFonts w:ascii="Lucida Sans" w:hAnsi="Lucida Sans"/>
        </w:rPr>
      </w:pPr>
    </w:p>
    <w:p w:rsidR="00AE5065" w:rsidRPr="00B37C30" w:rsidRDefault="00AE5065" w:rsidP="00AE5065">
      <w:pPr>
        <w:pStyle w:val="Heading2"/>
        <w:spacing w:before="0"/>
        <w:rPr>
          <w:rFonts w:ascii="Lucida Sans" w:hAnsi="Lucida Sans"/>
          <w:sz w:val="24"/>
          <w:lang w:val="pt-PT"/>
        </w:rPr>
      </w:pPr>
      <w:bookmarkStart w:id="1" w:name="Text9"/>
      <w:bookmarkEnd w:id="1"/>
      <w:r w:rsidRPr="00B37C30">
        <w:rPr>
          <w:rFonts w:ascii="Lucida Sans" w:hAnsi="Lucida Sans"/>
          <w:sz w:val="24"/>
          <w:lang w:val="pt-PT"/>
        </w:rPr>
        <w:t>Níveis de (Re)Certificação</w:t>
      </w:r>
    </w:p>
    <w:p w:rsidR="00AE5065" w:rsidRPr="00B37C30" w:rsidRDefault="00AE5065" w:rsidP="00AE5065">
      <w:pPr>
        <w:pStyle w:val="Heading2"/>
        <w:spacing w:before="0"/>
        <w:rPr>
          <w:rFonts w:ascii="Lucida Sans" w:hAnsi="Lucida Sans"/>
          <w:sz w:val="16"/>
          <w:lang w:val="pt-PT"/>
        </w:rPr>
      </w:pPr>
      <w:r w:rsidRPr="00B37C30">
        <w:rPr>
          <w:rFonts w:ascii="Lucida Sans" w:hAnsi="Lucida Sans"/>
          <w:sz w:val="16"/>
          <w:lang w:val="pt-PT"/>
        </w:rPr>
        <w:t>(</w:t>
      </w:r>
      <w:r w:rsidR="004620B4" w:rsidRPr="00B37C30">
        <w:rPr>
          <w:rFonts w:ascii="Lucida Sans" w:hAnsi="Lucida Sans"/>
          <w:sz w:val="16"/>
          <w:lang w:val="pt-PT"/>
        </w:rPr>
        <w:t>A</w:t>
      </w:r>
      <w:r w:rsidRPr="00B37C30">
        <w:rPr>
          <w:rFonts w:ascii="Lucida Sans" w:hAnsi="Lucida Sans"/>
          <w:sz w:val="16"/>
          <w:lang w:val="pt-PT"/>
        </w:rPr>
        <w:t>rtigo 4.º do PNFSAC)</w:t>
      </w:r>
    </w:p>
    <w:p w:rsidR="00AE5065" w:rsidRPr="005B683B" w:rsidRDefault="00AE5065">
      <w:pPr>
        <w:rPr>
          <w:rFonts w:ascii="Lucida Sans" w:hAnsi="Lucida Sans"/>
          <w:sz w:val="16"/>
          <w:lang w:val="pt-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3"/>
        <w:gridCol w:w="556"/>
        <w:gridCol w:w="625"/>
        <w:gridCol w:w="625"/>
        <w:gridCol w:w="623"/>
        <w:gridCol w:w="623"/>
        <w:gridCol w:w="623"/>
        <w:gridCol w:w="623"/>
        <w:gridCol w:w="623"/>
        <w:gridCol w:w="623"/>
        <w:gridCol w:w="623"/>
        <w:gridCol w:w="623"/>
        <w:gridCol w:w="639"/>
        <w:gridCol w:w="528"/>
      </w:tblGrid>
      <w:tr w:rsidR="00CF39CC" w:rsidRPr="00B37C30" w:rsidTr="00F61FC9">
        <w:trPr>
          <w:trHeight w:val="162"/>
        </w:trPr>
        <w:tc>
          <w:tcPr>
            <w:tcW w:w="1053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39CC" w:rsidRPr="00B37C30" w:rsidRDefault="00CF39CC" w:rsidP="004620B4">
            <w:pPr>
              <w:jc w:val="right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Certificação Inicial:</w:t>
            </w:r>
          </w:p>
        </w:tc>
        <w:tc>
          <w:tcPr>
            <w:tcW w:w="276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39CC" w:rsidRPr="00B37C30" w:rsidRDefault="00CF39CC" w:rsidP="00CF39CC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39CC" w:rsidRPr="00B37C30" w:rsidRDefault="00CF39CC" w:rsidP="00CF39CC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39CC" w:rsidRPr="00B37C30" w:rsidRDefault="00CF39CC" w:rsidP="00CF39CC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39CC" w:rsidRPr="00B37C30" w:rsidRDefault="00CF39CC" w:rsidP="00CF39CC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39CC" w:rsidRPr="00B37C30" w:rsidRDefault="00CF39CC" w:rsidP="00CF39CC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39CC" w:rsidRPr="00B37C30" w:rsidRDefault="00CF39CC" w:rsidP="00CF39CC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39CC" w:rsidRPr="00B37C30" w:rsidRDefault="00CF39CC" w:rsidP="00CF39CC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39CC" w:rsidRPr="00B37C30" w:rsidRDefault="00CF39CC" w:rsidP="00CF39CC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39CC" w:rsidRPr="00B37C30" w:rsidRDefault="00CF39CC" w:rsidP="00CF39CC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39CC" w:rsidRPr="00B37C30" w:rsidRDefault="00CF39CC" w:rsidP="00CF39CC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10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39CC" w:rsidRPr="00B37C30" w:rsidRDefault="00CF39CC" w:rsidP="00CF39CC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39CC" w:rsidRPr="00B37C30" w:rsidRDefault="00CF39CC" w:rsidP="00CF39CC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CF39CC" w:rsidRPr="00B37C30" w:rsidRDefault="00CF39CC" w:rsidP="00CF39CC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14</w:t>
            </w:r>
          </w:p>
        </w:tc>
      </w:tr>
      <w:tr w:rsidR="00CF39CC" w:rsidRPr="00B37C30" w:rsidTr="00F61FC9">
        <w:trPr>
          <w:trHeight w:val="161"/>
        </w:trPr>
        <w:tc>
          <w:tcPr>
            <w:tcW w:w="1053" w:type="pct"/>
            <w:vMerge/>
            <w:tcBorders>
              <w:left w:val="nil"/>
              <w:bottom w:val="nil"/>
              <w:right w:val="single" w:sz="18" w:space="0" w:color="auto"/>
            </w:tcBorders>
            <w:vAlign w:val="bottom"/>
          </w:tcPr>
          <w:p w:rsidR="00CF39CC" w:rsidRPr="00B37C30" w:rsidRDefault="00CF39CC" w:rsidP="004620B4">
            <w:pPr>
              <w:jc w:val="right"/>
              <w:rPr>
                <w:rFonts w:ascii="Lucida Sans" w:hAnsi="Lucida Sans"/>
              </w:rPr>
            </w:pPr>
            <w:permStart w:id="213469792" w:edGrp="everyone" w:colFirst="1" w:colLast="1"/>
            <w:permStart w:id="96682825" w:edGrp="everyone" w:colFirst="2" w:colLast="2"/>
            <w:permStart w:id="1439711228" w:edGrp="everyone" w:colFirst="3" w:colLast="3"/>
            <w:permStart w:id="265047051" w:edGrp="everyone" w:colFirst="4" w:colLast="4"/>
            <w:permStart w:id="802498489" w:edGrp="everyone" w:colFirst="5" w:colLast="5"/>
            <w:permStart w:id="919291279" w:edGrp="everyone" w:colFirst="6" w:colLast="6"/>
            <w:permStart w:id="2129084800" w:edGrp="everyone" w:colFirst="7" w:colLast="7"/>
            <w:permStart w:id="1959870053" w:edGrp="everyone" w:colFirst="8" w:colLast="8"/>
            <w:permStart w:id="814167100" w:edGrp="everyone" w:colFirst="9" w:colLast="9"/>
            <w:permStart w:id="1336110976" w:edGrp="everyone" w:colFirst="10" w:colLast="10"/>
            <w:permStart w:id="393108830" w:edGrp="everyone" w:colFirst="11" w:colLast="11"/>
            <w:permStart w:id="1613044873" w:edGrp="everyone" w:colFirst="12" w:colLast="12"/>
            <w:permStart w:id="407188106" w:edGrp="everyone" w:colFirst="13" w:colLast="13"/>
          </w:p>
        </w:tc>
        <w:tc>
          <w:tcPr>
            <w:tcW w:w="2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39CC" w:rsidRPr="00B37C30" w:rsidRDefault="00CF39CC" w:rsidP="00CE6874">
            <w:pPr>
              <w:pStyle w:val="Checkbox"/>
              <w:rPr>
                <w:rFonts w:ascii="Lucida Sans" w:hAnsi="Lucida Sans"/>
                <w:b/>
              </w:rPr>
            </w:pPr>
            <w:permStart w:id="1604141682" w:edGrp="everyone"/>
            <w:permEnd w:id="1604141682"/>
          </w:p>
        </w:tc>
        <w:tc>
          <w:tcPr>
            <w:tcW w:w="31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39CC" w:rsidRPr="00B37C30" w:rsidRDefault="00CF39CC" w:rsidP="00F41B3A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1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39CC" w:rsidRPr="00B37C30" w:rsidRDefault="00CF39CC" w:rsidP="00CE6874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39CC" w:rsidRPr="00B37C30" w:rsidRDefault="00CF39CC" w:rsidP="00F41B3A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39CC" w:rsidRPr="00B37C30" w:rsidRDefault="00CF39CC" w:rsidP="006A5E8F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39CC" w:rsidRPr="00B37C30" w:rsidRDefault="00CF39CC" w:rsidP="006A5E8F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39CC" w:rsidRPr="00B37C30" w:rsidRDefault="00CF39CC" w:rsidP="006A5E8F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39CC" w:rsidRPr="00B37C30" w:rsidRDefault="00CF39CC" w:rsidP="006A5E8F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39CC" w:rsidRPr="00B37C30" w:rsidRDefault="00CF39CC" w:rsidP="006A5E8F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39CC" w:rsidRPr="00B37C30" w:rsidRDefault="00CF39CC" w:rsidP="006A5E8F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39CC" w:rsidRPr="00B37C30" w:rsidRDefault="00CF39CC" w:rsidP="006A5E8F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39CC" w:rsidRPr="00B37C30" w:rsidRDefault="00CF39CC" w:rsidP="006A5E8F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2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F39CC" w:rsidRPr="00B37C30" w:rsidRDefault="00CF39CC" w:rsidP="006A5E8F">
            <w:pPr>
              <w:pStyle w:val="Checkbox"/>
              <w:rPr>
                <w:rFonts w:ascii="Lucida Sans" w:hAnsi="Lucida Sans"/>
              </w:rPr>
            </w:pPr>
          </w:p>
        </w:tc>
      </w:tr>
      <w:permEnd w:id="213469792"/>
      <w:permEnd w:id="96682825"/>
      <w:permEnd w:id="1439711228"/>
      <w:permEnd w:id="265047051"/>
      <w:permEnd w:id="802498489"/>
      <w:permEnd w:id="919291279"/>
      <w:permEnd w:id="2129084800"/>
      <w:permEnd w:id="1959870053"/>
      <w:permEnd w:id="814167100"/>
      <w:permEnd w:id="1336110976"/>
      <w:permEnd w:id="393108830"/>
      <w:permEnd w:id="1613044873"/>
      <w:permEnd w:id="407188106"/>
    </w:tbl>
    <w:p w:rsidR="005F6E87" w:rsidRPr="00CF0FD4" w:rsidRDefault="005F6E87" w:rsidP="00545705">
      <w:pPr>
        <w:pStyle w:val="Heading1"/>
        <w:rPr>
          <w:rFonts w:ascii="Lucida Sans" w:hAnsi="Lucida Sans"/>
          <w:sz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3"/>
        <w:gridCol w:w="556"/>
        <w:gridCol w:w="625"/>
        <w:gridCol w:w="625"/>
        <w:gridCol w:w="623"/>
        <w:gridCol w:w="623"/>
        <w:gridCol w:w="623"/>
        <w:gridCol w:w="623"/>
        <w:gridCol w:w="623"/>
        <w:gridCol w:w="623"/>
        <w:gridCol w:w="623"/>
        <w:gridCol w:w="623"/>
        <w:gridCol w:w="639"/>
        <w:gridCol w:w="528"/>
      </w:tblGrid>
      <w:tr w:rsidR="00F61FC9" w:rsidRPr="00B37C30" w:rsidTr="00F61FC9">
        <w:trPr>
          <w:trHeight w:val="162"/>
        </w:trPr>
        <w:tc>
          <w:tcPr>
            <w:tcW w:w="1053" w:type="pct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1FC9" w:rsidRPr="00B37C30" w:rsidRDefault="00F61FC9" w:rsidP="00052F5E">
            <w:pPr>
              <w:jc w:val="right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Recertificação:</w:t>
            </w:r>
          </w:p>
        </w:tc>
        <w:tc>
          <w:tcPr>
            <w:tcW w:w="276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8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9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10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13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  <w:r w:rsidRPr="00B37C30">
              <w:rPr>
                <w:rFonts w:ascii="Lucida Sans" w:hAnsi="Lucida Sans"/>
              </w:rPr>
              <w:t>14</w:t>
            </w:r>
          </w:p>
        </w:tc>
      </w:tr>
      <w:tr w:rsidR="00F61FC9" w:rsidRPr="00B37C30" w:rsidTr="00F61FC9">
        <w:trPr>
          <w:trHeight w:val="161"/>
        </w:trPr>
        <w:tc>
          <w:tcPr>
            <w:tcW w:w="1053" w:type="pct"/>
            <w:vMerge/>
            <w:tcBorders>
              <w:left w:val="nil"/>
              <w:bottom w:val="nil"/>
              <w:right w:val="single" w:sz="18" w:space="0" w:color="auto"/>
            </w:tcBorders>
            <w:vAlign w:val="bottom"/>
          </w:tcPr>
          <w:p w:rsidR="00F61FC9" w:rsidRPr="00B37C30" w:rsidRDefault="00F61FC9" w:rsidP="00052F5E">
            <w:pPr>
              <w:jc w:val="right"/>
              <w:rPr>
                <w:rFonts w:ascii="Lucida Sans" w:hAnsi="Lucida Sans"/>
              </w:rPr>
            </w:pPr>
            <w:permStart w:id="1245268871" w:edGrp="everyone" w:colFirst="1" w:colLast="1"/>
            <w:permStart w:id="1326851546" w:edGrp="everyone" w:colFirst="2" w:colLast="2"/>
            <w:permStart w:id="1920223469" w:edGrp="everyone" w:colFirst="3" w:colLast="3"/>
            <w:permStart w:id="518138632" w:edGrp="everyone" w:colFirst="4" w:colLast="4"/>
            <w:permStart w:id="631073019" w:edGrp="everyone" w:colFirst="5" w:colLast="5"/>
            <w:permStart w:id="1048129026" w:edGrp="everyone" w:colFirst="6" w:colLast="6"/>
            <w:permStart w:id="1539595809" w:edGrp="everyone" w:colFirst="7" w:colLast="7"/>
            <w:permStart w:id="1029059148" w:edGrp="everyone" w:colFirst="8" w:colLast="8"/>
            <w:permStart w:id="2094880816" w:edGrp="everyone" w:colFirst="9" w:colLast="9"/>
            <w:permStart w:id="2123264547" w:edGrp="everyone" w:colFirst="10" w:colLast="10"/>
            <w:permStart w:id="1136945163" w:edGrp="everyone" w:colFirst="11" w:colLast="11"/>
            <w:permStart w:id="344226824" w:edGrp="everyone" w:colFirst="12" w:colLast="12"/>
            <w:permStart w:id="1234710469" w:edGrp="everyone" w:colFirst="13" w:colLast="13"/>
          </w:p>
        </w:tc>
        <w:tc>
          <w:tcPr>
            <w:tcW w:w="27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1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1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</w:p>
        </w:tc>
        <w:tc>
          <w:tcPr>
            <w:tcW w:w="26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1FC9" w:rsidRPr="00B37C30" w:rsidRDefault="00F61FC9" w:rsidP="00052F5E">
            <w:pPr>
              <w:pStyle w:val="Checkbox"/>
              <w:rPr>
                <w:rFonts w:ascii="Lucida Sans" w:hAnsi="Lucida Sans"/>
              </w:rPr>
            </w:pPr>
          </w:p>
        </w:tc>
      </w:tr>
      <w:permEnd w:id="1245268871"/>
      <w:permEnd w:id="1326851546"/>
      <w:permEnd w:id="1920223469"/>
      <w:permEnd w:id="518138632"/>
      <w:permEnd w:id="631073019"/>
      <w:permEnd w:id="1048129026"/>
      <w:permEnd w:id="1539595809"/>
      <w:permEnd w:id="1029059148"/>
      <w:permEnd w:id="2094880816"/>
      <w:permEnd w:id="2123264547"/>
      <w:permEnd w:id="1136945163"/>
      <w:permEnd w:id="344226824"/>
      <w:permEnd w:id="1234710469"/>
    </w:tbl>
    <w:p w:rsidR="00F61FC9" w:rsidRPr="00B37C30" w:rsidRDefault="00F61FC9" w:rsidP="00CF0FD4">
      <w:pPr>
        <w:rPr>
          <w:rFonts w:ascii="Lucida Sans" w:hAnsi="Lucida Sans"/>
        </w:rPr>
      </w:pPr>
    </w:p>
    <w:sectPr w:rsidR="00F61FC9" w:rsidRPr="00B37C30" w:rsidSect="00C568B2">
      <w:footerReference w:type="default" r:id="rId10"/>
      <w:pgSz w:w="12240" w:h="15840"/>
      <w:pgMar w:top="851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F08" w:rsidRDefault="00040F08" w:rsidP="00176E67">
      <w:r>
        <w:separator/>
      </w:r>
    </w:p>
  </w:endnote>
  <w:endnote w:type="continuationSeparator" w:id="0">
    <w:p w:rsidR="00040F08" w:rsidRDefault="00040F08" w:rsidP="0017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40502020204"/>
    <w:charset w:val="00"/>
    <w:family w:val="swiss"/>
    <w:pitch w:val="variable"/>
    <w:sig w:usb0="01002A87" w:usb1="00000000" w:usb2="00000000" w:usb3="00000000" w:csb0="000100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631626"/>
      <w:docPartObj>
        <w:docPartGallery w:val="Page Numbers (Bottom of Page)"/>
        <w:docPartUnique/>
      </w:docPartObj>
    </w:sdtPr>
    <w:sdtEndPr/>
    <w:sdtContent>
      <w:p w:rsidR="00040F08" w:rsidRDefault="00D91712">
        <w:pPr>
          <w:pStyle w:val="Footer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F08" w:rsidRDefault="00040F08" w:rsidP="00176E67">
      <w:r>
        <w:separator/>
      </w:r>
    </w:p>
  </w:footnote>
  <w:footnote w:type="continuationSeparator" w:id="0">
    <w:p w:rsidR="00040F08" w:rsidRDefault="00040F08" w:rsidP="00176E67">
      <w:r>
        <w:continuationSeparator/>
      </w:r>
    </w:p>
  </w:footnote>
  <w:footnote w:id="1">
    <w:p w:rsidR="00040F08" w:rsidRPr="00B37C30" w:rsidRDefault="00040F08" w:rsidP="00087EBE">
      <w:pPr>
        <w:pStyle w:val="FootnoteText"/>
        <w:jc w:val="both"/>
        <w:rPr>
          <w:rFonts w:ascii="Lucida Sans" w:hAnsi="Lucida Sans"/>
          <w:sz w:val="18"/>
          <w:szCs w:val="18"/>
          <w:lang w:val="pt-PT"/>
        </w:rPr>
      </w:pPr>
      <w:r w:rsidRPr="00B37C30">
        <w:rPr>
          <w:rStyle w:val="FootnoteReference"/>
          <w:rFonts w:ascii="Lucida Sans" w:hAnsi="Lucida Sans"/>
          <w:b/>
          <w:sz w:val="24"/>
          <w:szCs w:val="18"/>
        </w:rPr>
        <w:footnoteRef/>
      </w:r>
      <w:r w:rsidRPr="00B37C30">
        <w:rPr>
          <w:rStyle w:val="FootnoteReference"/>
          <w:rFonts w:ascii="Lucida Sans" w:hAnsi="Lucida Sans"/>
          <w:b/>
          <w:sz w:val="18"/>
          <w:szCs w:val="18"/>
          <w:lang w:val="pt-PT"/>
        </w:rPr>
        <w:t xml:space="preserve"> </w:t>
      </w:r>
      <w:r w:rsidR="00CF39CC" w:rsidRPr="00B37C30">
        <w:rPr>
          <w:rFonts w:ascii="Lucida Sans" w:hAnsi="Lucida Sans"/>
          <w:b/>
          <w:sz w:val="16"/>
          <w:szCs w:val="18"/>
          <w:lang w:val="pt-PT"/>
        </w:rPr>
        <w:t xml:space="preserve">De acordo com as disposições da </w:t>
      </w:r>
      <w:r w:rsidRPr="00B37C30">
        <w:rPr>
          <w:rFonts w:ascii="Lucida Sans" w:hAnsi="Lucida Sans"/>
          <w:b/>
          <w:sz w:val="16"/>
          <w:szCs w:val="18"/>
          <w:lang w:val="pt-PT"/>
        </w:rPr>
        <w:t>alínea a) do ponto 1 do artigo 32.º do Programa Nacional de Formação em Segurança da Aviação Civil (PNFSAC), apro</w:t>
      </w:r>
      <w:r w:rsidR="00A8572C" w:rsidRPr="00B37C30">
        <w:rPr>
          <w:rFonts w:ascii="Lucida Sans" w:hAnsi="Lucida Sans"/>
          <w:b/>
          <w:sz w:val="16"/>
          <w:szCs w:val="18"/>
          <w:lang w:val="pt-PT"/>
        </w:rPr>
        <w:t xml:space="preserve">vado em </w:t>
      </w:r>
      <w:r w:rsidR="00024738" w:rsidRPr="00B37C30">
        <w:rPr>
          <w:rFonts w:ascii="Lucida Sans" w:hAnsi="Lucida Sans"/>
          <w:b/>
          <w:sz w:val="16"/>
          <w:szCs w:val="18"/>
          <w:lang w:val="pt-PT"/>
        </w:rPr>
        <w:t>27 de dezembro de 2012, considera-se</w:t>
      </w:r>
      <w:r w:rsidR="001B6CF6" w:rsidRPr="00B37C30">
        <w:rPr>
          <w:rFonts w:ascii="Lucida Sans" w:hAnsi="Lucida Sans"/>
          <w:b/>
          <w:sz w:val="16"/>
          <w:szCs w:val="18"/>
          <w:lang w:val="pt-PT"/>
        </w:rPr>
        <w:t xml:space="preserve"> como</w:t>
      </w:r>
      <w:r w:rsidR="00024738" w:rsidRPr="00B37C30">
        <w:rPr>
          <w:rFonts w:ascii="Lucida Sans" w:hAnsi="Lucida Sans"/>
          <w:b/>
          <w:sz w:val="16"/>
          <w:szCs w:val="18"/>
          <w:lang w:val="pt-PT"/>
        </w:rPr>
        <w:t xml:space="preserve"> equivalente ao Curso de Formação de Formadores de Segurança da Aviação Civil</w:t>
      </w:r>
      <w:r w:rsidR="001B6CF6" w:rsidRPr="00B37C30">
        <w:rPr>
          <w:rFonts w:ascii="Lucida Sans" w:hAnsi="Lucida Sans"/>
          <w:b/>
          <w:sz w:val="16"/>
          <w:szCs w:val="18"/>
          <w:lang w:val="pt-PT"/>
        </w:rPr>
        <w:t xml:space="preserve"> por exemplo um</w:t>
      </w:r>
      <w:r w:rsidR="00024738" w:rsidRPr="00B37C30">
        <w:rPr>
          <w:rFonts w:ascii="Lucida Sans" w:hAnsi="Lucida Sans"/>
          <w:b/>
          <w:sz w:val="16"/>
          <w:szCs w:val="18"/>
          <w:lang w:val="pt-PT"/>
        </w:rPr>
        <w:t xml:space="preserve"> Certificado de Competência</w:t>
      </w:r>
      <w:r w:rsidR="009C0195" w:rsidRPr="00B37C30">
        <w:rPr>
          <w:rFonts w:ascii="Lucida Sans" w:hAnsi="Lucida Sans"/>
          <w:b/>
          <w:sz w:val="16"/>
          <w:szCs w:val="18"/>
          <w:lang w:val="pt-PT"/>
        </w:rPr>
        <w:t>s</w:t>
      </w:r>
      <w:r w:rsidR="009430BC" w:rsidRPr="00B37C30">
        <w:rPr>
          <w:rFonts w:ascii="Lucida Sans" w:hAnsi="Lucida Sans"/>
          <w:b/>
          <w:sz w:val="16"/>
          <w:szCs w:val="18"/>
          <w:lang w:val="pt-PT"/>
        </w:rPr>
        <w:t xml:space="preserve"> Pedagógicas (CCP). </w:t>
      </w:r>
      <w:r w:rsidR="008C5AAA" w:rsidRPr="00B37C30">
        <w:rPr>
          <w:rFonts w:ascii="Lucida Sans" w:hAnsi="Lucida Sans"/>
          <w:b/>
          <w:sz w:val="16"/>
          <w:szCs w:val="18"/>
          <w:lang w:val="pt-PT"/>
        </w:rPr>
        <w:t xml:space="preserve">(Aplicável apenas a processos de certificação inicial como Formador </w:t>
      </w:r>
      <w:r w:rsidR="009430BC" w:rsidRPr="00B37C30">
        <w:rPr>
          <w:rFonts w:ascii="Lucida Sans" w:hAnsi="Lucida Sans"/>
          <w:b/>
          <w:sz w:val="16"/>
          <w:szCs w:val="18"/>
          <w:lang w:val="pt-PT"/>
        </w:rPr>
        <w:t>em Segurança da Aviação Civil.)</w:t>
      </w:r>
    </w:p>
  </w:footnote>
  <w:footnote w:id="2">
    <w:p w:rsidR="00040F08" w:rsidRPr="00B37C30" w:rsidRDefault="00040F08" w:rsidP="00087EBE">
      <w:pPr>
        <w:pStyle w:val="FootnoteText"/>
        <w:jc w:val="both"/>
        <w:rPr>
          <w:rFonts w:ascii="Lucida Sans" w:hAnsi="Lucida Sans"/>
          <w:sz w:val="18"/>
          <w:lang w:val="pt-PT"/>
        </w:rPr>
      </w:pPr>
      <w:r w:rsidRPr="00B37C30">
        <w:rPr>
          <w:rStyle w:val="FootnoteReference"/>
          <w:rFonts w:ascii="Lucida Sans" w:hAnsi="Lucida Sans"/>
          <w:b/>
          <w:sz w:val="24"/>
          <w:szCs w:val="18"/>
        </w:rPr>
        <w:footnoteRef/>
      </w:r>
      <w:r w:rsidRPr="00B37C30">
        <w:rPr>
          <w:rFonts w:ascii="Lucida Sans" w:hAnsi="Lucida Sans"/>
          <w:sz w:val="18"/>
          <w:szCs w:val="18"/>
          <w:lang w:val="pt-PT"/>
        </w:rPr>
        <w:t xml:space="preserve"> </w:t>
      </w:r>
      <w:r w:rsidRPr="00B37C30">
        <w:rPr>
          <w:rFonts w:ascii="Lucida Sans" w:hAnsi="Lucida Sans"/>
          <w:b/>
          <w:sz w:val="16"/>
          <w:szCs w:val="18"/>
          <w:lang w:val="pt-PT"/>
        </w:rPr>
        <w:t xml:space="preserve">No caso de recertificação, de acordo com as disposições do ponto 5 do </w:t>
      </w:r>
      <w:r w:rsidR="00A8572C" w:rsidRPr="00B37C30">
        <w:rPr>
          <w:rFonts w:ascii="Lucida Sans" w:hAnsi="Lucida Sans"/>
          <w:b/>
          <w:sz w:val="16"/>
          <w:szCs w:val="18"/>
          <w:lang w:val="pt-PT"/>
        </w:rPr>
        <w:t>artigo 32.ª do PNFSAC</w:t>
      </w:r>
      <w:r w:rsidRPr="00B37C30">
        <w:rPr>
          <w:rFonts w:ascii="Lucida Sans" w:hAnsi="Lucida Sans"/>
          <w:b/>
          <w:sz w:val="16"/>
          <w:szCs w:val="18"/>
          <w:lang w:val="pt-PT"/>
        </w:rPr>
        <w:t>, deverá anexar documentos que comprovem ter ministrado, no mínimo, uma ação de formação por ano e</w:t>
      </w:r>
      <w:r w:rsidR="00B434C4" w:rsidRPr="00B37C30">
        <w:rPr>
          <w:rFonts w:ascii="Lucida Sans" w:hAnsi="Lucida Sans"/>
          <w:b/>
          <w:sz w:val="16"/>
          <w:szCs w:val="18"/>
          <w:lang w:val="pt-PT"/>
        </w:rPr>
        <w:t xml:space="preserve"> documentos</w:t>
      </w:r>
      <w:r w:rsidRPr="00B37C30">
        <w:rPr>
          <w:rFonts w:ascii="Lucida Sans" w:hAnsi="Lucida Sans"/>
          <w:b/>
          <w:sz w:val="16"/>
          <w:szCs w:val="18"/>
          <w:lang w:val="pt-PT"/>
        </w:rPr>
        <w:t xml:space="preserve"> que compr</w:t>
      </w:r>
      <w:r w:rsidR="00F20AAB" w:rsidRPr="00B37C30">
        <w:rPr>
          <w:rFonts w:ascii="Lucida Sans" w:hAnsi="Lucida Sans"/>
          <w:b/>
          <w:sz w:val="16"/>
          <w:szCs w:val="18"/>
          <w:lang w:val="pt-PT"/>
        </w:rPr>
        <w:t>ovem ter recebido formação contí</w:t>
      </w:r>
      <w:r w:rsidRPr="00B37C30">
        <w:rPr>
          <w:rFonts w:ascii="Lucida Sans" w:hAnsi="Lucida Sans"/>
          <w:b/>
          <w:sz w:val="16"/>
          <w:szCs w:val="18"/>
          <w:lang w:val="pt-PT"/>
        </w:rPr>
        <w:t>nua nos termos previstos nos artigos 24.º, 25.º e/ou 26.º do PNFSAC.</w:t>
      </w:r>
    </w:p>
  </w:footnote>
  <w:footnote w:id="3">
    <w:p w:rsidR="00CF0FD4" w:rsidRPr="00CF0FD4" w:rsidRDefault="00AC0196" w:rsidP="00B7423A">
      <w:pPr>
        <w:pStyle w:val="FootnoteText"/>
        <w:jc w:val="both"/>
        <w:rPr>
          <w:rFonts w:ascii="Lucida Sans" w:hAnsi="Lucida Sans"/>
          <w:b/>
          <w:sz w:val="16"/>
          <w:szCs w:val="18"/>
          <w:lang w:val="pt-PT"/>
        </w:rPr>
      </w:pPr>
      <w:r w:rsidRPr="00B37C30">
        <w:rPr>
          <w:rStyle w:val="FootnoteReference"/>
          <w:rFonts w:ascii="Lucida Sans" w:hAnsi="Lucida Sans"/>
          <w:b/>
          <w:sz w:val="24"/>
          <w:szCs w:val="18"/>
        </w:rPr>
        <w:footnoteRef/>
      </w:r>
      <w:r w:rsidRPr="00B37C30">
        <w:rPr>
          <w:rStyle w:val="FootnoteReference"/>
          <w:rFonts w:ascii="Lucida Sans" w:hAnsi="Lucida Sans"/>
          <w:b/>
          <w:sz w:val="24"/>
          <w:szCs w:val="18"/>
          <w:lang w:val="pt-PT"/>
        </w:rPr>
        <w:t xml:space="preserve"> </w:t>
      </w:r>
      <w:r w:rsidR="00B37C30" w:rsidRPr="00B37C30">
        <w:rPr>
          <w:rFonts w:ascii="Lucida Sans" w:hAnsi="Lucida Sans"/>
          <w:b/>
          <w:sz w:val="16"/>
          <w:szCs w:val="18"/>
          <w:lang w:val="pt-PT"/>
        </w:rPr>
        <w:t xml:space="preserve">Em alternativa, poderá ser anexada uma declaração comprovativa da conclusão com êxito do Inquérito Pessoal, a emitir pela entidade empregadora, conforme as disposições </w:t>
      </w:r>
      <w:r w:rsidR="001B0BF6">
        <w:rPr>
          <w:rFonts w:ascii="Lucida Sans" w:hAnsi="Lucida Sans"/>
          <w:b/>
          <w:sz w:val="16"/>
          <w:szCs w:val="18"/>
          <w:lang w:val="pt-PT"/>
        </w:rPr>
        <w:t>da</w:t>
      </w:r>
      <w:r w:rsidR="00B37C30" w:rsidRPr="00B37C30">
        <w:rPr>
          <w:rFonts w:ascii="Lucida Sans" w:hAnsi="Lucida Sans"/>
          <w:b/>
          <w:sz w:val="16"/>
          <w:szCs w:val="18"/>
          <w:lang w:val="pt-PT"/>
        </w:rPr>
        <w:t xml:space="preserve"> alínea a) do ponto 11.5.1 do Anexo ao </w:t>
      </w:r>
      <w:r w:rsidR="00D66CA5" w:rsidRPr="00D66CA5">
        <w:rPr>
          <w:rFonts w:ascii="Lucida Sans" w:hAnsi="Lucida Sans"/>
          <w:b/>
          <w:sz w:val="16"/>
          <w:szCs w:val="18"/>
          <w:lang w:val="pt-PT"/>
        </w:rPr>
        <w:t>R</w:t>
      </w:r>
      <w:r w:rsidR="00191068">
        <w:rPr>
          <w:rFonts w:ascii="Lucida Sans" w:hAnsi="Lucida Sans"/>
          <w:b/>
          <w:sz w:val="16"/>
          <w:szCs w:val="18"/>
          <w:lang w:val="pt-PT"/>
        </w:rPr>
        <w:t xml:space="preserve">egulamento de Execução (UE) </w:t>
      </w:r>
      <w:r w:rsidR="00D66CA5" w:rsidRPr="00D66CA5">
        <w:rPr>
          <w:rFonts w:ascii="Lucida Sans" w:hAnsi="Lucida Sans"/>
          <w:b/>
          <w:sz w:val="16"/>
          <w:szCs w:val="18"/>
          <w:lang w:val="pt-PT"/>
        </w:rPr>
        <w:t>2015/1998 da Comissão, de 5 de novembro</w:t>
      </w:r>
      <w:r w:rsidR="00B37C30" w:rsidRPr="00B37C30">
        <w:rPr>
          <w:rFonts w:ascii="Lucida Sans" w:hAnsi="Lucida Sans"/>
          <w:b/>
          <w:sz w:val="16"/>
          <w:szCs w:val="18"/>
          <w:lang w:val="pt-PT"/>
        </w:rPr>
        <w:t>.</w:t>
      </w:r>
      <w:r w:rsidR="00B37C30">
        <w:rPr>
          <w:b/>
          <w:sz w:val="16"/>
          <w:szCs w:val="18"/>
          <w:lang w:val="pt-PT"/>
        </w:rPr>
        <w:t xml:space="preserve"> </w:t>
      </w:r>
      <w:r w:rsidR="00CF0FD4" w:rsidRPr="00CF0FD4">
        <w:rPr>
          <w:rFonts w:ascii="Lucida Sans" w:hAnsi="Lucida Sans"/>
          <w:b/>
          <w:sz w:val="16"/>
          <w:szCs w:val="18"/>
          <w:lang w:val="pt-PT"/>
        </w:rPr>
        <w:t xml:space="preserve">Modelo de Formulário de Inquérito Pessoal disponível </w:t>
      </w:r>
      <w:proofErr w:type="gramStart"/>
      <w:r w:rsidR="00CF0FD4" w:rsidRPr="00CF0FD4">
        <w:rPr>
          <w:rFonts w:ascii="Lucida Sans" w:hAnsi="Lucida Sans"/>
          <w:b/>
          <w:sz w:val="16"/>
          <w:szCs w:val="18"/>
          <w:lang w:val="pt-PT"/>
        </w:rPr>
        <w:t>em</w:t>
      </w:r>
      <w:proofErr w:type="gramEnd"/>
      <w:r w:rsidR="00CF0FD4" w:rsidRPr="00CF0FD4">
        <w:rPr>
          <w:rFonts w:ascii="Lucida Sans" w:hAnsi="Lucida Sans"/>
          <w:b/>
          <w:sz w:val="16"/>
          <w:szCs w:val="18"/>
          <w:lang w:val="pt-PT"/>
        </w:rPr>
        <w:t>:</w:t>
      </w:r>
      <w:r w:rsidR="00CF0FD4">
        <w:rPr>
          <w:b/>
          <w:sz w:val="16"/>
          <w:szCs w:val="18"/>
          <w:lang w:val="pt-PT"/>
        </w:rPr>
        <w:t xml:space="preserve"> </w:t>
      </w:r>
      <w:r w:rsidR="00D91712">
        <w:fldChar w:fldCharType="begin"/>
      </w:r>
      <w:r w:rsidR="00D91712" w:rsidRPr="00D91712">
        <w:rPr>
          <w:lang w:val="pt-PT"/>
        </w:rPr>
        <w:instrText xml:space="preserve"> HYPERLINK "http://www.anac.pt/vPT/Generico/SegurancaEFacilitacao/formacaoemsegurancadaaviacaocivil/modeloseformularios/Paginas/ModeloseFormularios.aspx" </w:instrText>
      </w:r>
      <w:r w:rsidR="00D91712">
        <w:fldChar w:fldCharType="separate"/>
      </w:r>
      <w:r w:rsidR="00CF0FD4" w:rsidRPr="00B357C5">
        <w:rPr>
          <w:rStyle w:val="Hyperlink"/>
          <w:rFonts w:ascii="Lucida Sans" w:hAnsi="Lucida Sans"/>
          <w:b/>
          <w:sz w:val="16"/>
          <w:szCs w:val="18"/>
          <w:lang w:val="pt-PT"/>
        </w:rPr>
        <w:t>http://www.anac.pt/vPT/Generico/SegurancaEFacilitacao/formacaoemsegurancadaaviacaocivil/modeloseformularios/Paginas/ModeloseFormularios.aspx</w:t>
      </w:r>
      <w:r w:rsidR="00D91712">
        <w:rPr>
          <w:rStyle w:val="Hyperlink"/>
          <w:rFonts w:ascii="Lucida Sans" w:hAnsi="Lucida Sans"/>
          <w:b/>
          <w:sz w:val="16"/>
          <w:szCs w:val="18"/>
          <w:lang w:val="pt-PT"/>
        </w:rPr>
        <w:fldChar w:fldCharType="end"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D492CB5"/>
    <w:multiLevelType w:val="hybridMultilevel"/>
    <w:tmpl w:val="CDF02FC6"/>
    <w:lvl w:ilvl="0" w:tplc="117065C0">
      <w:start w:val="1"/>
      <w:numFmt w:val="bullet"/>
      <w:lvlText w:val="−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comments" w:enforcement="1" w:cryptProviderType="rsaAES" w:cryptAlgorithmClass="hash" w:cryptAlgorithmType="typeAny" w:cryptAlgorithmSid="14" w:cryptSpinCount="100000" w:hash="M+3dUgHLVUK4cQhBsY5z/kb4lOD2voDk0jRgyrhEb2oyuv8JyFkhArJSIb6N27MeKCZ2zesoiHoPWYtmzWLDWg==" w:salt="u82IZnRRycQBtI6i1sK9SQ==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898"/>
    <w:rsid w:val="000071F7"/>
    <w:rsid w:val="00010B00"/>
    <w:rsid w:val="00024738"/>
    <w:rsid w:val="00025618"/>
    <w:rsid w:val="0002798A"/>
    <w:rsid w:val="00040F08"/>
    <w:rsid w:val="00083002"/>
    <w:rsid w:val="00087B85"/>
    <w:rsid w:val="00087EBE"/>
    <w:rsid w:val="000A01F1"/>
    <w:rsid w:val="000C1163"/>
    <w:rsid w:val="000C797A"/>
    <w:rsid w:val="000D2539"/>
    <w:rsid w:val="000D2BB8"/>
    <w:rsid w:val="000F2DF4"/>
    <w:rsid w:val="000F6783"/>
    <w:rsid w:val="00120C95"/>
    <w:rsid w:val="0014663E"/>
    <w:rsid w:val="00176E67"/>
    <w:rsid w:val="00180664"/>
    <w:rsid w:val="001873CD"/>
    <w:rsid w:val="001903F7"/>
    <w:rsid w:val="00191068"/>
    <w:rsid w:val="0019395E"/>
    <w:rsid w:val="001B0BF6"/>
    <w:rsid w:val="001B6CF6"/>
    <w:rsid w:val="001D6B76"/>
    <w:rsid w:val="00211828"/>
    <w:rsid w:val="00250014"/>
    <w:rsid w:val="00263BC9"/>
    <w:rsid w:val="00275BB5"/>
    <w:rsid w:val="00286F6A"/>
    <w:rsid w:val="00291C8C"/>
    <w:rsid w:val="002A1ECE"/>
    <w:rsid w:val="002A2510"/>
    <w:rsid w:val="002A6FA9"/>
    <w:rsid w:val="002B4D1D"/>
    <w:rsid w:val="002C10B1"/>
    <w:rsid w:val="002C2622"/>
    <w:rsid w:val="002D222A"/>
    <w:rsid w:val="002D74D3"/>
    <w:rsid w:val="003076FD"/>
    <w:rsid w:val="00317005"/>
    <w:rsid w:val="00330050"/>
    <w:rsid w:val="00334039"/>
    <w:rsid w:val="00335259"/>
    <w:rsid w:val="003929F1"/>
    <w:rsid w:val="003A1B63"/>
    <w:rsid w:val="003A41A1"/>
    <w:rsid w:val="003B2326"/>
    <w:rsid w:val="00400251"/>
    <w:rsid w:val="00421447"/>
    <w:rsid w:val="00437ED0"/>
    <w:rsid w:val="00440CD8"/>
    <w:rsid w:val="00443837"/>
    <w:rsid w:val="00447DAA"/>
    <w:rsid w:val="00450F66"/>
    <w:rsid w:val="00461739"/>
    <w:rsid w:val="004620B4"/>
    <w:rsid w:val="00467865"/>
    <w:rsid w:val="0048685F"/>
    <w:rsid w:val="00490804"/>
    <w:rsid w:val="004A1437"/>
    <w:rsid w:val="004A4198"/>
    <w:rsid w:val="004A54EA"/>
    <w:rsid w:val="004B0578"/>
    <w:rsid w:val="004E34C6"/>
    <w:rsid w:val="004F62AD"/>
    <w:rsid w:val="00501AE8"/>
    <w:rsid w:val="00504B65"/>
    <w:rsid w:val="005114CE"/>
    <w:rsid w:val="0052122B"/>
    <w:rsid w:val="00545705"/>
    <w:rsid w:val="005557F6"/>
    <w:rsid w:val="00563778"/>
    <w:rsid w:val="005819EB"/>
    <w:rsid w:val="005B4AE2"/>
    <w:rsid w:val="005B683B"/>
    <w:rsid w:val="005E63CC"/>
    <w:rsid w:val="005F6E87"/>
    <w:rsid w:val="00607FED"/>
    <w:rsid w:val="00613129"/>
    <w:rsid w:val="00617C65"/>
    <w:rsid w:val="0063459A"/>
    <w:rsid w:val="0066126B"/>
    <w:rsid w:val="00682C69"/>
    <w:rsid w:val="006A5E8F"/>
    <w:rsid w:val="006C2A94"/>
    <w:rsid w:val="006D2635"/>
    <w:rsid w:val="006D779C"/>
    <w:rsid w:val="006E4F63"/>
    <w:rsid w:val="006E729E"/>
    <w:rsid w:val="00722A00"/>
    <w:rsid w:val="00724CED"/>
    <w:rsid w:val="00724FA4"/>
    <w:rsid w:val="007325A9"/>
    <w:rsid w:val="0075451A"/>
    <w:rsid w:val="007602AC"/>
    <w:rsid w:val="00774B67"/>
    <w:rsid w:val="00786E50"/>
    <w:rsid w:val="00793AC6"/>
    <w:rsid w:val="007A71DE"/>
    <w:rsid w:val="007B199B"/>
    <w:rsid w:val="007B6119"/>
    <w:rsid w:val="007C1DA0"/>
    <w:rsid w:val="007C71B8"/>
    <w:rsid w:val="007E21B4"/>
    <w:rsid w:val="007E2A15"/>
    <w:rsid w:val="007E56C4"/>
    <w:rsid w:val="007F3D5B"/>
    <w:rsid w:val="008107D6"/>
    <w:rsid w:val="00841645"/>
    <w:rsid w:val="00852EC6"/>
    <w:rsid w:val="00856C35"/>
    <w:rsid w:val="00871876"/>
    <w:rsid w:val="008753A7"/>
    <w:rsid w:val="0088782D"/>
    <w:rsid w:val="008B6473"/>
    <w:rsid w:val="008B7081"/>
    <w:rsid w:val="008C5AAA"/>
    <w:rsid w:val="008D7A67"/>
    <w:rsid w:val="008F2F8A"/>
    <w:rsid w:val="008F5BCD"/>
    <w:rsid w:val="00902964"/>
    <w:rsid w:val="00920507"/>
    <w:rsid w:val="00933455"/>
    <w:rsid w:val="009430BC"/>
    <w:rsid w:val="0094790F"/>
    <w:rsid w:val="00966B90"/>
    <w:rsid w:val="009737B7"/>
    <w:rsid w:val="009802C4"/>
    <w:rsid w:val="009976D9"/>
    <w:rsid w:val="00997A3E"/>
    <w:rsid w:val="009A12D5"/>
    <w:rsid w:val="009A4EA3"/>
    <w:rsid w:val="009A55DC"/>
    <w:rsid w:val="009C0195"/>
    <w:rsid w:val="009C220D"/>
    <w:rsid w:val="00A211B2"/>
    <w:rsid w:val="00A2727E"/>
    <w:rsid w:val="00A35524"/>
    <w:rsid w:val="00A60C9E"/>
    <w:rsid w:val="00A74F99"/>
    <w:rsid w:val="00A82BA3"/>
    <w:rsid w:val="00A849F4"/>
    <w:rsid w:val="00A8572C"/>
    <w:rsid w:val="00A94ACC"/>
    <w:rsid w:val="00AA2EA7"/>
    <w:rsid w:val="00AB55D1"/>
    <w:rsid w:val="00AC0196"/>
    <w:rsid w:val="00AE5065"/>
    <w:rsid w:val="00AE6FA4"/>
    <w:rsid w:val="00B00294"/>
    <w:rsid w:val="00B03907"/>
    <w:rsid w:val="00B11811"/>
    <w:rsid w:val="00B311E1"/>
    <w:rsid w:val="00B37C30"/>
    <w:rsid w:val="00B434C4"/>
    <w:rsid w:val="00B4735C"/>
    <w:rsid w:val="00B51CD5"/>
    <w:rsid w:val="00B579DF"/>
    <w:rsid w:val="00B71898"/>
    <w:rsid w:val="00B7423A"/>
    <w:rsid w:val="00B8373A"/>
    <w:rsid w:val="00B90EC2"/>
    <w:rsid w:val="00B9704D"/>
    <w:rsid w:val="00BA268F"/>
    <w:rsid w:val="00BC07E3"/>
    <w:rsid w:val="00BC41A6"/>
    <w:rsid w:val="00C079CA"/>
    <w:rsid w:val="00C45FDA"/>
    <w:rsid w:val="00C568B2"/>
    <w:rsid w:val="00C67741"/>
    <w:rsid w:val="00C74647"/>
    <w:rsid w:val="00C76039"/>
    <w:rsid w:val="00C76480"/>
    <w:rsid w:val="00C80AD2"/>
    <w:rsid w:val="00C92A3C"/>
    <w:rsid w:val="00C92FD6"/>
    <w:rsid w:val="00CE5DC7"/>
    <w:rsid w:val="00CE6874"/>
    <w:rsid w:val="00CE7D54"/>
    <w:rsid w:val="00CF0FD4"/>
    <w:rsid w:val="00CF39CC"/>
    <w:rsid w:val="00D07C14"/>
    <w:rsid w:val="00D14E73"/>
    <w:rsid w:val="00D55AFA"/>
    <w:rsid w:val="00D6155E"/>
    <w:rsid w:val="00D66CA5"/>
    <w:rsid w:val="00D83A19"/>
    <w:rsid w:val="00D86A85"/>
    <w:rsid w:val="00D90A75"/>
    <w:rsid w:val="00D91712"/>
    <w:rsid w:val="00DA4514"/>
    <w:rsid w:val="00DC47A2"/>
    <w:rsid w:val="00DE1551"/>
    <w:rsid w:val="00DE1A09"/>
    <w:rsid w:val="00DE512A"/>
    <w:rsid w:val="00DE7FB7"/>
    <w:rsid w:val="00E106E2"/>
    <w:rsid w:val="00E20724"/>
    <w:rsid w:val="00E20DDA"/>
    <w:rsid w:val="00E32A8B"/>
    <w:rsid w:val="00E36054"/>
    <w:rsid w:val="00E37E7B"/>
    <w:rsid w:val="00E46E04"/>
    <w:rsid w:val="00E87396"/>
    <w:rsid w:val="00E96F6F"/>
    <w:rsid w:val="00EB478A"/>
    <w:rsid w:val="00EC42A3"/>
    <w:rsid w:val="00F20AAB"/>
    <w:rsid w:val="00F31E63"/>
    <w:rsid w:val="00F41B3A"/>
    <w:rsid w:val="00F61FC9"/>
    <w:rsid w:val="00F80076"/>
    <w:rsid w:val="00F83033"/>
    <w:rsid w:val="00F966AA"/>
    <w:rsid w:val="00FB538F"/>
    <w:rsid w:val="00FC3071"/>
    <w:rsid w:val="00FD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197EA7-3D93-445C-B399-6B7126CCB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E67"/>
    <w:rPr>
      <w:rFonts w:asciiTheme="minorHAnsi" w:hAnsiTheme="minorHAnsi"/>
      <w:sz w:val="19"/>
      <w:szCs w:val="24"/>
    </w:rPr>
  </w:style>
  <w:style w:type="paragraph" w:styleId="Heading1">
    <w:name w:val="heading 1"/>
    <w:basedOn w:val="Normal"/>
    <w:next w:val="Normal"/>
    <w:qFormat/>
    <w:rsid w:val="00856C35"/>
    <w:pPr>
      <w:spacing w:before="200" w:after="120"/>
      <w:outlineLvl w:val="0"/>
    </w:pPr>
    <w:rPr>
      <w:rFonts w:asciiTheme="majorHAnsi" w:hAnsiTheme="majorHAnsi"/>
      <w:b/>
      <w:sz w:val="24"/>
    </w:rPr>
  </w:style>
  <w:style w:type="paragraph" w:styleId="Heading2">
    <w:name w:val="heading 2"/>
    <w:basedOn w:val="Normal"/>
    <w:next w:val="Normal"/>
    <w:qFormat/>
    <w:rsid w:val="00176E67"/>
    <w:pPr>
      <w:keepNext/>
      <w:shd w:val="clear" w:color="auto" w:fill="595959" w:themeFill="text1" w:themeFillTint="A6"/>
      <w:spacing w:before="200"/>
      <w:jc w:val="center"/>
      <w:outlineLvl w:val="1"/>
    </w:pPr>
    <w:rPr>
      <w:rFonts w:asciiTheme="majorHAnsi" w:hAnsiTheme="majorHAnsi"/>
      <w:b/>
      <w:color w:val="FFFFFF" w:themeColor="background1"/>
      <w:sz w:val="22"/>
    </w:rPr>
  </w:style>
  <w:style w:type="paragraph" w:styleId="Heading3">
    <w:name w:val="heading 3"/>
    <w:basedOn w:val="Normal"/>
    <w:next w:val="Normal"/>
    <w:qFormat/>
    <w:rsid w:val="00490804"/>
    <w:pPr>
      <w:outlineLvl w:val="2"/>
    </w:pPr>
    <w:rPr>
      <w:i/>
      <w:sz w:val="1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0804"/>
    <w:pPr>
      <w:jc w:val="right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90804"/>
    <w:rPr>
      <w:rFonts w:asciiTheme="minorHAnsi" w:hAnsiTheme="minorHAnsi"/>
      <w:sz w:val="19"/>
      <w:szCs w:val="24"/>
    </w:rPr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customStyle="1" w:styleId="Italic">
    <w:name w:val="Italic"/>
    <w:basedOn w:val="Normal"/>
    <w:qFormat/>
    <w:rsid w:val="00490804"/>
    <w:pPr>
      <w:spacing w:before="120" w:after="60"/>
    </w:pPr>
    <w:rPr>
      <w:i/>
      <w:sz w:val="20"/>
      <w:szCs w:val="20"/>
    </w:rPr>
  </w:style>
  <w:style w:type="paragraph" w:customStyle="1" w:styleId="Checkbox">
    <w:name w:val="Checkbox"/>
    <w:basedOn w:val="Normal"/>
    <w:next w:val="Normal"/>
    <w:qFormat/>
    <w:rsid w:val="00490804"/>
    <w:pPr>
      <w:jc w:val="center"/>
    </w:pPr>
    <w:rPr>
      <w:sz w:val="17"/>
      <w:szCs w:val="19"/>
    </w:rPr>
  </w:style>
  <w:style w:type="paragraph" w:customStyle="1" w:styleId="FieldText">
    <w:name w:val="Field Text"/>
    <w:basedOn w:val="Normal"/>
    <w:link w:val="FieldTextChar"/>
    <w:qFormat/>
    <w:rsid w:val="00490804"/>
    <w:rPr>
      <w:b/>
      <w:szCs w:val="19"/>
    </w:rPr>
  </w:style>
  <w:style w:type="character" w:customStyle="1" w:styleId="FieldTextChar">
    <w:name w:val="Field Text Char"/>
    <w:basedOn w:val="DefaultParagraphFont"/>
    <w:link w:val="FieldText"/>
    <w:rsid w:val="00490804"/>
    <w:rPr>
      <w:rFonts w:ascii="Arial" w:hAnsi="Arial"/>
      <w:b/>
      <w:sz w:val="19"/>
      <w:szCs w:val="19"/>
      <w:lang w:val="en-US" w:eastAsia="en-US" w:bidi="ar-SA"/>
    </w:rPr>
  </w:style>
  <w:style w:type="table" w:styleId="TableGrid">
    <w:name w:val="Table Grid"/>
    <w:basedOn w:val="TableNormal"/>
    <w:uiPriority w:val="59"/>
    <w:rsid w:val="00856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">
    <w:name w:val="Company Name"/>
    <w:basedOn w:val="Normal"/>
    <w:qFormat/>
    <w:rsid w:val="00176E67"/>
    <w:pPr>
      <w:jc w:val="right"/>
    </w:pPr>
    <w:rPr>
      <w:rFonts w:asciiTheme="majorHAnsi" w:hAnsiTheme="majorHAnsi"/>
      <w:b/>
      <w:color w:val="595959" w:themeColor="text1" w:themeTint="A6"/>
      <w:sz w:val="36"/>
    </w:rPr>
  </w:style>
  <w:style w:type="paragraph" w:styleId="Header">
    <w:name w:val="header"/>
    <w:basedOn w:val="Normal"/>
    <w:link w:val="HeaderChar"/>
    <w:uiPriority w:val="99"/>
    <w:unhideWhenUsed/>
    <w:rsid w:val="00176E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E67"/>
    <w:rPr>
      <w:rFonts w:asciiTheme="minorHAnsi" w:hAnsiTheme="minorHAnsi"/>
      <w:sz w:val="19"/>
      <w:szCs w:val="24"/>
    </w:rPr>
  </w:style>
  <w:style w:type="paragraph" w:styleId="Footer">
    <w:name w:val="footer"/>
    <w:basedOn w:val="Normal"/>
    <w:link w:val="FooterChar"/>
    <w:uiPriority w:val="99"/>
    <w:unhideWhenUsed/>
    <w:rsid w:val="00176E67"/>
  </w:style>
  <w:style w:type="character" w:customStyle="1" w:styleId="FooterChar">
    <w:name w:val="Footer Char"/>
    <w:basedOn w:val="DefaultParagraphFont"/>
    <w:link w:val="Footer"/>
    <w:uiPriority w:val="99"/>
    <w:rsid w:val="00176E67"/>
    <w:rPr>
      <w:rFonts w:asciiTheme="minorHAnsi" w:hAnsiTheme="minorHAnsi"/>
      <w:sz w:val="19"/>
      <w:szCs w:val="24"/>
    </w:rPr>
  </w:style>
  <w:style w:type="paragraph" w:styleId="ListParagraph">
    <w:name w:val="List Paragraph"/>
    <w:basedOn w:val="Normal"/>
    <w:uiPriority w:val="34"/>
    <w:unhideWhenUsed/>
    <w:qFormat/>
    <w:rsid w:val="005819E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970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704D"/>
    <w:rPr>
      <w:rFonts w:asciiTheme="minorHAnsi" w:hAnsi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B9704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F0F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fernandes\AppData\Roaming\Microsoft\Templates\Employment%20applic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E8D71-0DA9-4A08-BE43-C88C6E5C8F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9648D4-8FE2-46D8-9635-8F59E2E33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1</TotalTime>
  <Pages>1</Pages>
  <Words>169</Words>
  <Characters>1079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Employment application</vt:lpstr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Employment application</dc:title>
  <dc:creator>Ricardo Fernandes</dc:creator>
  <cp:lastModifiedBy>Ricardo Fernandes</cp:lastModifiedBy>
  <cp:revision>3</cp:revision>
  <cp:lastPrinted>2016-01-21T16:35:00Z</cp:lastPrinted>
  <dcterms:created xsi:type="dcterms:W3CDTF">2017-01-19T10:28:00Z</dcterms:created>
  <dcterms:modified xsi:type="dcterms:W3CDTF">2017-01-19T10:39:00Z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TC060888241033</vt:lpwstr>
  </property>
</Properties>
</file>