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C4" w:rsidRPr="002832C9" w:rsidRDefault="002832C9" w:rsidP="00724CED">
      <w:pPr>
        <w:pStyle w:val="Heading1"/>
        <w:jc w:val="center"/>
        <w:rPr>
          <w:rFonts w:ascii="Lucida Sans" w:hAnsi="Lucida Sans"/>
          <w:color w:val="0070C0"/>
          <w:sz w:val="32"/>
          <w:lang w:val="pt-PT"/>
        </w:rPr>
      </w:pPr>
      <w:r>
        <w:rPr>
          <w:noProof/>
          <w:lang w:val="pt-PT" w:eastAsia="zh-CN"/>
        </w:rPr>
        <w:drawing>
          <wp:inline distT="0" distB="0" distL="0" distR="0" wp14:anchorId="47E3BB28" wp14:editId="068FC952">
            <wp:extent cx="1802765" cy="810895"/>
            <wp:effectExtent l="0" t="0" r="6985" b="8255"/>
            <wp:docPr id="1" name="Picture 1" descr="LOGO_AZUL_ANAC_PT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AZUL_ANAC_PT_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CED" w:rsidRPr="002832C9" w:rsidRDefault="00025618" w:rsidP="00724CED">
      <w:pPr>
        <w:pStyle w:val="Heading1"/>
        <w:jc w:val="center"/>
        <w:rPr>
          <w:rFonts w:ascii="Lucida Sans" w:hAnsi="Lucida Sans"/>
          <w:color w:val="0070C0"/>
          <w:sz w:val="40"/>
          <w:lang w:val="pt-PT"/>
        </w:rPr>
      </w:pPr>
      <w:r w:rsidRPr="002832C9">
        <w:rPr>
          <w:rFonts w:ascii="Lucida Sans" w:hAnsi="Lucida Sans"/>
          <w:color w:val="0070C0"/>
          <w:sz w:val="28"/>
          <w:lang w:val="pt-PT"/>
        </w:rPr>
        <w:t>Gabinete de</w:t>
      </w:r>
      <w:r w:rsidR="00724CED" w:rsidRPr="002832C9">
        <w:rPr>
          <w:rFonts w:ascii="Lucida Sans" w:hAnsi="Lucida Sans"/>
          <w:color w:val="0070C0"/>
          <w:sz w:val="28"/>
          <w:lang w:val="pt-PT"/>
        </w:rPr>
        <w:t xml:space="preserve"> Facilitação e Segurança da Aviação Civil</w:t>
      </w:r>
    </w:p>
    <w:p w:rsidR="00C3283F" w:rsidRPr="002832C9" w:rsidRDefault="00C3283F" w:rsidP="00C3283F">
      <w:pPr>
        <w:pStyle w:val="Heading1"/>
        <w:jc w:val="center"/>
        <w:rPr>
          <w:rFonts w:ascii="Lucida Sans" w:hAnsi="Lucida Sans"/>
          <w:sz w:val="26"/>
          <w:szCs w:val="26"/>
          <w:lang w:val="pt-PT"/>
        </w:rPr>
      </w:pPr>
      <w:r w:rsidRPr="002832C9">
        <w:rPr>
          <w:rFonts w:ascii="Lucida Sans" w:hAnsi="Lucida Sans"/>
          <w:sz w:val="26"/>
          <w:szCs w:val="26"/>
          <w:lang w:val="pt-PT"/>
        </w:rPr>
        <w:t>Curso de Gestores de Segurança da Aviação Civil</w:t>
      </w:r>
    </w:p>
    <w:p w:rsidR="00C3283F" w:rsidRPr="002832C9" w:rsidRDefault="00C3283F" w:rsidP="00C3283F">
      <w:pPr>
        <w:pStyle w:val="Heading1"/>
        <w:jc w:val="center"/>
        <w:rPr>
          <w:rFonts w:ascii="Lucida Sans" w:hAnsi="Lucida Sans"/>
          <w:sz w:val="26"/>
          <w:szCs w:val="26"/>
          <w:lang w:val="pt-PT"/>
        </w:rPr>
      </w:pPr>
      <w:r w:rsidRPr="002832C9">
        <w:rPr>
          <w:rFonts w:ascii="Lucida Sans" w:hAnsi="Lucida Sans"/>
          <w:sz w:val="26"/>
          <w:szCs w:val="26"/>
          <w:lang w:val="pt-PT"/>
        </w:rPr>
        <w:t>Curso de Formação de Formadores de Segurança da Aviação Civil</w:t>
      </w:r>
    </w:p>
    <w:p w:rsidR="00A1461E" w:rsidRPr="002832C9" w:rsidRDefault="00A1461E" w:rsidP="00A1461E">
      <w:pPr>
        <w:pStyle w:val="Heading1"/>
        <w:jc w:val="center"/>
        <w:rPr>
          <w:rFonts w:ascii="Lucida Sans" w:hAnsi="Lucida Sans"/>
          <w:sz w:val="8"/>
          <w:lang w:val="pt-PT"/>
        </w:rPr>
      </w:pPr>
    </w:p>
    <w:p w:rsidR="00A1461E" w:rsidRPr="002832C9" w:rsidRDefault="00A1461E" w:rsidP="00A1461E">
      <w:pPr>
        <w:pStyle w:val="Heading1"/>
        <w:jc w:val="center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lang w:val="pt-PT"/>
        </w:rPr>
        <w:t xml:space="preserve">Formulário de Candidatura </w:t>
      </w:r>
    </w:p>
    <w:p w:rsidR="00A1461E" w:rsidRPr="002832C9" w:rsidRDefault="00A1461E" w:rsidP="005819EB">
      <w:pPr>
        <w:rPr>
          <w:rFonts w:ascii="Lucida Sans" w:hAnsi="Lucida Sans"/>
          <w:lang w:val="pt-PT"/>
        </w:rPr>
      </w:pPr>
    </w:p>
    <w:p w:rsidR="005819EB" w:rsidRPr="002832C9" w:rsidRDefault="00545705" w:rsidP="009C0195">
      <w:pPr>
        <w:jc w:val="both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lang w:val="pt-PT"/>
        </w:rPr>
        <w:t>Documentos a anexar ao presente formulário:</w:t>
      </w:r>
    </w:p>
    <w:p w:rsidR="00024738" w:rsidRPr="002832C9" w:rsidRDefault="00024738" w:rsidP="005819EB">
      <w:pPr>
        <w:rPr>
          <w:rFonts w:ascii="Lucida Sans" w:hAnsi="Lucida Sans"/>
          <w:lang w:val="pt-PT"/>
        </w:rPr>
      </w:pPr>
    </w:p>
    <w:p w:rsidR="005819EB" w:rsidRPr="002832C9" w:rsidRDefault="005819EB" w:rsidP="00F611A1">
      <w:pPr>
        <w:pStyle w:val="ListParagraph"/>
        <w:numPr>
          <w:ilvl w:val="0"/>
          <w:numId w:val="11"/>
        </w:numPr>
        <w:snapToGrid w:val="0"/>
        <w:ind w:left="714" w:hanging="357"/>
        <w:contextualSpacing w:val="0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i/>
          <w:lang w:val="pt-PT"/>
        </w:rPr>
        <w:t>Curriculum Vitae</w:t>
      </w:r>
      <w:r w:rsidRPr="002832C9">
        <w:rPr>
          <w:rFonts w:ascii="Lucida Sans" w:hAnsi="Lucida Sans"/>
          <w:lang w:val="pt-PT"/>
        </w:rPr>
        <w:t xml:space="preserve"> atualizado;</w:t>
      </w:r>
      <w:r w:rsidR="00522DBA" w:rsidRPr="002832C9">
        <w:rPr>
          <w:rFonts w:ascii="Lucida Sans" w:hAnsi="Lucida Sans"/>
          <w:lang w:val="pt-PT"/>
        </w:rPr>
        <w:t xml:space="preserve"> e</w:t>
      </w:r>
    </w:p>
    <w:p w:rsidR="005819EB" w:rsidRPr="002832C9" w:rsidRDefault="005819EB" w:rsidP="00F611A1">
      <w:pPr>
        <w:pStyle w:val="ListParagraph"/>
        <w:numPr>
          <w:ilvl w:val="0"/>
          <w:numId w:val="11"/>
        </w:numPr>
        <w:snapToGrid w:val="0"/>
        <w:ind w:left="714" w:hanging="357"/>
        <w:contextualSpacing w:val="0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lang w:val="pt-PT"/>
        </w:rPr>
        <w:t>Cópia do documento de iden</w:t>
      </w:r>
      <w:r w:rsidR="00522DBA" w:rsidRPr="002832C9">
        <w:rPr>
          <w:rFonts w:ascii="Lucida Sans" w:hAnsi="Lucida Sans"/>
          <w:lang w:val="pt-PT"/>
        </w:rPr>
        <w:t>tificação.</w:t>
      </w:r>
    </w:p>
    <w:p w:rsidR="00AE5065" w:rsidRPr="002832C9" w:rsidRDefault="002D74D3" w:rsidP="00AE5065">
      <w:pPr>
        <w:pStyle w:val="Heading2"/>
        <w:rPr>
          <w:rFonts w:ascii="Lucida Sans" w:hAnsi="Lucida Sans"/>
          <w:sz w:val="28"/>
        </w:rPr>
      </w:pPr>
      <w:r w:rsidRPr="002832C9">
        <w:rPr>
          <w:rFonts w:ascii="Lucida Sans" w:hAnsi="Lucida Sans"/>
          <w:sz w:val="28"/>
        </w:rPr>
        <w:t>Dados Pessoais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5"/>
        <w:gridCol w:w="8375"/>
      </w:tblGrid>
      <w:tr w:rsidR="005819EB" w:rsidRPr="002832C9" w:rsidTr="005819EB">
        <w:trPr>
          <w:trHeight w:val="432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9EB" w:rsidRPr="002832C9" w:rsidRDefault="005819EB" w:rsidP="00490804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Nome Completo:</w:t>
            </w:r>
          </w:p>
        </w:tc>
        <w:bookmarkStart w:id="0" w:name="_GoBack"/>
        <w:permStart w:id="1853429376" w:edGrp="everyone"/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9EB" w:rsidRPr="002832C9" w:rsidRDefault="007E21B4" w:rsidP="00CE6874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bookmarkEnd w:id="0"/>
            <w:permEnd w:id="1853429376"/>
            <w:r w:rsidR="00CE6874" w:rsidRPr="002832C9">
              <w:rPr>
                <w:rFonts w:ascii="Lucida Sans" w:hAnsi="Lucida Sans"/>
              </w:rPr>
              <w:t xml:space="preserve"> </w:t>
            </w:r>
          </w:p>
        </w:tc>
      </w:tr>
    </w:tbl>
    <w:p w:rsidR="00856C35" w:rsidRPr="002832C9" w:rsidRDefault="00856C35">
      <w:pPr>
        <w:rPr>
          <w:rFonts w:ascii="Lucida Sans" w:hAnsi="Lucida San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000"/>
        <w:gridCol w:w="1800"/>
      </w:tblGrid>
      <w:tr w:rsidR="00A82BA3" w:rsidRPr="002832C9" w:rsidTr="002D74D3">
        <w:trPr>
          <w:trHeight w:val="288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BA3" w:rsidRPr="002832C9" w:rsidRDefault="00DE512A" w:rsidP="00490804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Morada atual</w:t>
            </w:r>
            <w:r w:rsidR="00A82BA3" w:rsidRPr="002832C9">
              <w:rPr>
                <w:rFonts w:ascii="Lucida Sans" w:hAnsi="Lucida Sans"/>
              </w:rPr>
              <w:t>:</w:t>
            </w:r>
          </w:p>
        </w:tc>
        <w:permStart w:id="755593030" w:edGrp="everyone"/>
        <w:tc>
          <w:tcPr>
            <w:tcW w:w="700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82BA3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755593030"/>
          </w:p>
        </w:tc>
        <w:permStart w:id="1649633893" w:edGrp="everyone"/>
        <w:tc>
          <w:tcPr>
            <w:tcW w:w="180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A82BA3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649633893"/>
          </w:p>
        </w:tc>
      </w:tr>
      <w:tr w:rsidR="00856C35" w:rsidRPr="002832C9" w:rsidTr="002D74D3"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6C35" w:rsidRPr="002832C9" w:rsidRDefault="00856C35" w:rsidP="00440CD8">
            <w:pPr>
              <w:rPr>
                <w:rFonts w:ascii="Lucida Sans" w:hAnsi="Lucida Sans"/>
              </w:rPr>
            </w:pPr>
          </w:p>
        </w:tc>
        <w:tc>
          <w:tcPr>
            <w:tcW w:w="7007" w:type="dxa"/>
            <w:tcBorders>
              <w:left w:val="nil"/>
              <w:bottom w:val="nil"/>
              <w:right w:val="nil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Av./Rua/Praça/etc.</w:t>
            </w:r>
          </w:p>
        </w:tc>
        <w:tc>
          <w:tcPr>
            <w:tcW w:w="1802" w:type="dxa"/>
            <w:tcBorders>
              <w:left w:val="nil"/>
              <w:bottom w:val="nil"/>
              <w:right w:val="nil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N.º/Piso/Fração</w:t>
            </w:r>
          </w:p>
        </w:tc>
      </w:tr>
    </w:tbl>
    <w:p w:rsidR="00856C35" w:rsidRPr="002832C9" w:rsidRDefault="00856C35">
      <w:pPr>
        <w:rPr>
          <w:rFonts w:ascii="Lucida Sans" w:hAnsi="Lucida San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1"/>
        <w:gridCol w:w="5805"/>
        <w:gridCol w:w="1394"/>
        <w:gridCol w:w="1800"/>
      </w:tblGrid>
      <w:tr w:rsidR="00C76039" w:rsidRPr="002832C9" w:rsidTr="002D74D3">
        <w:trPr>
          <w:trHeight w:val="288"/>
        </w:trPr>
        <w:tc>
          <w:tcPr>
            <w:tcW w:w="1081" w:type="dxa"/>
            <w:vAlign w:val="bottom"/>
          </w:tcPr>
          <w:p w:rsidR="00C76039" w:rsidRPr="002832C9" w:rsidRDefault="00C76039">
            <w:pPr>
              <w:rPr>
                <w:rFonts w:ascii="Lucida Sans" w:hAnsi="Lucida Sans"/>
                <w:szCs w:val="19"/>
              </w:rPr>
            </w:pPr>
          </w:p>
        </w:tc>
        <w:permStart w:id="1124357156" w:edGrp="everyone"/>
        <w:tc>
          <w:tcPr>
            <w:tcW w:w="580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76039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124357156"/>
          </w:p>
        </w:tc>
        <w:permStart w:id="289023812" w:edGrp="everyone"/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039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289023812"/>
          </w:p>
        </w:tc>
        <w:permStart w:id="1138237533" w:edGrp="everyone"/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76039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138237533"/>
          </w:p>
        </w:tc>
      </w:tr>
      <w:tr w:rsidR="00856C35" w:rsidRPr="002832C9" w:rsidTr="00856C35">
        <w:trPr>
          <w:trHeight w:val="288"/>
        </w:trPr>
        <w:tc>
          <w:tcPr>
            <w:tcW w:w="1081" w:type="dxa"/>
            <w:vAlign w:val="bottom"/>
          </w:tcPr>
          <w:p w:rsidR="00856C35" w:rsidRPr="002832C9" w:rsidRDefault="00856C35">
            <w:pPr>
              <w:rPr>
                <w:rFonts w:ascii="Lucida Sans" w:hAnsi="Lucida Sans"/>
                <w:szCs w:val="19"/>
              </w:rPr>
            </w:pPr>
          </w:p>
        </w:tc>
        <w:tc>
          <w:tcPr>
            <w:tcW w:w="5805" w:type="dxa"/>
            <w:tcBorders>
              <w:top w:val="single" w:sz="4" w:space="0" w:color="auto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Cidade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País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Código Postal</w:t>
            </w:r>
          </w:p>
        </w:tc>
      </w:tr>
    </w:tbl>
    <w:p w:rsidR="00856C35" w:rsidRPr="002832C9" w:rsidRDefault="00856C35">
      <w:pPr>
        <w:rPr>
          <w:rFonts w:ascii="Lucida Sans" w:hAnsi="Lucida San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90"/>
        <w:gridCol w:w="720"/>
        <w:gridCol w:w="4590"/>
      </w:tblGrid>
      <w:tr w:rsidR="00841645" w:rsidRPr="002832C9" w:rsidTr="00AB55D1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645" w:rsidRPr="002832C9" w:rsidRDefault="002D74D3" w:rsidP="00490804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Telefone</w:t>
            </w:r>
            <w:r w:rsidR="00841645" w:rsidRPr="002832C9">
              <w:rPr>
                <w:rFonts w:ascii="Lucida Sans" w:hAnsi="Lucida Sans"/>
              </w:rPr>
              <w:t>:</w:t>
            </w:r>
          </w:p>
        </w:tc>
        <w:permStart w:id="1557953586" w:edGrp="everyone"/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:rsidR="00841645" w:rsidRPr="002832C9" w:rsidRDefault="00F61FC9" w:rsidP="00856C35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557953586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645" w:rsidRPr="002832C9" w:rsidRDefault="00C92A3C" w:rsidP="00490804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E</w:t>
            </w:r>
            <w:r w:rsidR="003A41A1" w:rsidRPr="002832C9">
              <w:rPr>
                <w:rFonts w:ascii="Lucida Sans" w:hAnsi="Lucida Sans"/>
              </w:rPr>
              <w:t>mail</w:t>
            </w:r>
            <w:r w:rsidR="00AB55D1" w:rsidRPr="002832C9">
              <w:rPr>
                <w:rFonts w:ascii="Lucida Sans" w:hAnsi="Lucida Sans"/>
              </w:rPr>
              <w:t>:</w:t>
            </w:r>
          </w:p>
        </w:tc>
        <w:permStart w:id="1763326138" w:edGrp="everyone"/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:rsidR="00841645" w:rsidRPr="002832C9" w:rsidRDefault="00CE6874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763326138"/>
          </w:p>
        </w:tc>
      </w:tr>
    </w:tbl>
    <w:p w:rsidR="00856C35" w:rsidRPr="002832C9" w:rsidRDefault="00856C35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42"/>
        <w:gridCol w:w="1699"/>
        <w:gridCol w:w="1273"/>
        <w:gridCol w:w="993"/>
        <w:gridCol w:w="1133"/>
        <w:gridCol w:w="850"/>
        <w:gridCol w:w="1558"/>
      </w:tblGrid>
      <w:tr w:rsidR="00A849F4" w:rsidRPr="002832C9" w:rsidTr="002832C9">
        <w:trPr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490804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N.º Doc. Identificação :</w:t>
            </w:r>
          </w:p>
        </w:tc>
        <w:permStart w:id="953963993" w:edGrp="everyone"/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9F4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95396399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490804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Data de Emissão:</w:t>
            </w:r>
          </w:p>
        </w:tc>
        <w:permStart w:id="1285754969" w:edGrp="everyone"/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285754969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490804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Validade:</w:t>
            </w:r>
          </w:p>
        </w:tc>
        <w:permStart w:id="492782159" w:edGrp="everyone"/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2832C9" w:rsidRDefault="00CE6874" w:rsidP="00856C35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492782159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A849F4">
            <w:pPr>
              <w:pStyle w:val="FieldText"/>
              <w:jc w:val="right"/>
              <w:rPr>
                <w:rFonts w:ascii="Lucida Sans" w:hAnsi="Lucida Sans"/>
                <w:b w:val="0"/>
              </w:rPr>
            </w:pPr>
            <w:r w:rsidRPr="002832C9">
              <w:rPr>
                <w:rFonts w:ascii="Lucida Sans" w:hAnsi="Lucida Sans"/>
                <w:b w:val="0"/>
              </w:rPr>
              <w:t>NIF:</w:t>
            </w:r>
          </w:p>
        </w:tc>
        <w:permStart w:id="1829991360" w:edGrp="everyone"/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2832C9" w:rsidRDefault="00F61FC9" w:rsidP="00856C35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829991360"/>
          </w:p>
        </w:tc>
      </w:tr>
    </w:tbl>
    <w:p w:rsidR="00856C35" w:rsidRPr="002832C9" w:rsidRDefault="00856C35">
      <w:pPr>
        <w:rPr>
          <w:rFonts w:ascii="Lucida Sans" w:hAnsi="Lucida Sans"/>
        </w:rPr>
      </w:pPr>
    </w:p>
    <w:p w:rsidR="00024738" w:rsidRPr="002832C9" w:rsidRDefault="00024738">
      <w:pPr>
        <w:rPr>
          <w:rFonts w:ascii="Lucida Sans" w:hAnsi="Lucida Sans"/>
        </w:rPr>
      </w:pPr>
    </w:p>
    <w:p w:rsidR="00A1461E" w:rsidRPr="002832C9" w:rsidRDefault="00A1461E">
      <w:pPr>
        <w:rPr>
          <w:rFonts w:ascii="Lucida Sans" w:hAnsi="Lucida Sans"/>
          <w:lang w:val="pt-PT"/>
        </w:rPr>
      </w:pPr>
      <w:bookmarkStart w:id="1" w:name="Text9"/>
      <w:bookmarkEnd w:id="1"/>
    </w:p>
    <w:p w:rsidR="00A1461E" w:rsidRPr="002832C9" w:rsidRDefault="00A1461E">
      <w:pPr>
        <w:rPr>
          <w:rFonts w:ascii="Lucida Sans" w:hAnsi="Lucida Sans"/>
          <w:lang w:val="pt-PT"/>
        </w:rPr>
      </w:pPr>
    </w:p>
    <w:p w:rsidR="00A1461E" w:rsidRPr="002832C9" w:rsidRDefault="00A1461E" w:rsidP="00A1461E">
      <w:pPr>
        <w:pStyle w:val="Heading2"/>
        <w:spacing w:before="0"/>
        <w:rPr>
          <w:rFonts w:ascii="Lucida Sans" w:hAnsi="Lucida Sans"/>
          <w:sz w:val="28"/>
          <w:lang w:val="pt-PT"/>
        </w:rPr>
      </w:pPr>
      <w:r w:rsidRPr="002832C9">
        <w:rPr>
          <w:rFonts w:ascii="Lucida Sans" w:hAnsi="Lucida Sans"/>
          <w:sz w:val="28"/>
          <w:lang w:val="pt-PT"/>
        </w:rPr>
        <w:t>Candidatura</w:t>
      </w:r>
    </w:p>
    <w:p w:rsidR="00A1461E" w:rsidRPr="002832C9" w:rsidRDefault="00A1461E" w:rsidP="00A1461E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2832C9">
        <w:rPr>
          <w:rFonts w:ascii="Lucida Sans" w:hAnsi="Lucida Sans"/>
          <w:sz w:val="16"/>
          <w:lang w:val="pt-PT"/>
        </w:rPr>
        <w:t>(Assinalar qual ou quais os cursos a que se candidata)</w:t>
      </w:r>
    </w:p>
    <w:p w:rsidR="00F611A1" w:rsidRPr="002832C9" w:rsidRDefault="00F611A1" w:rsidP="00F611A1">
      <w:pPr>
        <w:rPr>
          <w:rFonts w:ascii="Lucida Sans" w:hAnsi="Lucida Sans"/>
          <w:lang w:val="pt-PT"/>
        </w:rPr>
      </w:pPr>
    </w:p>
    <w:p w:rsidR="00F611A1" w:rsidRPr="002832C9" w:rsidRDefault="00F611A1" w:rsidP="00F611A1">
      <w:pPr>
        <w:rPr>
          <w:rFonts w:ascii="Lucida Sans" w:hAnsi="Lucida Sans"/>
          <w:lang w:val="pt-PT"/>
        </w:rPr>
      </w:pPr>
    </w:p>
    <w:tbl>
      <w:tblPr>
        <w:tblpPr w:leftFromText="141" w:rightFromText="141" w:vertAnchor="text" w:horzAnchor="page" w:tblpX="1839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992"/>
      </w:tblGrid>
      <w:tr w:rsidR="00A1461E" w:rsidRPr="002832C9" w:rsidTr="002832C9">
        <w:trPr>
          <w:trHeight w:val="238"/>
        </w:trPr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61E" w:rsidRPr="002832C9" w:rsidRDefault="00D24E69" w:rsidP="00D24E69">
            <w:pPr>
              <w:ind w:firstLine="142"/>
              <w:rPr>
                <w:rFonts w:ascii="Lucida Sans" w:hAnsi="Lucida Sans"/>
                <w:lang w:val="pt-PT"/>
              </w:rPr>
            </w:pPr>
            <w:r w:rsidRPr="002832C9">
              <w:rPr>
                <w:rFonts w:ascii="Lucida Sans" w:hAnsi="Lucida Sans"/>
                <w:lang w:val="pt-PT"/>
              </w:rPr>
              <w:t xml:space="preserve">   </w:t>
            </w:r>
            <w:r w:rsidR="00A1461E" w:rsidRPr="002832C9">
              <w:rPr>
                <w:rFonts w:ascii="Lucida Sans" w:hAnsi="Lucida Sans"/>
                <w:lang w:val="pt-PT"/>
              </w:rPr>
              <w:t>Curso de Gestores de Segurança da Aviação Civil:</w:t>
            </w:r>
            <w:permStart w:id="34353087" w:edGrp="everyone"/>
            <w:permEnd w:id="34353087"/>
          </w:p>
        </w:tc>
        <w:tc>
          <w:tcPr>
            <w:tcW w:w="992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A1461E" w:rsidRPr="002832C9" w:rsidRDefault="00A1461E" w:rsidP="00A1461E">
            <w:pPr>
              <w:pStyle w:val="Checkbox"/>
              <w:jc w:val="left"/>
              <w:rPr>
                <w:rFonts w:ascii="Lucida Sans" w:hAnsi="Lucida Sans"/>
                <w:lang w:val="pt-PT"/>
              </w:rPr>
            </w:pPr>
          </w:p>
        </w:tc>
      </w:tr>
      <w:tr w:rsidR="00A1461E" w:rsidRPr="002832C9" w:rsidTr="002832C9">
        <w:trPr>
          <w:trHeight w:val="237"/>
        </w:trPr>
        <w:tc>
          <w:tcPr>
            <w:tcW w:w="5103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</w:tcPr>
          <w:p w:rsidR="00A1461E" w:rsidRPr="002832C9" w:rsidRDefault="00A1461E" w:rsidP="00A1461E">
            <w:pPr>
              <w:jc w:val="right"/>
              <w:rPr>
                <w:rFonts w:ascii="Lucida Sans" w:hAnsi="Lucida Sans"/>
                <w:lang w:val="pt-PT"/>
              </w:rPr>
            </w:pPr>
            <w:permStart w:id="27481907" w:edGrp="everyone" w:colFirst="1" w:colLast="1"/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461E" w:rsidRPr="002832C9" w:rsidRDefault="00A1461E" w:rsidP="00A1461E">
            <w:pPr>
              <w:pStyle w:val="Checkbox"/>
              <w:rPr>
                <w:rFonts w:ascii="Lucida Sans" w:hAnsi="Lucida Sans"/>
                <w:b/>
                <w:lang w:val="pt-PT"/>
              </w:rPr>
            </w:pPr>
            <w:permStart w:id="791421838" w:edGrp="everyone"/>
            <w:permEnd w:id="791421838"/>
          </w:p>
        </w:tc>
      </w:tr>
      <w:permEnd w:id="27481907"/>
    </w:tbl>
    <w:p w:rsidR="00F611A1" w:rsidRPr="002832C9" w:rsidRDefault="00F611A1" w:rsidP="00F611A1">
      <w:pPr>
        <w:rPr>
          <w:rFonts w:ascii="Lucida Sans" w:hAnsi="Lucida Sans"/>
          <w:lang w:val="pt-PT"/>
        </w:rPr>
      </w:pPr>
    </w:p>
    <w:tbl>
      <w:tblPr>
        <w:tblpPr w:leftFromText="141" w:rightFromText="141" w:vertAnchor="text" w:horzAnchor="page" w:tblpX="1985" w:tblpY="9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994"/>
      </w:tblGrid>
      <w:tr w:rsidR="00A1461E" w:rsidRPr="002832C9" w:rsidTr="002832C9">
        <w:trPr>
          <w:trHeight w:val="238"/>
        </w:trPr>
        <w:tc>
          <w:tcPr>
            <w:tcW w:w="637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61E" w:rsidRPr="002832C9" w:rsidRDefault="00D24E69" w:rsidP="00D24E69">
            <w:pPr>
              <w:jc w:val="center"/>
              <w:rPr>
                <w:rFonts w:ascii="Lucida Sans" w:hAnsi="Lucida Sans"/>
                <w:lang w:val="pt-PT"/>
              </w:rPr>
            </w:pPr>
            <w:r w:rsidRPr="002832C9">
              <w:rPr>
                <w:rFonts w:ascii="Lucida Sans" w:hAnsi="Lucida Sans"/>
                <w:lang w:val="pt-PT"/>
              </w:rPr>
              <w:t xml:space="preserve">   </w:t>
            </w:r>
            <w:r w:rsidR="00A1461E" w:rsidRPr="002832C9">
              <w:rPr>
                <w:rFonts w:ascii="Lucida Sans" w:hAnsi="Lucida Sans"/>
                <w:lang w:val="pt-PT"/>
              </w:rPr>
              <w:t>Curso de Formação de Formadores de Segurança da Aviação Civil:</w:t>
            </w:r>
            <w:r w:rsidRPr="002832C9">
              <w:rPr>
                <w:rFonts w:ascii="Lucida Sans" w:hAnsi="Lucida Sans"/>
                <w:lang w:val="pt-PT"/>
              </w:rPr>
              <w:t xml:space="preserve">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A1461E" w:rsidRPr="002832C9" w:rsidRDefault="00A1461E" w:rsidP="00A1461E">
            <w:pPr>
              <w:pStyle w:val="Checkbox"/>
              <w:jc w:val="left"/>
              <w:rPr>
                <w:rFonts w:ascii="Lucida Sans" w:hAnsi="Lucida Sans"/>
                <w:lang w:val="pt-PT"/>
              </w:rPr>
            </w:pPr>
          </w:p>
        </w:tc>
      </w:tr>
      <w:tr w:rsidR="00A1461E" w:rsidRPr="002832C9" w:rsidTr="002832C9">
        <w:trPr>
          <w:trHeight w:val="237"/>
        </w:trPr>
        <w:tc>
          <w:tcPr>
            <w:tcW w:w="637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bottom"/>
          </w:tcPr>
          <w:p w:rsidR="00A1461E" w:rsidRPr="002832C9" w:rsidRDefault="00A1461E" w:rsidP="00A1461E">
            <w:pPr>
              <w:jc w:val="right"/>
              <w:rPr>
                <w:rFonts w:ascii="Lucida Sans" w:hAnsi="Lucida Sans"/>
                <w:lang w:val="pt-PT"/>
              </w:rPr>
            </w:pPr>
            <w:permStart w:id="2073710386" w:edGrp="everyone" w:colFirst="1" w:colLast="1"/>
          </w:p>
        </w:tc>
        <w:tc>
          <w:tcPr>
            <w:tcW w:w="9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1461E" w:rsidRPr="002832C9" w:rsidRDefault="00A1461E" w:rsidP="00A1461E">
            <w:pPr>
              <w:pStyle w:val="Checkbox"/>
              <w:rPr>
                <w:rFonts w:ascii="Lucida Sans" w:hAnsi="Lucida Sans"/>
                <w:b/>
                <w:lang w:val="pt-PT"/>
              </w:rPr>
            </w:pPr>
            <w:permStart w:id="776305559" w:edGrp="everyone"/>
            <w:permEnd w:id="776305559"/>
          </w:p>
        </w:tc>
      </w:tr>
      <w:permEnd w:id="2073710386"/>
    </w:tbl>
    <w:p w:rsidR="00F611A1" w:rsidRPr="002832C9" w:rsidRDefault="00F611A1" w:rsidP="00F611A1">
      <w:pPr>
        <w:rPr>
          <w:rFonts w:ascii="Lucida Sans" w:hAnsi="Lucida Sans"/>
          <w:lang w:val="pt-PT"/>
        </w:rPr>
      </w:pPr>
    </w:p>
    <w:sectPr w:rsidR="00F611A1" w:rsidRPr="002832C9" w:rsidSect="00C568B2">
      <w:footerReference w:type="default" r:id="rId11"/>
      <w:pgSz w:w="12240" w:h="15840"/>
      <w:pgMar w:top="851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08" w:rsidRDefault="00040F08" w:rsidP="00176E67">
      <w:r>
        <w:separator/>
      </w:r>
    </w:p>
  </w:endnote>
  <w:endnote w:type="continuationSeparator" w:id="0">
    <w:p w:rsidR="00040F08" w:rsidRDefault="00040F08" w:rsidP="0017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31626"/>
      <w:docPartObj>
        <w:docPartGallery w:val="Page Numbers (Bottom of Page)"/>
        <w:docPartUnique/>
      </w:docPartObj>
    </w:sdtPr>
    <w:sdtEndPr/>
    <w:sdtContent>
      <w:p w:rsidR="00040F08" w:rsidRDefault="00390AD0">
        <w:pPr>
          <w:pStyle w:val="Footer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08" w:rsidRDefault="00040F08" w:rsidP="00176E67">
      <w:r>
        <w:separator/>
      </w:r>
    </w:p>
  </w:footnote>
  <w:footnote w:type="continuationSeparator" w:id="0">
    <w:p w:rsidR="00040F08" w:rsidRDefault="00040F08" w:rsidP="00176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D492CB5"/>
    <w:multiLevelType w:val="hybridMultilevel"/>
    <w:tmpl w:val="CDF02FC6"/>
    <w:lvl w:ilvl="0" w:tplc="117065C0">
      <w:start w:val="1"/>
      <w:numFmt w:val="bullet"/>
      <w:lvlText w:val="−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comments" w:enforcement="1" w:cryptProviderType="rsaFull" w:cryptAlgorithmClass="hash" w:cryptAlgorithmType="typeAny" w:cryptAlgorithmSid="4" w:cryptSpinCount="100000" w:hash="vQGM20sESh2XO/iGuaYBgNp30UM=" w:salt="GLsLQ77fOGWEZxQq6RQaSg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898"/>
    <w:rsid w:val="000071F7"/>
    <w:rsid w:val="00010B00"/>
    <w:rsid w:val="00024738"/>
    <w:rsid w:val="00025618"/>
    <w:rsid w:val="0002798A"/>
    <w:rsid w:val="00040F08"/>
    <w:rsid w:val="00083002"/>
    <w:rsid w:val="00087B85"/>
    <w:rsid w:val="00087EBE"/>
    <w:rsid w:val="000A01F1"/>
    <w:rsid w:val="000C1163"/>
    <w:rsid w:val="000C797A"/>
    <w:rsid w:val="000D2539"/>
    <w:rsid w:val="000D2BB8"/>
    <w:rsid w:val="000F2DF4"/>
    <w:rsid w:val="000F6783"/>
    <w:rsid w:val="00120C95"/>
    <w:rsid w:val="0014663E"/>
    <w:rsid w:val="00176E67"/>
    <w:rsid w:val="00180664"/>
    <w:rsid w:val="0018278D"/>
    <w:rsid w:val="001873CD"/>
    <w:rsid w:val="001903F7"/>
    <w:rsid w:val="0019395E"/>
    <w:rsid w:val="001B6CF6"/>
    <w:rsid w:val="001D6B76"/>
    <w:rsid w:val="00211828"/>
    <w:rsid w:val="00250014"/>
    <w:rsid w:val="00263BC9"/>
    <w:rsid w:val="00275BB5"/>
    <w:rsid w:val="002832C9"/>
    <w:rsid w:val="00286F6A"/>
    <w:rsid w:val="00291C8C"/>
    <w:rsid w:val="002A1ECE"/>
    <w:rsid w:val="002A2510"/>
    <w:rsid w:val="002A6FA9"/>
    <w:rsid w:val="002B4D1D"/>
    <w:rsid w:val="002C10B1"/>
    <w:rsid w:val="002C2622"/>
    <w:rsid w:val="002D222A"/>
    <w:rsid w:val="002D74D3"/>
    <w:rsid w:val="003076FD"/>
    <w:rsid w:val="00317005"/>
    <w:rsid w:val="00330050"/>
    <w:rsid w:val="00334039"/>
    <w:rsid w:val="00335259"/>
    <w:rsid w:val="00390AD0"/>
    <w:rsid w:val="003929F1"/>
    <w:rsid w:val="003A1B63"/>
    <w:rsid w:val="003A41A1"/>
    <w:rsid w:val="003B2326"/>
    <w:rsid w:val="00400251"/>
    <w:rsid w:val="00400BDC"/>
    <w:rsid w:val="00421447"/>
    <w:rsid w:val="00437ED0"/>
    <w:rsid w:val="00440CD8"/>
    <w:rsid w:val="00443837"/>
    <w:rsid w:val="00447DAA"/>
    <w:rsid w:val="00450F66"/>
    <w:rsid w:val="00461739"/>
    <w:rsid w:val="004620B4"/>
    <w:rsid w:val="00467865"/>
    <w:rsid w:val="0048685F"/>
    <w:rsid w:val="00490804"/>
    <w:rsid w:val="004A1437"/>
    <w:rsid w:val="004A4198"/>
    <w:rsid w:val="004A54EA"/>
    <w:rsid w:val="004B0578"/>
    <w:rsid w:val="004E34C6"/>
    <w:rsid w:val="004F62AD"/>
    <w:rsid w:val="00501AE8"/>
    <w:rsid w:val="00504B65"/>
    <w:rsid w:val="005114CE"/>
    <w:rsid w:val="0052122B"/>
    <w:rsid w:val="00522DBA"/>
    <w:rsid w:val="00545705"/>
    <w:rsid w:val="005557F6"/>
    <w:rsid w:val="00563778"/>
    <w:rsid w:val="005819EB"/>
    <w:rsid w:val="005B4AE2"/>
    <w:rsid w:val="005D6643"/>
    <w:rsid w:val="005E63CC"/>
    <w:rsid w:val="005F6E87"/>
    <w:rsid w:val="00607FED"/>
    <w:rsid w:val="00613129"/>
    <w:rsid w:val="00617C65"/>
    <w:rsid w:val="0063459A"/>
    <w:rsid w:val="0066126B"/>
    <w:rsid w:val="00682C69"/>
    <w:rsid w:val="006A5E8F"/>
    <w:rsid w:val="006C2A94"/>
    <w:rsid w:val="006D2635"/>
    <w:rsid w:val="006D779C"/>
    <w:rsid w:val="006E4F63"/>
    <w:rsid w:val="006E729E"/>
    <w:rsid w:val="00722A00"/>
    <w:rsid w:val="00724CED"/>
    <w:rsid w:val="00724FA4"/>
    <w:rsid w:val="007325A9"/>
    <w:rsid w:val="0075451A"/>
    <w:rsid w:val="007602AC"/>
    <w:rsid w:val="00774B67"/>
    <w:rsid w:val="00786E50"/>
    <w:rsid w:val="00793AC6"/>
    <w:rsid w:val="007A71DE"/>
    <w:rsid w:val="007B199B"/>
    <w:rsid w:val="007B6119"/>
    <w:rsid w:val="007C1DA0"/>
    <w:rsid w:val="007C71B8"/>
    <w:rsid w:val="007E21B4"/>
    <w:rsid w:val="007E2A15"/>
    <w:rsid w:val="007E56C4"/>
    <w:rsid w:val="007F3D5B"/>
    <w:rsid w:val="008107D6"/>
    <w:rsid w:val="00841645"/>
    <w:rsid w:val="00852EC6"/>
    <w:rsid w:val="00856C35"/>
    <w:rsid w:val="00871876"/>
    <w:rsid w:val="008753A7"/>
    <w:rsid w:val="0088782D"/>
    <w:rsid w:val="008B6473"/>
    <w:rsid w:val="008B7081"/>
    <w:rsid w:val="008C5AAA"/>
    <w:rsid w:val="008D7A67"/>
    <w:rsid w:val="008F2F8A"/>
    <w:rsid w:val="008F5BCD"/>
    <w:rsid w:val="00902964"/>
    <w:rsid w:val="00920507"/>
    <w:rsid w:val="00933455"/>
    <w:rsid w:val="00935252"/>
    <w:rsid w:val="009430BC"/>
    <w:rsid w:val="0094790F"/>
    <w:rsid w:val="00966B90"/>
    <w:rsid w:val="009737B7"/>
    <w:rsid w:val="009802C4"/>
    <w:rsid w:val="009976D9"/>
    <w:rsid w:val="00997A3E"/>
    <w:rsid w:val="009A12D5"/>
    <w:rsid w:val="009A4EA3"/>
    <w:rsid w:val="009A55DC"/>
    <w:rsid w:val="009C0195"/>
    <w:rsid w:val="009C220D"/>
    <w:rsid w:val="00A1461E"/>
    <w:rsid w:val="00A211B2"/>
    <w:rsid w:val="00A2727E"/>
    <w:rsid w:val="00A35524"/>
    <w:rsid w:val="00A60C9E"/>
    <w:rsid w:val="00A74F99"/>
    <w:rsid w:val="00A82BA3"/>
    <w:rsid w:val="00A849F4"/>
    <w:rsid w:val="00A8572C"/>
    <w:rsid w:val="00A94ACC"/>
    <w:rsid w:val="00AA2EA7"/>
    <w:rsid w:val="00AB55D1"/>
    <w:rsid w:val="00AE5065"/>
    <w:rsid w:val="00AE6FA4"/>
    <w:rsid w:val="00AF74E1"/>
    <w:rsid w:val="00B03907"/>
    <w:rsid w:val="00B11811"/>
    <w:rsid w:val="00B311E1"/>
    <w:rsid w:val="00B434C4"/>
    <w:rsid w:val="00B4735C"/>
    <w:rsid w:val="00B51CD5"/>
    <w:rsid w:val="00B579DF"/>
    <w:rsid w:val="00B71898"/>
    <w:rsid w:val="00B90EC2"/>
    <w:rsid w:val="00B9704D"/>
    <w:rsid w:val="00BA268F"/>
    <w:rsid w:val="00BA5C9E"/>
    <w:rsid w:val="00BC07E3"/>
    <w:rsid w:val="00BC41A6"/>
    <w:rsid w:val="00BE77AE"/>
    <w:rsid w:val="00C079CA"/>
    <w:rsid w:val="00C3283F"/>
    <w:rsid w:val="00C45FDA"/>
    <w:rsid w:val="00C568B2"/>
    <w:rsid w:val="00C67741"/>
    <w:rsid w:val="00C74647"/>
    <w:rsid w:val="00C76039"/>
    <w:rsid w:val="00C76480"/>
    <w:rsid w:val="00C80AD2"/>
    <w:rsid w:val="00C90D72"/>
    <w:rsid w:val="00C92A3C"/>
    <w:rsid w:val="00C92FD6"/>
    <w:rsid w:val="00CE5DC7"/>
    <w:rsid w:val="00CE6874"/>
    <w:rsid w:val="00CE7D54"/>
    <w:rsid w:val="00CF39CC"/>
    <w:rsid w:val="00D07C14"/>
    <w:rsid w:val="00D14E73"/>
    <w:rsid w:val="00D24E69"/>
    <w:rsid w:val="00D55AFA"/>
    <w:rsid w:val="00D6155E"/>
    <w:rsid w:val="00D83A19"/>
    <w:rsid w:val="00D86A85"/>
    <w:rsid w:val="00D90A75"/>
    <w:rsid w:val="00DA4514"/>
    <w:rsid w:val="00DC47A2"/>
    <w:rsid w:val="00DE1551"/>
    <w:rsid w:val="00DE1A09"/>
    <w:rsid w:val="00DE512A"/>
    <w:rsid w:val="00DE7FB7"/>
    <w:rsid w:val="00E106E2"/>
    <w:rsid w:val="00E20DDA"/>
    <w:rsid w:val="00E32A8B"/>
    <w:rsid w:val="00E36054"/>
    <w:rsid w:val="00E37E7B"/>
    <w:rsid w:val="00E46E04"/>
    <w:rsid w:val="00E63EE1"/>
    <w:rsid w:val="00E87396"/>
    <w:rsid w:val="00E96F6F"/>
    <w:rsid w:val="00EB478A"/>
    <w:rsid w:val="00EC42A3"/>
    <w:rsid w:val="00F31E63"/>
    <w:rsid w:val="00F41B3A"/>
    <w:rsid w:val="00F611A1"/>
    <w:rsid w:val="00F61FC9"/>
    <w:rsid w:val="00F83033"/>
    <w:rsid w:val="00F966AA"/>
    <w:rsid w:val="00FB538F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E67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qFormat/>
    <w:rsid w:val="00856C35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76E67"/>
    <w:pPr>
      <w:keepNext/>
      <w:shd w:val="clear" w:color="auto" w:fill="595959" w:themeFill="text1" w:themeFillTint="A6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490804"/>
    <w:pPr>
      <w:outlineLvl w:val="2"/>
    </w:pPr>
    <w:rPr>
      <w:i/>
      <w:sz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804"/>
    <w:pPr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90804"/>
    <w:rPr>
      <w:rFonts w:asciiTheme="minorHAnsi" w:hAnsiTheme="minorHAnsi"/>
      <w:sz w:val="19"/>
      <w:szCs w:val="24"/>
    </w:rPr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Italic">
    <w:name w:val="Italic"/>
    <w:basedOn w:val="Normal"/>
    <w:qFormat/>
    <w:rsid w:val="00490804"/>
    <w:pPr>
      <w:spacing w:before="120" w:after="6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qFormat/>
    <w:rsid w:val="00490804"/>
    <w:pPr>
      <w:jc w:val="center"/>
    </w:pPr>
    <w:rPr>
      <w:sz w:val="17"/>
      <w:szCs w:val="19"/>
    </w:rPr>
  </w:style>
  <w:style w:type="paragraph" w:customStyle="1" w:styleId="FieldText">
    <w:name w:val="Field Text"/>
    <w:basedOn w:val="Normal"/>
    <w:link w:val="FieldTextChar"/>
    <w:qFormat/>
    <w:rsid w:val="00490804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490804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856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76E67"/>
    <w:pPr>
      <w:jc w:val="right"/>
    </w:pPr>
    <w:rPr>
      <w:rFonts w:asciiTheme="majorHAnsi" w:hAnsiTheme="majorHAnsi"/>
      <w:b/>
      <w:color w:val="595959" w:themeColor="text1" w:themeTint="A6"/>
      <w:sz w:val="36"/>
    </w:rPr>
  </w:style>
  <w:style w:type="paragraph" w:styleId="Header">
    <w:name w:val="header"/>
    <w:basedOn w:val="Normal"/>
    <w:link w:val="HeaderChar"/>
    <w:uiPriority w:val="99"/>
    <w:unhideWhenUsed/>
    <w:rsid w:val="00176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E67"/>
    <w:rPr>
      <w:rFonts w:asciiTheme="minorHAnsi" w:hAnsiTheme="minorHAnsi"/>
      <w:sz w:val="19"/>
      <w:szCs w:val="24"/>
    </w:rPr>
  </w:style>
  <w:style w:type="paragraph" w:styleId="Footer">
    <w:name w:val="footer"/>
    <w:basedOn w:val="Normal"/>
    <w:link w:val="FooterChar"/>
    <w:uiPriority w:val="99"/>
    <w:unhideWhenUsed/>
    <w:rsid w:val="00176E67"/>
  </w:style>
  <w:style w:type="character" w:customStyle="1" w:styleId="FooterChar">
    <w:name w:val="Footer Char"/>
    <w:basedOn w:val="DefaultParagraphFont"/>
    <w:link w:val="Footer"/>
    <w:uiPriority w:val="99"/>
    <w:rsid w:val="00176E67"/>
    <w:rPr>
      <w:rFonts w:asciiTheme="minorHAnsi" w:hAnsiTheme="minorHAnsi"/>
      <w:sz w:val="19"/>
      <w:szCs w:val="24"/>
    </w:rPr>
  </w:style>
  <w:style w:type="paragraph" w:styleId="ListParagraph">
    <w:name w:val="List Paragraph"/>
    <w:basedOn w:val="Normal"/>
    <w:uiPriority w:val="34"/>
    <w:unhideWhenUsed/>
    <w:qFormat/>
    <w:rsid w:val="005819E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4D"/>
    <w:rPr>
      <w:rFonts w:asciiTheme="minorHAnsi" w:hAnsi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B9704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E67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qFormat/>
    <w:rsid w:val="00856C35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76E67"/>
    <w:pPr>
      <w:keepNext/>
      <w:shd w:val="clear" w:color="auto" w:fill="595959" w:themeFill="text1" w:themeFillTint="A6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490804"/>
    <w:pPr>
      <w:outlineLvl w:val="2"/>
    </w:pPr>
    <w:rPr>
      <w:i/>
      <w:sz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804"/>
    <w:pPr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90804"/>
    <w:rPr>
      <w:rFonts w:asciiTheme="minorHAnsi" w:hAnsiTheme="minorHAnsi"/>
      <w:sz w:val="19"/>
      <w:szCs w:val="24"/>
    </w:rPr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Italic">
    <w:name w:val="Italic"/>
    <w:basedOn w:val="Normal"/>
    <w:qFormat/>
    <w:rsid w:val="00490804"/>
    <w:pPr>
      <w:spacing w:before="120" w:after="6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qFormat/>
    <w:rsid w:val="00490804"/>
    <w:pPr>
      <w:jc w:val="center"/>
    </w:pPr>
    <w:rPr>
      <w:sz w:val="17"/>
      <w:szCs w:val="19"/>
    </w:rPr>
  </w:style>
  <w:style w:type="paragraph" w:customStyle="1" w:styleId="FieldText">
    <w:name w:val="Field Text"/>
    <w:basedOn w:val="Normal"/>
    <w:link w:val="FieldTextChar"/>
    <w:qFormat/>
    <w:rsid w:val="00490804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490804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856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76E67"/>
    <w:pPr>
      <w:jc w:val="right"/>
    </w:pPr>
    <w:rPr>
      <w:rFonts w:asciiTheme="majorHAnsi" w:hAnsiTheme="majorHAnsi"/>
      <w:b/>
      <w:color w:val="595959" w:themeColor="text1" w:themeTint="A6"/>
      <w:sz w:val="36"/>
    </w:rPr>
  </w:style>
  <w:style w:type="paragraph" w:styleId="Header">
    <w:name w:val="header"/>
    <w:basedOn w:val="Normal"/>
    <w:link w:val="HeaderChar"/>
    <w:uiPriority w:val="99"/>
    <w:unhideWhenUsed/>
    <w:rsid w:val="00176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E67"/>
    <w:rPr>
      <w:rFonts w:asciiTheme="minorHAnsi" w:hAnsiTheme="minorHAnsi"/>
      <w:sz w:val="19"/>
      <w:szCs w:val="24"/>
    </w:rPr>
  </w:style>
  <w:style w:type="paragraph" w:styleId="Footer">
    <w:name w:val="footer"/>
    <w:basedOn w:val="Normal"/>
    <w:link w:val="FooterChar"/>
    <w:uiPriority w:val="99"/>
    <w:unhideWhenUsed/>
    <w:rsid w:val="00176E67"/>
  </w:style>
  <w:style w:type="character" w:customStyle="1" w:styleId="FooterChar">
    <w:name w:val="Footer Char"/>
    <w:basedOn w:val="DefaultParagraphFont"/>
    <w:link w:val="Footer"/>
    <w:uiPriority w:val="99"/>
    <w:rsid w:val="00176E67"/>
    <w:rPr>
      <w:rFonts w:asciiTheme="minorHAnsi" w:hAnsiTheme="minorHAnsi"/>
      <w:sz w:val="19"/>
      <w:szCs w:val="24"/>
    </w:rPr>
  </w:style>
  <w:style w:type="paragraph" w:styleId="ListParagraph">
    <w:name w:val="List Paragraph"/>
    <w:basedOn w:val="Normal"/>
    <w:uiPriority w:val="34"/>
    <w:unhideWhenUsed/>
    <w:qFormat/>
    <w:rsid w:val="005819E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4D"/>
    <w:rPr>
      <w:rFonts w:asciiTheme="minorHAnsi" w:hAnsi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B970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fernandes\AppData\Roaming\Microsoft\Templates\Employment%20applic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8D71-0DA9-4A08-BE43-C88C6E5C8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3882EA-FBA6-4E1B-BEF2-C1BA1036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4</TotalTime>
  <Pages>1</Pages>
  <Words>110</Words>
  <Characters>836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application</vt:lpstr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application</dc:title>
  <dc:creator>Ricardo Fernandes</dc:creator>
  <cp:lastModifiedBy>Ricardo Fernandes</cp:lastModifiedBy>
  <cp:revision>4</cp:revision>
  <cp:lastPrinted>2016-01-21T16:39:00Z</cp:lastPrinted>
  <dcterms:created xsi:type="dcterms:W3CDTF">2016-01-21T16:31:00Z</dcterms:created>
  <dcterms:modified xsi:type="dcterms:W3CDTF">2016-01-21T16:42:00Z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TC060888241033</vt:lpwstr>
  </property>
</Properties>
</file>